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B6BF8" w14:textId="77777777" w:rsidR="00F11287" w:rsidRPr="003A2013" w:rsidRDefault="00A800E8" w:rsidP="003972BC">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3A2013">
        <w:rPr>
          <w:rFonts w:ascii="Arial" w:hAnsi="Arial" w:cs="Arial"/>
          <w:color w:val="FFFFFF" w:themeColor="background1"/>
        </w:rPr>
        <w:t>Vsebina ponudbene dokumentacije</w:t>
      </w:r>
    </w:p>
    <w:p w14:paraId="3EC9CEDA" w14:textId="77777777" w:rsidR="00F11287" w:rsidRPr="003A2013" w:rsidRDefault="00F11287" w:rsidP="003972BC">
      <w:pPr>
        <w:pStyle w:val="Paragraf"/>
        <w:rPr>
          <w:rFonts w:ascii="Arial" w:hAnsi="Arial" w:cs="Arial"/>
        </w:rPr>
      </w:pPr>
    </w:p>
    <w:p w14:paraId="5F115F27" w14:textId="77777777" w:rsidR="00365AA6" w:rsidRPr="003A2013" w:rsidRDefault="00A800E8">
      <w:pPr>
        <w:spacing w:before="225" w:after="225" w:line="240" w:lineRule="auto"/>
        <w:jc w:val="both"/>
      </w:pPr>
      <w:r w:rsidRPr="003A2013">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7C52D4" w14:textId="77777777" w:rsidR="00365AA6" w:rsidRPr="003A2013" w:rsidRDefault="00A800E8">
      <w:pPr>
        <w:spacing w:before="225" w:after="225" w:line="240" w:lineRule="auto"/>
        <w:jc w:val="both"/>
      </w:pPr>
      <w:r w:rsidRPr="003A2013">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4826BEE" w14:textId="77777777" w:rsidR="00365AA6" w:rsidRPr="003A2013" w:rsidRDefault="00A800E8">
      <w:pPr>
        <w:spacing w:before="225" w:after="225" w:line="240" w:lineRule="auto"/>
        <w:jc w:val="both"/>
      </w:pPr>
      <w:r w:rsidRPr="003A2013">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7345ED" w14:textId="77777777" w:rsidR="00F11287" w:rsidRPr="003A2013" w:rsidRDefault="00F11287" w:rsidP="003972BC">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67"/>
        <w:gridCol w:w="4671"/>
        <w:gridCol w:w="3314"/>
      </w:tblGrid>
      <w:tr w:rsidR="00365AA6" w:rsidRPr="003A2013" w14:paraId="175292EB" w14:textId="77777777" w:rsidTr="00282AAC">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34E8557" w14:textId="77777777" w:rsidR="00365AA6" w:rsidRPr="003A2013" w:rsidRDefault="00A800E8">
            <w:pPr>
              <w:jc w:val="center"/>
            </w:pPr>
            <w:r w:rsidRPr="003A2013">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5E3831" w14:textId="77777777" w:rsidR="00365AA6" w:rsidRPr="003A2013" w:rsidRDefault="00A800E8">
            <w:pPr>
              <w:jc w:val="center"/>
            </w:pPr>
            <w:r w:rsidRPr="003A2013">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9E849E" w14:textId="77777777" w:rsidR="00365AA6" w:rsidRPr="003A2013" w:rsidRDefault="00A800E8">
            <w:pPr>
              <w:jc w:val="center"/>
            </w:pPr>
            <w:r w:rsidRPr="003A2013">
              <w:rPr>
                <w:rFonts w:ascii="Arial" w:hAnsi="Arial" w:cs="Arial"/>
                <w:b/>
                <w:bCs/>
                <w:color w:val="000000"/>
                <w:position w:val="-3"/>
                <w:sz w:val="20"/>
                <w:szCs w:val="20"/>
                <w:shd w:val="clear" w:color="auto" w:fill="AAAAAA"/>
              </w:rPr>
              <w:t>Opombe</w:t>
            </w:r>
          </w:p>
        </w:tc>
      </w:tr>
      <w:tr w:rsidR="00365AA6" w:rsidRPr="003A2013" w14:paraId="4A369F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AFC0A" w14:textId="77777777" w:rsidR="00365AA6" w:rsidRPr="003A2013" w:rsidRDefault="00A800E8">
            <w:r w:rsidRPr="003A2013">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3EE17" w14:textId="319D7954" w:rsidR="00365AA6" w:rsidRPr="003A2013" w:rsidRDefault="00A800E8">
            <w:r w:rsidRPr="003A2013">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FA631" w14:textId="77777777" w:rsidR="00F62842" w:rsidRPr="003A2013" w:rsidRDefault="00A800E8">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 xml:space="preserve">Izpolnjen, podpisan in žigosan. </w:t>
            </w:r>
          </w:p>
          <w:p w14:paraId="2AD1B5C2" w14:textId="0144528D" w:rsidR="00365AA6" w:rsidRPr="003A2013" w:rsidRDefault="00A800E8">
            <w:pPr>
              <w:spacing w:before="135" w:after="135"/>
              <w:jc w:val="both"/>
              <w:textAlignment w:val="center"/>
            </w:pPr>
            <w:r w:rsidRPr="003A2013">
              <w:rPr>
                <w:rFonts w:ascii="Arial" w:hAnsi="Arial" w:cs="Arial"/>
                <w:color w:val="000000"/>
                <w:position w:val="-2"/>
                <w:sz w:val="18"/>
                <w:szCs w:val="18"/>
              </w:rPr>
              <w:t>Prvo stran obrazca Ponudba iz katere je razvidna ponudbena cena, ponudnik pripne v razdelek »Predračun« v aplikaciji e-JN.</w:t>
            </w:r>
          </w:p>
        </w:tc>
      </w:tr>
      <w:tr w:rsidR="00365AA6" w:rsidRPr="003A2013" w14:paraId="49D612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A4648" w14:textId="77777777" w:rsidR="00365AA6" w:rsidRPr="003A2013" w:rsidRDefault="00A800E8">
            <w:r w:rsidRPr="003A2013">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714EB" w14:textId="1A377DC5" w:rsidR="00365AA6" w:rsidRPr="003A2013" w:rsidRDefault="00A800E8">
            <w:r w:rsidRPr="003A2013">
              <w:rPr>
                <w:rFonts w:ascii="Arial" w:hAnsi="Arial" w:cs="Arial"/>
                <w:color w:val="000000"/>
                <w:position w:val="-2"/>
                <w:sz w:val="18"/>
                <w:szCs w:val="18"/>
              </w:rPr>
              <w:t>Krovna izjava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A5044"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w:t>
            </w:r>
          </w:p>
        </w:tc>
      </w:tr>
      <w:tr w:rsidR="00365AA6" w:rsidRPr="003A2013" w14:paraId="0C6F7B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D057D" w14:textId="77777777" w:rsidR="00365AA6" w:rsidRPr="003A2013" w:rsidRDefault="00A800E8">
            <w:r w:rsidRPr="003A2013">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86847" w14:textId="5DE0B6FC" w:rsidR="00365AA6" w:rsidRPr="003A2013" w:rsidRDefault="00A800E8">
            <w:r w:rsidRPr="003A2013">
              <w:rPr>
                <w:rFonts w:ascii="Arial" w:hAnsi="Arial" w:cs="Arial"/>
                <w:color w:val="000000"/>
                <w:position w:val="-2"/>
                <w:sz w:val="18"/>
                <w:szCs w:val="18"/>
              </w:rPr>
              <w:t>ESPD</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5136F" w14:textId="00F61831" w:rsidR="00365AA6" w:rsidRPr="003A2013" w:rsidRDefault="00A800E8">
            <w:pPr>
              <w:spacing w:before="135" w:after="135"/>
              <w:jc w:val="both"/>
              <w:textAlignment w:val="center"/>
            </w:pPr>
            <w:r w:rsidRPr="003A2013">
              <w:rPr>
                <w:rFonts w:ascii="Arial" w:hAnsi="Arial" w:cs="Arial"/>
                <w:color w:val="000000"/>
                <w:position w:val="-2"/>
                <w:sz w:val="18"/>
                <w:szCs w:val="18"/>
              </w:rPr>
              <w:t>Izpolnjen .xml, uvoziti v e-JN</w:t>
            </w:r>
            <w:r w:rsidR="00282AAC" w:rsidRPr="003A2013">
              <w:rPr>
                <w:rFonts w:ascii="Arial" w:hAnsi="Arial" w:cs="Arial"/>
                <w:color w:val="000000"/>
                <w:position w:val="-2"/>
                <w:sz w:val="18"/>
                <w:szCs w:val="18"/>
              </w:rPr>
              <w:t xml:space="preserve"> oziroma priložen izpolnjen in podpisan pdf.</w:t>
            </w:r>
          </w:p>
          <w:tbl>
            <w:tblPr>
              <w:tblStyle w:val="NormalTablePHPDOCX"/>
              <w:tblW w:w="0" w:type="auto"/>
              <w:tblLook w:val="04A0" w:firstRow="1" w:lastRow="0" w:firstColumn="1" w:lastColumn="0" w:noHBand="0" w:noVBand="1"/>
            </w:tblPr>
            <w:tblGrid>
              <w:gridCol w:w="438"/>
            </w:tblGrid>
            <w:tr w:rsidR="00365AA6" w:rsidRPr="003A2013" w14:paraId="4FE2B83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65AA6" w:rsidRPr="003A2013" w14:paraId="2865B054" w14:textId="77777777">
                    <w:tc>
                      <w:tcPr>
                        <w:tcW w:w="0" w:type="auto"/>
                        <w:tcMar>
                          <w:top w:w="0" w:type="auto"/>
                          <w:bottom w:w="0" w:type="auto"/>
                        </w:tcMar>
                      </w:tcPr>
                      <w:p w14:paraId="00F7402D" w14:textId="77777777" w:rsidR="00365AA6" w:rsidRPr="003A2013" w:rsidRDefault="00365AA6"/>
                    </w:tc>
                  </w:tr>
                </w:tbl>
                <w:p w14:paraId="602A3FE9" w14:textId="77777777" w:rsidR="00365AA6" w:rsidRPr="003A2013" w:rsidRDefault="00365AA6"/>
              </w:tc>
            </w:tr>
          </w:tbl>
          <w:p w14:paraId="47C284DA" w14:textId="77777777" w:rsidR="00365AA6" w:rsidRPr="003A2013" w:rsidRDefault="00365AA6"/>
        </w:tc>
      </w:tr>
      <w:tr w:rsidR="00365AA6" w:rsidRPr="003A2013" w14:paraId="78F106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A9B4A" w14:textId="77777777" w:rsidR="00365AA6" w:rsidRPr="003A2013" w:rsidRDefault="00A800E8">
            <w:r w:rsidRPr="003A2013">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41E01" w14:textId="7C0AB14A" w:rsidR="00365AA6" w:rsidRPr="003A2013" w:rsidRDefault="00A800E8">
            <w:r w:rsidRPr="003A2013">
              <w:rPr>
                <w:rFonts w:ascii="Arial" w:hAnsi="Arial" w:cs="Arial"/>
                <w:color w:val="000000"/>
                <w:position w:val="-2"/>
                <w:sz w:val="18"/>
                <w:szCs w:val="18"/>
              </w:rPr>
              <w:t>Seznam članov organov in zastopnikov gospodarskega subjekta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FE813"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 </w:t>
            </w:r>
          </w:p>
          <w:p w14:paraId="0D47075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Potrebno predložiti tudi za člane organov in zastopnike partnerjev in podizvajalcev.</w:t>
            </w:r>
          </w:p>
        </w:tc>
      </w:tr>
      <w:tr w:rsidR="00365AA6" w:rsidRPr="003A2013" w14:paraId="64BBF1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52FAF" w14:textId="77777777" w:rsidR="00365AA6" w:rsidRPr="003A2013" w:rsidRDefault="00A800E8">
            <w:r w:rsidRPr="003A2013">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33373" w14:textId="41406B81" w:rsidR="00365AA6" w:rsidRPr="003A2013" w:rsidRDefault="00A800E8">
            <w:r w:rsidRPr="003A2013">
              <w:rPr>
                <w:rFonts w:ascii="Arial" w:hAnsi="Arial" w:cs="Arial"/>
                <w:color w:val="000000"/>
                <w:position w:val="-2"/>
                <w:sz w:val="18"/>
                <w:szCs w:val="18"/>
              </w:rPr>
              <w:t>Referenčna lista gospodarskega subjekta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9ABAD" w14:textId="7806676A" w:rsidR="00365AA6" w:rsidRPr="003A2013" w:rsidRDefault="00282AAC">
            <w:pPr>
              <w:spacing w:before="135" w:after="135"/>
              <w:jc w:val="both"/>
              <w:textAlignment w:val="center"/>
            </w:pPr>
            <w:r w:rsidRPr="003A2013">
              <w:rPr>
                <w:rFonts w:ascii="Arial" w:hAnsi="Arial" w:cs="Arial"/>
                <w:color w:val="000000"/>
                <w:position w:val="-2"/>
                <w:sz w:val="18"/>
                <w:szCs w:val="18"/>
              </w:rPr>
              <w:t>Izpolnjen, podpisan in žigosan.</w:t>
            </w:r>
          </w:p>
        </w:tc>
      </w:tr>
      <w:tr w:rsidR="00365AA6" w:rsidRPr="003A2013" w14:paraId="74A483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C4EF4" w14:textId="77777777" w:rsidR="00365AA6" w:rsidRPr="003A2013" w:rsidRDefault="00A800E8">
            <w:r w:rsidRPr="003A2013">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DB371" w14:textId="28BA33F0" w:rsidR="00365AA6" w:rsidRPr="003A2013" w:rsidRDefault="00A800E8">
            <w:r w:rsidRPr="003A2013">
              <w:rPr>
                <w:rFonts w:ascii="Arial" w:hAnsi="Arial" w:cs="Arial"/>
                <w:color w:val="000000"/>
                <w:position w:val="-2"/>
                <w:sz w:val="18"/>
                <w:szCs w:val="18"/>
              </w:rPr>
              <w:t>Vzorec menične izjave za resnost ponudbe</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98441" w14:textId="77777777" w:rsidR="00282AAC" w:rsidRPr="003A2013" w:rsidRDefault="00A800E8">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1EA9D6DC" w14:textId="3F885D7B" w:rsidR="00282AAC" w:rsidRPr="003A2013" w:rsidRDefault="00A800E8">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Priložena bianco menica, podpisana in žigosana.</w:t>
            </w:r>
            <w:r w:rsidR="00282AAC" w:rsidRPr="003A2013">
              <w:rPr>
                <w:rFonts w:ascii="Arial" w:hAnsi="Arial" w:cs="Arial"/>
                <w:color w:val="000000"/>
                <w:position w:val="-2"/>
                <w:sz w:val="18"/>
                <w:szCs w:val="18"/>
              </w:rPr>
              <w:t xml:space="preserve"> Zavarovanje mora biti predloženo skladno z zahtevanim v razpisni dokumentaciji.</w:t>
            </w:r>
          </w:p>
        </w:tc>
      </w:tr>
      <w:tr w:rsidR="00365AA6" w:rsidRPr="003A2013" w14:paraId="4FE7FD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492B8" w14:textId="77777777" w:rsidR="00365AA6" w:rsidRPr="003A2013" w:rsidRDefault="00A800E8">
            <w:r w:rsidRPr="003A2013">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8E0F" w14:textId="6D7702C2" w:rsidR="00365AA6" w:rsidRPr="003A2013" w:rsidRDefault="00A800E8">
            <w:r w:rsidRPr="003A2013">
              <w:rPr>
                <w:rFonts w:ascii="Arial" w:hAnsi="Arial" w:cs="Arial"/>
                <w:color w:val="000000"/>
                <w:position w:val="-2"/>
                <w:sz w:val="18"/>
                <w:szCs w:val="18"/>
              </w:rPr>
              <w:t>Vzorec bančne garancije / kavcijskega zavarovanja za dobro izvedbo</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FC0E6"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Parafiran ali elektronsko podpisan.</w:t>
            </w:r>
          </w:p>
        </w:tc>
      </w:tr>
      <w:tr w:rsidR="00365AA6" w:rsidRPr="003A2013" w14:paraId="1546FF8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80449" w14:textId="77777777" w:rsidR="00365AA6" w:rsidRPr="003A2013" w:rsidRDefault="00A800E8">
            <w:r w:rsidRPr="003A2013">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917B3" w14:textId="09B1CCD5" w:rsidR="00365AA6" w:rsidRPr="003A2013" w:rsidRDefault="00A800E8">
            <w:r w:rsidRPr="003A2013">
              <w:rPr>
                <w:rFonts w:ascii="Arial" w:hAnsi="Arial" w:cs="Arial"/>
                <w:color w:val="000000"/>
                <w:position w:val="-2"/>
                <w:sz w:val="18"/>
                <w:szCs w:val="18"/>
              </w:rPr>
              <w:t>Vzorec bančne garancije / kavcijskega zavarovanja za odpravo napak</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EE3D3"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Parafiran ali elektronsko podpisan.</w:t>
            </w:r>
          </w:p>
        </w:tc>
      </w:tr>
      <w:tr w:rsidR="008D7660" w:rsidRPr="003A2013" w14:paraId="3EFA3A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23283" w14:textId="147B1926" w:rsidR="008D7660" w:rsidRPr="003A2013" w:rsidRDefault="008D7660" w:rsidP="008D7660">
            <w:pPr>
              <w:rPr>
                <w:rFonts w:ascii="Arial" w:hAnsi="Arial" w:cs="Arial"/>
                <w:color w:val="000000"/>
                <w:position w:val="-2"/>
                <w:sz w:val="18"/>
                <w:szCs w:val="18"/>
              </w:rPr>
            </w:pPr>
            <w:r w:rsidRPr="003A2013">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D8567" w14:textId="77777777" w:rsidR="008D7660" w:rsidRPr="003A2013" w:rsidRDefault="008D7660" w:rsidP="008D7660">
            <w:r w:rsidRPr="003A2013">
              <w:rPr>
                <w:rFonts w:ascii="Arial" w:hAnsi="Arial" w:cs="Arial"/>
                <w:color w:val="000000"/>
                <w:position w:val="-2"/>
                <w:sz w:val="18"/>
                <w:szCs w:val="18"/>
              </w:rPr>
              <w:t>Izjava zastopnika podizvajalca v zvezi z izpolnjevanjem obveznih pogojev za podizvajalce</w:t>
            </w:r>
          </w:p>
          <w:p w14:paraId="648888BB" w14:textId="77777777" w:rsidR="008D7660" w:rsidRPr="003A2013" w:rsidRDefault="008D7660" w:rsidP="008D766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2502A" w14:textId="39A390F7" w:rsidR="008D7660" w:rsidRPr="003A2013" w:rsidRDefault="008D7660" w:rsidP="008D766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8D7660" w:rsidRPr="003A2013" w14:paraId="70C591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F14E7" w14:textId="49F6C148" w:rsidR="008D7660" w:rsidRPr="003A2013" w:rsidRDefault="008D7660" w:rsidP="008D7660">
            <w:pPr>
              <w:rPr>
                <w:rFonts w:ascii="Arial" w:hAnsi="Arial" w:cs="Arial"/>
                <w:color w:val="000000"/>
                <w:position w:val="-2"/>
                <w:sz w:val="18"/>
                <w:szCs w:val="18"/>
              </w:rPr>
            </w:pPr>
            <w:r w:rsidRPr="003A2013">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E1A40" w14:textId="77777777" w:rsidR="008D7660" w:rsidRPr="003A2013" w:rsidRDefault="008D7660" w:rsidP="008D7660">
            <w:r w:rsidRPr="003A2013">
              <w:rPr>
                <w:rFonts w:ascii="Arial" w:hAnsi="Arial" w:cs="Arial"/>
                <w:color w:val="000000"/>
                <w:position w:val="-2"/>
                <w:sz w:val="18"/>
                <w:szCs w:val="18"/>
              </w:rPr>
              <w:t>Izjava podizvajalca</w:t>
            </w:r>
          </w:p>
          <w:p w14:paraId="4CC1DBC0" w14:textId="77777777" w:rsidR="008D7660" w:rsidRPr="003A2013" w:rsidRDefault="008D7660" w:rsidP="008D766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83C14" w14:textId="6A51F5BE" w:rsidR="008D7660" w:rsidRPr="003A2013" w:rsidRDefault="008D7660" w:rsidP="008D766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8D7660" w:rsidRPr="003A2013" w14:paraId="0DC666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56FDA" w14:textId="367A42AD" w:rsidR="008D7660" w:rsidRPr="003A2013" w:rsidRDefault="008D7660" w:rsidP="008D7660">
            <w:pPr>
              <w:rPr>
                <w:rFonts w:ascii="Arial" w:hAnsi="Arial" w:cs="Arial"/>
                <w:color w:val="000000"/>
                <w:position w:val="-2"/>
                <w:sz w:val="18"/>
                <w:szCs w:val="18"/>
              </w:rPr>
            </w:pPr>
            <w:r w:rsidRPr="003A2013">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D3B5" w14:textId="77777777" w:rsidR="008D7660" w:rsidRPr="003A2013" w:rsidRDefault="008D7660" w:rsidP="008D7660">
            <w:r w:rsidRPr="003A2013">
              <w:rPr>
                <w:rFonts w:ascii="Arial" w:hAnsi="Arial" w:cs="Arial"/>
                <w:color w:val="000000"/>
                <w:position w:val="-2"/>
                <w:sz w:val="18"/>
                <w:szCs w:val="18"/>
              </w:rPr>
              <w:t>Izjava o nastopu s podizvajalci</w:t>
            </w:r>
          </w:p>
          <w:p w14:paraId="0E60B100" w14:textId="77777777" w:rsidR="008D7660" w:rsidRPr="003A2013" w:rsidRDefault="008D7660" w:rsidP="008D766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FA589" w14:textId="77777777" w:rsidR="008D7660" w:rsidRPr="003A2013" w:rsidRDefault="008D7660" w:rsidP="008D766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2E730653" w14:textId="685E705A" w:rsidR="008D7660" w:rsidRPr="003A2013" w:rsidRDefault="008D7660" w:rsidP="008D766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365AA6" w:rsidRPr="003A2013" w14:paraId="12CD8F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5AAC5" w14:textId="0EFE4843" w:rsidR="00365AA6" w:rsidRPr="003A2013" w:rsidRDefault="008D7660">
            <w:pPr>
              <w:rPr>
                <w:rFonts w:ascii="Arial" w:hAnsi="Arial" w:cs="Arial"/>
                <w:sz w:val="18"/>
                <w:szCs w:val="18"/>
              </w:rPr>
            </w:pPr>
            <w:r w:rsidRPr="003A2013">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52168" w14:textId="050BC0B4" w:rsidR="00365AA6" w:rsidRPr="003A2013" w:rsidRDefault="00A800E8">
            <w:r w:rsidRPr="003A2013">
              <w:rPr>
                <w:rFonts w:ascii="Arial" w:hAnsi="Arial" w:cs="Arial"/>
                <w:color w:val="000000"/>
                <w:position w:val="-2"/>
                <w:sz w:val="18"/>
                <w:szCs w:val="18"/>
              </w:rPr>
              <w:t>Izjava o lastniških deležih</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F6474" w14:textId="2A00CFF4"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w:t>
            </w:r>
            <w:r w:rsidR="00282AAC" w:rsidRPr="003A2013">
              <w:rPr>
                <w:rFonts w:ascii="Arial" w:hAnsi="Arial" w:cs="Arial"/>
                <w:color w:val="000000"/>
                <w:position w:val="-2"/>
                <w:sz w:val="18"/>
                <w:szCs w:val="18"/>
              </w:rPr>
              <w:t>.</w:t>
            </w:r>
          </w:p>
        </w:tc>
      </w:tr>
      <w:tr w:rsidR="00282AAC" w:rsidRPr="003A2013" w14:paraId="47190F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D6F6A" w14:textId="0D453DD7" w:rsidR="00282AAC" w:rsidRPr="003A2013" w:rsidRDefault="00282AAC">
            <w:pPr>
              <w:rPr>
                <w:rFonts w:ascii="Arial" w:hAnsi="Arial" w:cs="Arial"/>
                <w:color w:val="000000"/>
                <w:position w:val="-2"/>
                <w:sz w:val="18"/>
                <w:szCs w:val="18"/>
              </w:rPr>
            </w:pPr>
            <w:r w:rsidRPr="003A2013">
              <w:rPr>
                <w:rFonts w:ascii="Arial" w:hAnsi="Arial" w:cs="Arial"/>
                <w:color w:val="000000"/>
                <w:position w:val="-2"/>
                <w:sz w:val="18"/>
                <w:szCs w:val="18"/>
              </w:rPr>
              <w:t>1</w:t>
            </w:r>
            <w:r w:rsidR="008D7660" w:rsidRPr="003A2013">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83EA1" w14:textId="5B5DFF6C" w:rsidR="00282AAC" w:rsidRPr="003A2013" w:rsidRDefault="00282AAC">
            <w:pPr>
              <w:rPr>
                <w:rFonts w:ascii="Arial" w:hAnsi="Arial" w:cs="Arial"/>
                <w:color w:val="000000"/>
                <w:position w:val="-2"/>
                <w:sz w:val="18"/>
                <w:szCs w:val="18"/>
              </w:rPr>
            </w:pPr>
            <w:r w:rsidRPr="003A2013">
              <w:rPr>
                <w:rFonts w:ascii="Arial" w:hAnsi="Arial" w:cs="Arial"/>
                <w:color w:val="000000"/>
                <w:position w:val="-2"/>
                <w:sz w:val="18"/>
                <w:szCs w:val="18"/>
              </w:rPr>
              <w:t>Izjava o seznanitvi in pridobitvi privolitev za obdelavo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7698C" w14:textId="099165F3" w:rsidR="00282AAC" w:rsidRPr="003A2013" w:rsidRDefault="00282AA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282AAC" w:rsidRPr="003A2013" w14:paraId="0CED38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D1709" w14:textId="3235245F" w:rsidR="00282AAC" w:rsidRPr="003A2013" w:rsidRDefault="00282AAC" w:rsidP="00282AAC">
            <w:pPr>
              <w:rPr>
                <w:rFonts w:ascii="Arial" w:hAnsi="Arial" w:cs="Arial"/>
                <w:color w:val="000000"/>
                <w:position w:val="-2"/>
                <w:sz w:val="18"/>
                <w:szCs w:val="18"/>
              </w:rPr>
            </w:pPr>
            <w:r w:rsidRPr="003A2013">
              <w:rPr>
                <w:rFonts w:ascii="Arial" w:hAnsi="Arial" w:cs="Arial"/>
                <w:color w:val="000000"/>
                <w:position w:val="-2"/>
                <w:sz w:val="18"/>
                <w:szCs w:val="18"/>
              </w:rPr>
              <w:t>1</w:t>
            </w:r>
            <w:r w:rsidR="008D7660" w:rsidRPr="003A2013">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9B213" w14:textId="31AB7799" w:rsidR="00282AAC" w:rsidRPr="003A2013" w:rsidRDefault="00282AAC" w:rsidP="00282AAC">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15BD7" w14:textId="43A56C6E" w:rsidR="00282AAC" w:rsidRPr="003A2013" w:rsidRDefault="00282AAC" w:rsidP="00282AA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sidR="00A90E0C">
              <w:rPr>
                <w:rFonts w:ascii="Arial" w:hAnsi="Arial" w:cs="Arial"/>
                <w:color w:val="000000"/>
                <w:position w:val="-2"/>
                <w:sz w:val="18"/>
                <w:szCs w:val="18"/>
              </w:rPr>
              <w:t>.</w:t>
            </w:r>
          </w:p>
        </w:tc>
      </w:tr>
      <w:tr w:rsidR="00A90E0C" w:rsidRPr="003A2013" w14:paraId="34B4B5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482F8" w14:textId="298C8005" w:rsidR="00A90E0C" w:rsidRPr="003A2013" w:rsidRDefault="00A90E0C" w:rsidP="00282AAC">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116D1" w14:textId="0E18135D" w:rsidR="00A90E0C" w:rsidRPr="003A2013" w:rsidRDefault="00A90E0C" w:rsidP="00282AAC">
            <w:pPr>
              <w:rPr>
                <w:rFonts w:ascii="Arial" w:hAnsi="Arial" w:cs="Arial"/>
                <w:color w:val="000000"/>
                <w:position w:val="-2"/>
                <w:sz w:val="18"/>
                <w:szCs w:val="18"/>
              </w:rPr>
            </w:pPr>
            <w:r>
              <w:rPr>
                <w:rFonts w:ascii="Arial" w:hAnsi="Arial" w:cs="Arial"/>
                <w:color w:val="000000"/>
                <w:position w:val="-2"/>
                <w:sz w:val="18"/>
                <w:szCs w:val="18"/>
              </w:rPr>
              <w:t>Izjava o standardiziranih kategorijah podatkov zaradi zagotavljanja zaščite finančnih interesov EU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54F02" w14:textId="75316F4A" w:rsidR="00A90E0C" w:rsidRPr="003A2013" w:rsidRDefault="00A90E0C" w:rsidP="00282AA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Parafiran ali elektronsko podpisan</w:t>
            </w:r>
          </w:p>
        </w:tc>
      </w:tr>
      <w:tr w:rsidR="00A90E0C" w:rsidRPr="003A2013" w14:paraId="42C9606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07EC9" w14:textId="67CFE55D" w:rsidR="00A90E0C" w:rsidRDefault="00A90E0C" w:rsidP="00282AAC">
            <w:pPr>
              <w:rPr>
                <w:rFonts w:ascii="Arial" w:hAnsi="Arial" w:cs="Arial"/>
                <w:color w:val="000000"/>
                <w:position w:val="-2"/>
                <w:sz w:val="18"/>
                <w:szCs w:val="18"/>
              </w:rPr>
            </w:pPr>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CBFAF" w14:textId="75307969" w:rsidR="00A90E0C" w:rsidRDefault="00A90E0C" w:rsidP="00282AAC">
            <w:pPr>
              <w:rPr>
                <w:rFonts w:ascii="Arial" w:hAnsi="Arial" w:cs="Arial"/>
                <w:color w:val="000000"/>
                <w:position w:val="-2"/>
                <w:sz w:val="18"/>
                <w:szCs w:val="18"/>
              </w:rPr>
            </w:pPr>
            <w:r>
              <w:rPr>
                <w:rFonts w:ascii="Arial" w:hAnsi="Arial" w:cs="Arial"/>
                <w:color w:val="000000"/>
                <w:position w:val="-2"/>
                <w:sz w:val="18"/>
                <w:szCs w:val="18"/>
              </w:rPr>
              <w:t>Izjava o preprečevanju dvojnega financiranja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6E2C" w14:textId="26DAF733" w:rsidR="00A90E0C" w:rsidRPr="003A2013" w:rsidRDefault="00A90E0C" w:rsidP="00282AA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A90E0C" w:rsidRPr="003A2013" w14:paraId="761213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E712C" w14:textId="6F790F38" w:rsidR="00A90E0C" w:rsidRDefault="00A90E0C" w:rsidP="00282AAC">
            <w:pPr>
              <w:rPr>
                <w:rFonts w:ascii="Arial" w:hAnsi="Arial" w:cs="Arial"/>
                <w:color w:val="000000"/>
                <w:position w:val="-2"/>
                <w:sz w:val="18"/>
                <w:szCs w:val="18"/>
              </w:rPr>
            </w:pPr>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87EAD" w14:textId="70F657DE" w:rsidR="00A90E0C" w:rsidRDefault="00A90E0C" w:rsidP="00282AAC">
            <w:pPr>
              <w:rPr>
                <w:rFonts w:ascii="Arial" w:hAnsi="Arial" w:cs="Arial"/>
                <w:color w:val="000000"/>
                <w:position w:val="-2"/>
                <w:sz w:val="18"/>
                <w:szCs w:val="18"/>
              </w:rPr>
            </w:pPr>
            <w:r>
              <w:rPr>
                <w:rFonts w:ascii="Arial" w:hAnsi="Arial" w:cs="Arial"/>
                <w:color w:val="000000"/>
                <w:position w:val="-2"/>
                <w:sz w:val="18"/>
                <w:szCs w:val="18"/>
              </w:rPr>
              <w:t>Izjava po 22. členu Uredbe (EU) 2021/241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407695" w14:textId="402D59CD" w:rsidR="00A90E0C" w:rsidRPr="003A2013" w:rsidRDefault="00A90E0C" w:rsidP="00282AA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A90E0C" w:rsidRPr="003A2013" w14:paraId="56E3C6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A8D51" w14:textId="39CCC628" w:rsidR="00A90E0C" w:rsidRDefault="00A90E0C" w:rsidP="00282AAC">
            <w:pPr>
              <w:rPr>
                <w:rFonts w:ascii="Arial" w:hAnsi="Arial" w:cs="Arial"/>
                <w:color w:val="000000"/>
                <w:position w:val="-2"/>
                <w:sz w:val="18"/>
                <w:szCs w:val="18"/>
              </w:rPr>
            </w:pPr>
            <w:r>
              <w:rPr>
                <w:rFonts w:ascii="Arial" w:hAnsi="Arial" w:cs="Arial"/>
                <w:color w:val="000000"/>
                <w:position w:val="-2"/>
                <w:sz w:val="18"/>
                <w:szCs w:val="18"/>
              </w:rPr>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C5750" w14:textId="7FF7A16A" w:rsidR="00A90E0C" w:rsidRDefault="00A90E0C" w:rsidP="00282AAC">
            <w:pPr>
              <w:rPr>
                <w:rFonts w:ascii="Arial" w:hAnsi="Arial" w:cs="Arial"/>
                <w:color w:val="000000"/>
                <w:position w:val="-2"/>
                <w:sz w:val="18"/>
                <w:szCs w:val="18"/>
              </w:rPr>
            </w:pPr>
            <w:r>
              <w:rPr>
                <w:rFonts w:ascii="Arial" w:hAnsi="Arial" w:cs="Arial"/>
                <w:color w:val="000000"/>
                <w:position w:val="-2"/>
                <w:sz w:val="18"/>
                <w:szCs w:val="18"/>
              </w:rPr>
              <w:t>Izjava o izpolnjevanju načela DNSH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E4757" w14:textId="675EF016" w:rsidR="00A90E0C" w:rsidRPr="003A2013" w:rsidRDefault="00A90E0C" w:rsidP="00282AA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365AA6" w:rsidRPr="003A2013" w14:paraId="0C32AB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822A1" w14:textId="77777777" w:rsidR="00365AA6" w:rsidRPr="003A2013" w:rsidRDefault="00A800E8">
            <w:r w:rsidRPr="003A2013">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56C9B" w14:textId="2EEC6B25" w:rsidR="00365AA6" w:rsidRPr="003A2013" w:rsidRDefault="00A800E8">
            <w:r w:rsidRPr="003A2013">
              <w:rPr>
                <w:rFonts w:ascii="Arial" w:hAnsi="Arial" w:cs="Arial"/>
                <w:color w:val="000000"/>
                <w:position w:val="-2"/>
                <w:sz w:val="18"/>
                <w:szCs w:val="18"/>
              </w:rPr>
              <w:t>Bonitetna ocena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4425D" w14:textId="1163381B" w:rsidR="00365AA6" w:rsidRPr="003A2013" w:rsidRDefault="00282AAC">
            <w:r w:rsidRPr="003A2013">
              <w:rPr>
                <w:rFonts w:ascii="Arial" w:hAnsi="Arial" w:cs="Arial"/>
                <w:color w:val="000000"/>
                <w:position w:val="-2"/>
                <w:sz w:val="18"/>
                <w:szCs w:val="18"/>
              </w:rPr>
              <w:t>Priložena dokazila</w:t>
            </w:r>
          </w:p>
        </w:tc>
      </w:tr>
      <w:tr w:rsidR="00365AA6" w:rsidRPr="003A2013" w14:paraId="5C49F9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16CD5" w14:textId="77777777" w:rsidR="00365AA6" w:rsidRPr="003A2013" w:rsidRDefault="00A800E8">
            <w:r w:rsidRPr="003A2013">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8D708" w14:textId="3712612D" w:rsidR="00365AA6" w:rsidRPr="003A2013" w:rsidRDefault="00A800E8">
            <w:r w:rsidRPr="003A2013">
              <w:rPr>
                <w:rFonts w:ascii="Arial" w:hAnsi="Arial" w:cs="Arial"/>
                <w:color w:val="000000"/>
                <w:position w:val="-2"/>
                <w:sz w:val="18"/>
                <w:szCs w:val="18"/>
              </w:rPr>
              <w:t xml:space="preserve">Vzorec pogodbe: </w:t>
            </w:r>
            <w:r w:rsidR="00282AAC" w:rsidRPr="003A2013">
              <w:rPr>
                <w:rFonts w:ascii="Arial" w:hAnsi="Arial" w:cs="Arial"/>
                <w:color w:val="000000"/>
                <w:position w:val="-2"/>
                <w:sz w:val="18"/>
                <w:szCs w:val="18"/>
              </w:rPr>
              <w:t>Pogodba o dobavi in montaži sončne elektrarne</w:t>
            </w:r>
            <w:r w:rsidR="00663A3D">
              <w:rPr>
                <w:rFonts w:ascii="Arial" w:hAnsi="Arial" w:cs="Arial"/>
                <w:color w:val="000000"/>
                <w:position w:val="-2"/>
                <w:sz w:val="18"/>
                <w:szCs w:val="18"/>
              </w:rPr>
              <w:t xml:space="preserve"> v okviru projekta </w:t>
            </w:r>
            <w:r w:rsidR="00663A3D" w:rsidRPr="00663A3D">
              <w:rPr>
                <w:rFonts w:ascii="Arial" w:hAnsi="Arial" w:cs="Arial"/>
                <w:color w:val="000000"/>
                <w:position w:val="-2"/>
                <w:sz w:val="18"/>
                <w:szCs w:val="18"/>
              </w:rPr>
              <w:t xml:space="preserve">Postavitev sončnih elektrarn na javnih objektih v lasti Občine Ilirska Bistrica </w:t>
            </w:r>
            <w:r w:rsidR="00663A3D" w:rsidRPr="00663A3D">
              <w:rPr>
                <w:rFonts w:ascii="Arial" w:hAnsi="Arial" w:cs="Arial"/>
                <w:color w:val="000000"/>
                <w:position w:val="-2"/>
                <w:sz w:val="18"/>
                <w:szCs w:val="18"/>
              </w:rPr>
              <w:lastRenderedPageBreak/>
              <w:t>in Občine Hrpelje - Kozina</w:t>
            </w:r>
            <w:r w:rsidRPr="003A2013">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E3BD3" w14:textId="7C51827D" w:rsidR="00365AA6" w:rsidRPr="003A2013" w:rsidRDefault="00282AAC">
            <w:pPr>
              <w:spacing w:before="135" w:after="135"/>
              <w:jc w:val="both"/>
              <w:textAlignment w:val="center"/>
            </w:pPr>
            <w:r w:rsidRPr="003A2013">
              <w:rPr>
                <w:rFonts w:ascii="Arial" w:hAnsi="Arial" w:cs="Arial"/>
                <w:color w:val="000000"/>
                <w:position w:val="-2"/>
                <w:sz w:val="18"/>
                <w:szCs w:val="18"/>
              </w:rPr>
              <w:lastRenderedPageBreak/>
              <w:t>Parafiran ali elektronsko podpisan</w:t>
            </w:r>
          </w:p>
        </w:tc>
      </w:tr>
      <w:tr w:rsidR="00282AAC" w:rsidRPr="003A2013" w14:paraId="1E0D44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712E3" w14:textId="6A7B3488" w:rsidR="00282AAC" w:rsidRPr="00D31DB7" w:rsidRDefault="00282AAC">
            <w:pPr>
              <w:rPr>
                <w:rFonts w:ascii="Arial" w:hAnsi="Arial" w:cs="Arial"/>
                <w:b/>
                <w:bCs/>
                <w:color w:val="000000"/>
                <w:position w:val="-2"/>
                <w:sz w:val="18"/>
                <w:szCs w:val="18"/>
              </w:rPr>
            </w:pPr>
            <w:r w:rsidRPr="00D31DB7">
              <w:rPr>
                <w:rFonts w:ascii="Arial" w:hAnsi="Arial" w:cs="Arial"/>
                <w:b/>
                <w:bCs/>
                <w:color w:val="000000"/>
                <w:position w:val="-2"/>
                <w:sz w:val="18"/>
                <w:szCs w:val="18"/>
              </w:rPr>
              <w:t>Priloga</w:t>
            </w:r>
            <w:r w:rsidR="00D31DB7" w:rsidRPr="00D31DB7">
              <w:rPr>
                <w:rFonts w:ascii="Arial" w:hAnsi="Arial" w:cs="Arial"/>
                <w:b/>
                <w:bCs/>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C49BB" w14:textId="487C6181" w:rsidR="00282AAC" w:rsidRPr="00D31DB7" w:rsidRDefault="00282AAC">
            <w:pPr>
              <w:rPr>
                <w:rFonts w:ascii="Arial" w:hAnsi="Arial" w:cs="Arial"/>
                <w:b/>
                <w:bCs/>
                <w:color w:val="000000"/>
                <w:position w:val="-2"/>
                <w:sz w:val="18"/>
                <w:szCs w:val="18"/>
              </w:rPr>
            </w:pPr>
            <w:r w:rsidRPr="00D31DB7">
              <w:rPr>
                <w:rFonts w:ascii="Arial" w:hAnsi="Arial" w:cs="Arial"/>
                <w:b/>
                <w:bCs/>
                <w:color w:val="000000"/>
                <w:position w:val="-2"/>
                <w:sz w:val="18"/>
                <w:szCs w:val="18"/>
              </w:rPr>
              <w:t>Popis blaga in del s ponudbenim predračunom (za sklop/e za katere ponudnik oddaja ponudbo)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F11B4" w14:textId="77777777" w:rsidR="00282AAC" w:rsidRPr="00D31DB7" w:rsidRDefault="00D31DB7">
            <w:pPr>
              <w:spacing w:before="135" w:after="135"/>
              <w:jc w:val="both"/>
              <w:textAlignment w:val="center"/>
              <w:rPr>
                <w:rFonts w:ascii="Arial" w:hAnsi="Arial" w:cs="Arial"/>
                <w:color w:val="000000"/>
                <w:position w:val="-2"/>
                <w:sz w:val="18"/>
                <w:szCs w:val="18"/>
              </w:rPr>
            </w:pPr>
            <w:r w:rsidRPr="00D31DB7">
              <w:rPr>
                <w:rFonts w:ascii="Arial" w:hAnsi="Arial" w:cs="Arial"/>
                <w:color w:val="000000"/>
                <w:position w:val="-2"/>
                <w:sz w:val="18"/>
                <w:szCs w:val="18"/>
              </w:rPr>
              <w:t xml:space="preserve">Izpolnjen </w:t>
            </w:r>
            <w:r w:rsidR="00282AAC" w:rsidRPr="00D31DB7">
              <w:rPr>
                <w:rFonts w:ascii="Arial" w:hAnsi="Arial" w:cs="Arial"/>
                <w:color w:val="000000"/>
                <w:position w:val="-2"/>
                <w:sz w:val="18"/>
                <w:szCs w:val="18"/>
              </w:rPr>
              <w:t>in priložen v xlsx. formatu</w:t>
            </w:r>
            <w:r w:rsidRPr="00D31DB7">
              <w:rPr>
                <w:rFonts w:ascii="Arial" w:hAnsi="Arial" w:cs="Arial"/>
                <w:color w:val="000000"/>
                <w:position w:val="-2"/>
                <w:sz w:val="18"/>
                <w:szCs w:val="18"/>
              </w:rPr>
              <w:t>.</w:t>
            </w:r>
          </w:p>
          <w:p w14:paraId="0DF57EC7" w14:textId="3AEC371D" w:rsidR="00D31DB7" w:rsidRPr="00D31DB7" w:rsidRDefault="00D31DB7">
            <w:pPr>
              <w:spacing w:before="135" w:after="135"/>
              <w:jc w:val="both"/>
              <w:textAlignment w:val="center"/>
              <w:rPr>
                <w:rFonts w:ascii="Arial" w:hAnsi="Arial" w:cs="Arial"/>
                <w:b/>
                <w:bCs/>
                <w:color w:val="000000"/>
                <w:position w:val="-2"/>
                <w:sz w:val="18"/>
                <w:szCs w:val="18"/>
              </w:rPr>
            </w:pPr>
            <w:r w:rsidRPr="00D31DB7">
              <w:rPr>
                <w:rFonts w:ascii="Arial" w:hAnsi="Arial" w:cs="Arial"/>
                <w:b/>
                <w:bCs/>
                <w:color w:val="000000"/>
                <w:position w:val="-2"/>
                <w:sz w:val="18"/>
                <w:szCs w:val="18"/>
              </w:rPr>
              <w:t xml:space="preserve">Zaželeno je, da ponudnik izpolni vse postavke Popisov blaga in del s ponudbenim predračunom, vsekakor pa morajo ponudniki izpolniti najmanj osnovne postavke. V kolikor ponudniki ne bodo izpolnili vsaj osnovnih postavk </w:t>
            </w:r>
            <w:r w:rsidRPr="00D31DB7">
              <w:rPr>
                <w:rFonts w:ascii="Arial" w:hAnsi="Arial" w:cs="Arial"/>
                <w:b/>
                <w:bCs/>
                <w:i/>
                <w:iCs/>
                <w:color w:val="000000"/>
                <w:position w:val="-2"/>
                <w:sz w:val="18"/>
                <w:szCs w:val="18"/>
              </w:rPr>
              <w:t>(to so vse postavke, ki so oštevilčene)</w:t>
            </w:r>
            <w:r w:rsidRPr="00D31DB7">
              <w:rPr>
                <w:rFonts w:ascii="Arial" w:hAnsi="Arial" w:cs="Arial"/>
                <w:b/>
                <w:bCs/>
                <w:color w:val="000000"/>
                <w:position w:val="-2"/>
                <w:sz w:val="18"/>
                <w:szCs w:val="18"/>
              </w:rPr>
              <w:t>, bo naročnik takšne ponudbe kot nedopustne izključil iz postopka oddaje javnega naročila.</w:t>
            </w:r>
          </w:p>
        </w:tc>
      </w:tr>
      <w:tr w:rsidR="00282AAC" w:rsidRPr="003A2013" w14:paraId="0684E4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73D3D1" w14:textId="4D77E5EE" w:rsidR="00282AAC" w:rsidRPr="00D31DB7" w:rsidRDefault="00282AAC">
            <w:pPr>
              <w:rPr>
                <w:rFonts w:ascii="Arial" w:hAnsi="Arial" w:cs="Arial"/>
                <w:b/>
                <w:bCs/>
                <w:color w:val="000000"/>
                <w:position w:val="-2"/>
                <w:sz w:val="18"/>
                <w:szCs w:val="18"/>
              </w:rPr>
            </w:pPr>
            <w:r w:rsidRPr="00D31DB7">
              <w:rPr>
                <w:rFonts w:ascii="Arial" w:hAnsi="Arial" w:cs="Arial"/>
                <w:b/>
                <w:bCs/>
                <w:color w:val="000000"/>
                <w:position w:val="-2"/>
                <w:sz w:val="18"/>
                <w:szCs w:val="18"/>
              </w:rPr>
              <w:t>Priloga</w:t>
            </w:r>
            <w:r w:rsidR="00D31DB7" w:rsidRPr="00D31DB7">
              <w:rPr>
                <w:rFonts w:ascii="Arial" w:hAnsi="Arial" w:cs="Arial"/>
                <w:b/>
                <w:bCs/>
                <w:color w:val="000000"/>
                <w:position w:val="-2"/>
                <w:sz w:val="18"/>
                <w:szCs w:val="18"/>
              </w:rPr>
              <w:t xml:space="preserve"> (opcijsko)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2C4F4" w14:textId="77777777" w:rsidR="00282AAC" w:rsidRPr="00D31DB7" w:rsidRDefault="00282AAC" w:rsidP="00282AAC">
            <w:pPr>
              <w:rPr>
                <w:rFonts w:ascii="Arial" w:hAnsi="Arial" w:cs="Arial"/>
                <w:b/>
                <w:bCs/>
                <w:color w:val="000000"/>
                <w:position w:val="-2"/>
                <w:sz w:val="18"/>
                <w:szCs w:val="18"/>
              </w:rPr>
            </w:pPr>
            <w:r w:rsidRPr="00D31DB7">
              <w:rPr>
                <w:rFonts w:ascii="Arial" w:hAnsi="Arial" w:cs="Arial"/>
                <w:b/>
                <w:bCs/>
                <w:color w:val="000000"/>
                <w:position w:val="-2"/>
                <w:sz w:val="18"/>
                <w:szCs w:val="18"/>
              </w:rPr>
              <w:t>Prospektni material za:</w:t>
            </w:r>
          </w:p>
          <w:p w14:paraId="7C7A79E9" w14:textId="0BBCB321" w:rsidR="00282AAC" w:rsidRPr="00D31DB7" w:rsidRDefault="00282AAC" w:rsidP="00F202CA">
            <w:pPr>
              <w:pStyle w:val="ListParagraph"/>
              <w:numPr>
                <w:ilvl w:val="0"/>
                <w:numId w:val="17"/>
              </w:numPr>
              <w:rPr>
                <w:rFonts w:ascii="Arial" w:hAnsi="Arial" w:cs="Arial"/>
                <w:b/>
                <w:bCs/>
                <w:color w:val="000000"/>
                <w:position w:val="-2"/>
                <w:sz w:val="18"/>
                <w:szCs w:val="18"/>
              </w:rPr>
            </w:pPr>
            <w:r w:rsidRPr="00D31DB7">
              <w:rPr>
                <w:rFonts w:ascii="Arial" w:hAnsi="Arial" w:cs="Arial"/>
                <w:b/>
                <w:bCs/>
                <w:color w:val="000000"/>
                <w:position w:val="-2"/>
                <w:sz w:val="18"/>
                <w:szCs w:val="18"/>
              </w:rPr>
              <w:t xml:space="preserve">Ponujene sončne panele </w:t>
            </w:r>
          </w:p>
          <w:p w14:paraId="3218A86E" w14:textId="6130C065" w:rsidR="00282AAC" w:rsidRPr="00D31DB7" w:rsidRDefault="00282AAC" w:rsidP="00F202CA">
            <w:pPr>
              <w:pStyle w:val="ListParagraph"/>
              <w:numPr>
                <w:ilvl w:val="0"/>
                <w:numId w:val="17"/>
              </w:numPr>
              <w:rPr>
                <w:rFonts w:ascii="Arial" w:hAnsi="Arial" w:cs="Arial"/>
                <w:b/>
                <w:bCs/>
                <w:color w:val="000000"/>
                <w:position w:val="-2"/>
                <w:sz w:val="18"/>
                <w:szCs w:val="18"/>
              </w:rPr>
            </w:pPr>
            <w:r w:rsidRPr="00D31DB7">
              <w:rPr>
                <w:rFonts w:ascii="Arial" w:hAnsi="Arial" w:cs="Arial"/>
                <w:b/>
                <w:bCs/>
                <w:color w:val="000000"/>
                <w:position w:val="-2"/>
                <w:sz w:val="18"/>
                <w:szCs w:val="18"/>
              </w:rPr>
              <w:t xml:space="preserve">Ponujene optimizatorje moči </w:t>
            </w:r>
          </w:p>
          <w:p w14:paraId="3691DB4F" w14:textId="2651C081" w:rsidR="00282AAC" w:rsidRPr="00D31DB7" w:rsidRDefault="00282AAC" w:rsidP="00F202CA">
            <w:pPr>
              <w:pStyle w:val="ListParagraph"/>
              <w:numPr>
                <w:ilvl w:val="0"/>
                <w:numId w:val="17"/>
              </w:numPr>
              <w:rPr>
                <w:rFonts w:ascii="Arial" w:hAnsi="Arial" w:cs="Arial"/>
                <w:b/>
                <w:bCs/>
                <w:color w:val="000000"/>
                <w:position w:val="-2"/>
                <w:sz w:val="18"/>
                <w:szCs w:val="18"/>
              </w:rPr>
            </w:pPr>
            <w:r w:rsidRPr="00D31DB7">
              <w:rPr>
                <w:rFonts w:ascii="Arial" w:hAnsi="Arial" w:cs="Arial"/>
                <w:b/>
                <w:bCs/>
                <w:color w:val="000000"/>
                <w:position w:val="-2"/>
                <w:sz w:val="18"/>
                <w:szCs w:val="18"/>
              </w:rPr>
              <w:t xml:space="preserve">Ponujene razsmernike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72C23" w14:textId="7624323B" w:rsidR="00282AAC" w:rsidRPr="00D31DB7" w:rsidRDefault="00D31DB7">
            <w:pPr>
              <w:spacing w:before="135" w:after="135"/>
              <w:jc w:val="both"/>
              <w:textAlignment w:val="center"/>
              <w:rPr>
                <w:rFonts w:ascii="Arial" w:hAnsi="Arial" w:cs="Arial"/>
                <w:b/>
                <w:bCs/>
                <w:color w:val="000000"/>
                <w:position w:val="-2"/>
                <w:sz w:val="18"/>
                <w:szCs w:val="18"/>
              </w:rPr>
            </w:pPr>
            <w:r w:rsidRPr="00D31DB7">
              <w:rPr>
                <w:rFonts w:ascii="Arial" w:hAnsi="Arial" w:cs="Arial"/>
                <w:b/>
                <w:bCs/>
                <w:color w:val="000000"/>
                <w:position w:val="-2"/>
                <w:sz w:val="18"/>
                <w:szCs w:val="18"/>
              </w:rPr>
              <w:t>Zaželeno je, da ponudniki že v ponudbi priložijo prospektno dokumentacijo za ponujeno opremo in</w:t>
            </w:r>
            <w:r w:rsidR="00282AAC" w:rsidRPr="00D31DB7">
              <w:rPr>
                <w:rFonts w:ascii="Arial" w:hAnsi="Arial" w:cs="Arial"/>
                <w:b/>
                <w:bCs/>
                <w:color w:val="000000"/>
                <w:position w:val="-2"/>
                <w:sz w:val="18"/>
                <w:szCs w:val="18"/>
              </w:rPr>
              <w:t xml:space="preserve"> da so označene </w:t>
            </w:r>
            <w:r w:rsidRPr="00D31DB7">
              <w:rPr>
                <w:rFonts w:ascii="Arial" w:hAnsi="Arial" w:cs="Arial"/>
                <w:b/>
                <w:bCs/>
                <w:color w:val="000000"/>
                <w:position w:val="-2"/>
                <w:sz w:val="18"/>
                <w:szCs w:val="18"/>
              </w:rPr>
              <w:t>lastnosti ponujene opreme, na podlagi katerih naročnik lahko ocenjuje ustreznost ponujene opreme. V kolikor ponudniki prospektnega materiala ne bodo predložili si naročnik pridržuje pravico, da prospektne materiale in adekvatna dokazila od ponudnika zahteva v fazi pregleda in ocenjevanja ponudb.</w:t>
            </w:r>
          </w:p>
        </w:tc>
      </w:tr>
      <w:tr w:rsidR="00282AAC" w:rsidRPr="003A2013" w14:paraId="6BF08D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9C546" w14:textId="333AA5E0" w:rsidR="00282AAC" w:rsidRPr="00D31DB7" w:rsidRDefault="00282AAC">
            <w:pPr>
              <w:rPr>
                <w:rFonts w:ascii="Arial" w:hAnsi="Arial" w:cs="Arial"/>
                <w:b/>
                <w:bCs/>
                <w:color w:val="000000"/>
                <w:position w:val="-2"/>
                <w:sz w:val="18"/>
                <w:szCs w:val="18"/>
              </w:rPr>
            </w:pPr>
            <w:r w:rsidRPr="00D31DB7">
              <w:rPr>
                <w:rFonts w:ascii="Arial" w:hAnsi="Arial" w:cs="Arial"/>
                <w:b/>
                <w:bCs/>
                <w:color w:val="000000"/>
                <w:position w:val="-2"/>
                <w:sz w:val="18"/>
                <w:szCs w:val="18"/>
              </w:rPr>
              <w:t>Priloga</w:t>
            </w:r>
            <w:r w:rsidR="00D31DB7" w:rsidRPr="00D31DB7">
              <w:rPr>
                <w:rFonts w:ascii="Arial" w:hAnsi="Arial" w:cs="Arial"/>
                <w:b/>
                <w:bCs/>
                <w:color w:val="000000"/>
                <w:position w:val="-2"/>
                <w:sz w:val="18"/>
                <w:szCs w:val="18"/>
              </w:rPr>
              <w:t xml:space="preserve"> (opcijsko)</w:t>
            </w:r>
          </w:p>
          <w:p w14:paraId="2134776E" w14:textId="3428B783" w:rsidR="00D31DB7" w:rsidRPr="00D31DB7" w:rsidRDefault="00D31DB7">
            <w:pPr>
              <w:rPr>
                <w:rFonts w:ascii="Arial" w:hAnsi="Arial" w:cs="Arial"/>
                <w:b/>
                <w:b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61645" w14:textId="77777777" w:rsidR="00282AAC" w:rsidRPr="00D31DB7" w:rsidRDefault="00282AAC" w:rsidP="00282AAC">
            <w:pPr>
              <w:rPr>
                <w:rFonts w:ascii="Arial" w:hAnsi="Arial" w:cs="Arial"/>
                <w:b/>
                <w:bCs/>
                <w:color w:val="000000"/>
                <w:position w:val="-2"/>
                <w:sz w:val="18"/>
                <w:szCs w:val="18"/>
              </w:rPr>
            </w:pPr>
            <w:r w:rsidRPr="00D31DB7">
              <w:rPr>
                <w:rFonts w:ascii="Arial" w:hAnsi="Arial" w:cs="Arial"/>
                <w:b/>
                <w:bCs/>
                <w:color w:val="000000"/>
                <w:position w:val="-2"/>
                <w:sz w:val="18"/>
                <w:szCs w:val="18"/>
              </w:rPr>
              <w:t>CE certifikati ponujene opreme za:</w:t>
            </w:r>
          </w:p>
          <w:p w14:paraId="03D0FB49" w14:textId="77777777" w:rsidR="00282AAC" w:rsidRPr="00D31DB7" w:rsidRDefault="00282AAC" w:rsidP="00F202CA">
            <w:pPr>
              <w:pStyle w:val="ListParagraph"/>
              <w:numPr>
                <w:ilvl w:val="0"/>
                <w:numId w:val="17"/>
              </w:numPr>
              <w:rPr>
                <w:rFonts w:ascii="Arial" w:hAnsi="Arial" w:cs="Arial"/>
                <w:b/>
                <w:bCs/>
                <w:color w:val="000000"/>
                <w:position w:val="-2"/>
                <w:sz w:val="18"/>
                <w:szCs w:val="18"/>
              </w:rPr>
            </w:pPr>
            <w:r w:rsidRPr="00D31DB7">
              <w:rPr>
                <w:rFonts w:ascii="Arial" w:hAnsi="Arial" w:cs="Arial"/>
                <w:b/>
                <w:bCs/>
                <w:color w:val="000000"/>
                <w:position w:val="-2"/>
                <w:sz w:val="18"/>
                <w:szCs w:val="18"/>
              </w:rPr>
              <w:t>Sončne panele</w:t>
            </w:r>
          </w:p>
          <w:p w14:paraId="0195C4A8" w14:textId="77777777" w:rsidR="00282AAC" w:rsidRPr="00D31DB7" w:rsidRDefault="00282AAC" w:rsidP="00F202CA">
            <w:pPr>
              <w:pStyle w:val="ListParagraph"/>
              <w:numPr>
                <w:ilvl w:val="0"/>
                <w:numId w:val="17"/>
              </w:numPr>
              <w:rPr>
                <w:rFonts w:ascii="Arial" w:hAnsi="Arial" w:cs="Arial"/>
                <w:b/>
                <w:bCs/>
                <w:color w:val="000000"/>
                <w:position w:val="-2"/>
                <w:sz w:val="18"/>
                <w:szCs w:val="18"/>
              </w:rPr>
            </w:pPr>
            <w:r w:rsidRPr="00D31DB7">
              <w:rPr>
                <w:rFonts w:ascii="Arial" w:hAnsi="Arial" w:cs="Arial"/>
                <w:b/>
                <w:bCs/>
                <w:color w:val="000000"/>
                <w:position w:val="-2"/>
                <w:sz w:val="18"/>
                <w:szCs w:val="18"/>
              </w:rPr>
              <w:t>Optimizatorje moči</w:t>
            </w:r>
          </w:p>
          <w:p w14:paraId="74D68136" w14:textId="28CDFDFE" w:rsidR="00282AAC" w:rsidRPr="00D31DB7" w:rsidRDefault="00282AAC" w:rsidP="00F202CA">
            <w:pPr>
              <w:pStyle w:val="ListParagraph"/>
              <w:numPr>
                <w:ilvl w:val="0"/>
                <w:numId w:val="17"/>
              </w:numPr>
              <w:rPr>
                <w:rFonts w:ascii="Arial" w:hAnsi="Arial" w:cs="Arial"/>
                <w:b/>
                <w:bCs/>
                <w:color w:val="000000"/>
                <w:position w:val="-2"/>
                <w:sz w:val="18"/>
                <w:szCs w:val="18"/>
              </w:rPr>
            </w:pPr>
            <w:r w:rsidRPr="00D31DB7">
              <w:rPr>
                <w:rFonts w:ascii="Arial" w:hAnsi="Arial" w:cs="Arial"/>
                <w:b/>
                <w:bCs/>
                <w:color w:val="000000"/>
                <w:position w:val="-2"/>
                <w:sz w:val="18"/>
                <w:szCs w:val="18"/>
              </w:rPr>
              <w:t>Razsmernike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7F50B" w14:textId="1F4F184D" w:rsidR="00282AAC" w:rsidRPr="00D31DB7" w:rsidRDefault="00D31DB7">
            <w:pPr>
              <w:spacing w:before="135" w:after="135"/>
              <w:jc w:val="both"/>
              <w:textAlignment w:val="center"/>
              <w:rPr>
                <w:rFonts w:ascii="Arial" w:hAnsi="Arial" w:cs="Arial"/>
                <w:b/>
                <w:bCs/>
                <w:color w:val="000000"/>
                <w:position w:val="-2"/>
                <w:sz w:val="18"/>
                <w:szCs w:val="18"/>
              </w:rPr>
            </w:pPr>
            <w:r w:rsidRPr="00D31DB7">
              <w:rPr>
                <w:rFonts w:ascii="Arial" w:hAnsi="Arial" w:cs="Arial"/>
                <w:b/>
                <w:bCs/>
                <w:color w:val="000000"/>
                <w:position w:val="-2"/>
                <w:sz w:val="18"/>
                <w:szCs w:val="18"/>
              </w:rPr>
              <w:t>Zaželeno je, da ponudniki že v ponudbi priložijo certifikate za ponujeno opremo. V kolikor ponudniki optičnih odčitkov certifikatov ne bodo predložili v ponudbi, si naročnik pridržuje pravico, da certifikate in adekvatna dokazila od ponudnika zahteva v fazi pregleda in ocenjevanja ponudb.</w:t>
            </w:r>
          </w:p>
        </w:tc>
      </w:tr>
    </w:tbl>
    <w:p w14:paraId="1CF47F69" w14:textId="77777777" w:rsidR="00365AA6" w:rsidRPr="003A2013" w:rsidRDefault="00365AA6">
      <w:pPr>
        <w:sectPr w:rsidR="00365AA6" w:rsidRPr="003A2013" w:rsidSect="00D931BF">
          <w:headerReference w:type="default" r:id="rId8"/>
          <w:footerReference w:type="default" r:id="rId9"/>
          <w:pgSz w:w="11906" w:h="16838"/>
          <w:pgMar w:top="1418" w:right="1418" w:bottom="1418" w:left="1418" w:header="567" w:footer="680" w:gutter="0"/>
          <w:cols w:space="708"/>
          <w:docGrid w:linePitch="360"/>
        </w:sectPr>
      </w:pPr>
    </w:p>
    <w:p w14:paraId="6AC89A8F" w14:textId="77777777" w:rsidR="00F11287" w:rsidRPr="003A2013" w:rsidRDefault="00A800E8" w:rsidP="00663A3D">
      <w:pPr>
        <w:spacing w:after="0"/>
        <w:jc w:val="right"/>
        <w:rPr>
          <w:rFonts w:ascii="Arial" w:hAnsi="Arial" w:cs="Arial"/>
          <w:sz w:val="18"/>
          <w:szCs w:val="18"/>
        </w:rPr>
      </w:pPr>
      <w:r w:rsidRPr="003A2013">
        <w:rPr>
          <w:rFonts w:ascii="Arial" w:hAnsi="Arial" w:cs="Arial"/>
          <w:sz w:val="18"/>
          <w:szCs w:val="18"/>
        </w:rPr>
        <w:lastRenderedPageBreak/>
        <w:t>Obrazec št: 1</w:t>
      </w:r>
    </w:p>
    <w:p w14:paraId="2CDE61BA" w14:textId="77777777" w:rsidR="00F11287" w:rsidRPr="00663A3D" w:rsidRDefault="00F11287" w:rsidP="00663A3D">
      <w:pPr>
        <w:spacing w:after="0"/>
        <w:rPr>
          <w:sz w:val="10"/>
          <w:szCs w:val="10"/>
        </w:rPr>
      </w:pPr>
    </w:p>
    <w:p w14:paraId="6A57E71F"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Ponudba</w:t>
      </w:r>
    </w:p>
    <w:p w14:paraId="4B0B289F" w14:textId="3CF7642D" w:rsidR="00365AA6" w:rsidRPr="003A2013" w:rsidRDefault="00A800E8">
      <w:pPr>
        <w:spacing w:before="225" w:after="225" w:line="240" w:lineRule="auto"/>
        <w:jc w:val="both"/>
      </w:pPr>
      <w:r w:rsidRPr="003A2013">
        <w:rPr>
          <w:rFonts w:ascii="Arial" w:hAnsi="Arial" w:cs="Arial"/>
          <w:color w:val="000000"/>
          <w:sz w:val="18"/>
          <w:szCs w:val="18"/>
        </w:rPr>
        <w:t>Na osnovi povabila za naročilo »</w:t>
      </w:r>
      <w:r w:rsidR="005D3D28" w:rsidRPr="005D3D28">
        <w:rPr>
          <w:rFonts w:ascii="Arial" w:hAnsi="Arial" w:cs="Arial"/>
          <w:b/>
          <w:bCs/>
          <w:color w:val="000000"/>
          <w:sz w:val="18"/>
          <w:szCs w:val="18"/>
        </w:rPr>
        <w:t>Postavitev sončnih elektrarn na javnih objektih v lasti Občine Ilirska Bistrica in Občine Hrpelje - Kozina</w:t>
      </w:r>
      <w:r w:rsidRPr="003A2013">
        <w:rPr>
          <w:rFonts w:ascii="Arial" w:hAnsi="Arial" w:cs="Arial"/>
          <w:color w:val="000000"/>
          <w:sz w:val="18"/>
          <w:szCs w:val="18"/>
        </w:rPr>
        <w:t>« dajemo ponudbo, kot sledi:</w:t>
      </w:r>
    </w:p>
    <w:p w14:paraId="06222A4A" w14:textId="6FDBB4F6" w:rsidR="00365AA6" w:rsidRPr="003A2013" w:rsidRDefault="00A800E8">
      <w:pPr>
        <w:spacing w:before="225" w:after="225" w:line="240" w:lineRule="auto"/>
        <w:jc w:val="both"/>
      </w:pPr>
      <w:r w:rsidRPr="003A2013">
        <w:rPr>
          <w:rFonts w:ascii="Arial" w:hAnsi="Arial" w:cs="Arial"/>
          <w:b/>
          <w:bCs/>
          <w:color w:val="000000"/>
          <w:sz w:val="18"/>
          <w:szCs w:val="18"/>
        </w:rPr>
        <w:t>I. Ponudba številka:</w:t>
      </w:r>
      <w:r w:rsidRPr="003A2013">
        <w:rPr>
          <w:rFonts w:ascii="Arial" w:hAnsi="Arial" w:cs="Arial"/>
          <w:color w:val="000000"/>
          <w:sz w:val="18"/>
          <w:szCs w:val="18"/>
        </w:rPr>
        <w:t> </w:t>
      </w:r>
      <w:r w:rsidRPr="003A2013">
        <w:rPr>
          <w:rFonts w:ascii="Arial" w:hAnsi="Arial" w:cs="Arial"/>
          <w:color w:val="000000"/>
          <w:sz w:val="18"/>
          <w:szCs w:val="18"/>
          <w:u w:val="single"/>
        </w:rPr>
        <w:t>_______________</w:t>
      </w:r>
      <w:r w:rsidR="008B5903" w:rsidRPr="003A2013">
        <w:rPr>
          <w:rFonts w:ascii="Arial" w:hAnsi="Arial" w:cs="Arial"/>
          <w:color w:val="000000"/>
          <w:sz w:val="18"/>
          <w:szCs w:val="18"/>
          <w:u w:val="single"/>
        </w:rPr>
        <w:t>za sklop/</w:t>
      </w:r>
      <w:r w:rsidR="005D3D28">
        <w:rPr>
          <w:rFonts w:ascii="Arial" w:hAnsi="Arial" w:cs="Arial"/>
          <w:color w:val="000000"/>
          <w:sz w:val="18"/>
          <w:szCs w:val="18"/>
          <w:u w:val="single"/>
        </w:rPr>
        <w:t>a</w:t>
      </w:r>
      <w:r w:rsidR="008B5903" w:rsidRPr="003A2013">
        <w:rPr>
          <w:rFonts w:ascii="Arial" w:hAnsi="Arial" w:cs="Arial"/>
          <w:color w:val="000000"/>
          <w:sz w:val="18"/>
          <w:szCs w:val="18"/>
          <w:u w:val="single"/>
        </w:rPr>
        <w:t>:________ (navesti sklop/</w:t>
      </w:r>
      <w:r w:rsidR="005D3D28">
        <w:rPr>
          <w:rFonts w:ascii="Arial" w:hAnsi="Arial" w:cs="Arial"/>
          <w:color w:val="000000"/>
          <w:sz w:val="18"/>
          <w:szCs w:val="18"/>
          <w:u w:val="single"/>
        </w:rPr>
        <w:t>a</w:t>
      </w:r>
      <w:r w:rsidR="008B5903" w:rsidRPr="003A2013">
        <w:rPr>
          <w:rFonts w:ascii="Arial" w:hAnsi="Arial" w:cs="Arial"/>
          <w:color w:val="000000"/>
          <w:sz w:val="18"/>
          <w:szCs w:val="18"/>
          <w:u w:val="single"/>
        </w:rPr>
        <w:t xml:space="preserve"> za katere se oddaja ponudba)</w:t>
      </w:r>
    </w:p>
    <w:tbl>
      <w:tblPr>
        <w:tblStyle w:val="NormalTablePHPDOCX"/>
        <w:tblW w:w="8670" w:type="dxa"/>
        <w:tblInd w:w="108" w:type="dxa"/>
        <w:tblLook w:val="04A0" w:firstRow="1" w:lastRow="0" w:firstColumn="1" w:lastColumn="0" w:noHBand="0" w:noVBand="1"/>
      </w:tblPr>
      <w:tblGrid>
        <w:gridCol w:w="2385"/>
        <w:gridCol w:w="6285"/>
      </w:tblGrid>
      <w:tr w:rsidR="00365AA6" w:rsidRPr="003A2013" w14:paraId="22A348F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BD1A25" w14:textId="77777777" w:rsidR="00365AA6" w:rsidRPr="003A2013" w:rsidRDefault="00A800E8">
            <w:pPr>
              <w:jc w:val="right"/>
            </w:pPr>
            <w:r w:rsidRPr="003A201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0DF4C" w14:textId="77777777" w:rsidR="00365AA6" w:rsidRPr="003A2013" w:rsidRDefault="00A800E8">
            <w:r w:rsidRPr="003A2013">
              <w:rPr>
                <w:rFonts w:ascii="Arial" w:hAnsi="Arial" w:cs="Arial"/>
                <w:color w:val="000000"/>
                <w:position w:val="-2"/>
                <w:sz w:val="18"/>
                <w:szCs w:val="18"/>
              </w:rPr>
              <w:t> </w:t>
            </w:r>
          </w:p>
        </w:tc>
      </w:tr>
      <w:tr w:rsidR="00365AA6" w:rsidRPr="003A2013" w14:paraId="087C0D0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33FEB4" w14:textId="77777777" w:rsidR="00365AA6" w:rsidRPr="003A2013" w:rsidRDefault="00A800E8">
            <w:pPr>
              <w:jc w:val="right"/>
            </w:pPr>
            <w:r w:rsidRPr="003A201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F35B3" w14:textId="77777777" w:rsidR="00365AA6" w:rsidRPr="003A2013" w:rsidRDefault="00A800E8">
            <w:r w:rsidRPr="003A2013">
              <w:rPr>
                <w:rFonts w:ascii="Arial" w:hAnsi="Arial" w:cs="Arial"/>
                <w:color w:val="000000"/>
                <w:position w:val="-2"/>
                <w:sz w:val="18"/>
                <w:szCs w:val="18"/>
              </w:rPr>
              <w:t> </w:t>
            </w:r>
          </w:p>
        </w:tc>
      </w:tr>
    </w:tbl>
    <w:p w14:paraId="1A0CF999" w14:textId="77777777" w:rsidR="00365AA6" w:rsidRPr="003A2013" w:rsidRDefault="00A800E8">
      <w:pPr>
        <w:spacing w:before="225" w:after="225" w:line="240" w:lineRule="auto"/>
        <w:jc w:val="both"/>
      </w:pPr>
      <w:r w:rsidRPr="003A2013">
        <w:rPr>
          <w:rFonts w:ascii="Arial" w:hAnsi="Arial" w:cs="Arial"/>
          <w:color w:val="000000"/>
          <w:sz w:val="18"/>
          <w:szCs w:val="18"/>
        </w:rPr>
        <w:t>Ponudbo oddajamo (ustrezno označite):</w:t>
      </w:r>
    </w:p>
    <w:p w14:paraId="7ED02890" w14:textId="77777777" w:rsidR="00365AA6" w:rsidRPr="003A2013" w:rsidRDefault="00A800E8">
      <w:pPr>
        <w:spacing w:before="225" w:after="225" w:line="240" w:lineRule="auto"/>
        <w:jc w:val="both"/>
      </w:pPr>
      <w:r w:rsidRPr="003A2013">
        <w:fldChar w:fldCharType="begin">
          <w:ffData>
            <w:name w:val="cbox16657371ae0036"/>
            <w:enabled/>
            <w:calcOnExit w:val="0"/>
            <w:checkBox>
              <w:sizeAuto/>
              <w:default w:val="0"/>
            </w:checkBox>
          </w:ffData>
        </w:fldChar>
      </w:r>
      <w:bookmarkStart w:id="0" w:name="cbox16657371ae0036"/>
      <w:r w:rsidRPr="003A2013">
        <w:instrText xml:space="preserve"> FORMCHECKBOX </w:instrText>
      </w:r>
      <w:r w:rsidRPr="003A2013">
        <w:fldChar w:fldCharType="separate"/>
      </w:r>
      <w:r w:rsidRPr="003A2013">
        <w:fldChar w:fldCharType="end"/>
      </w:r>
      <w:bookmarkEnd w:id="0"/>
      <w:r w:rsidRPr="003A2013">
        <w:rPr>
          <w:rFonts w:ascii="Arial" w:hAnsi="Arial" w:cs="Arial"/>
          <w:color w:val="000000"/>
          <w:sz w:val="18"/>
          <w:szCs w:val="18"/>
        </w:rPr>
        <w:t> samostojno</w:t>
      </w:r>
    </w:p>
    <w:p w14:paraId="12B10F2E" w14:textId="77777777" w:rsidR="00365AA6" w:rsidRPr="003A2013" w:rsidRDefault="00A800E8">
      <w:pPr>
        <w:spacing w:before="225" w:after="225" w:line="240" w:lineRule="auto"/>
        <w:jc w:val="both"/>
      </w:pPr>
      <w:r w:rsidRPr="003A2013">
        <w:fldChar w:fldCharType="begin">
          <w:ffData>
            <w:name w:val="cbox16657371ae02d1"/>
            <w:enabled/>
            <w:calcOnExit w:val="0"/>
            <w:checkBox>
              <w:sizeAuto/>
              <w:default w:val="0"/>
            </w:checkBox>
          </w:ffData>
        </w:fldChar>
      </w:r>
      <w:bookmarkStart w:id="1" w:name="cbox16657371ae02d1"/>
      <w:r w:rsidRPr="003A2013">
        <w:instrText xml:space="preserve"> FORMCHECKBOX </w:instrText>
      </w:r>
      <w:r w:rsidRPr="003A2013">
        <w:fldChar w:fldCharType="separate"/>
      </w:r>
      <w:r w:rsidRPr="003A2013">
        <w:fldChar w:fldCharType="end"/>
      </w:r>
      <w:bookmarkEnd w:id="1"/>
      <w:r w:rsidRPr="003A2013">
        <w:rPr>
          <w:rFonts w:ascii="Arial" w:hAnsi="Arial" w:cs="Arial"/>
          <w:color w:val="000000"/>
          <w:sz w:val="18"/>
          <w:szCs w:val="18"/>
        </w:rPr>
        <w:t> z naslednjimi partnerji (navedite samo firme): ___________________________________</w:t>
      </w:r>
    </w:p>
    <w:p w14:paraId="2DA01CB9" w14:textId="77777777" w:rsidR="00365AA6" w:rsidRPr="003A2013" w:rsidRDefault="00A800E8">
      <w:pPr>
        <w:spacing w:before="225" w:after="225" w:line="240" w:lineRule="auto"/>
        <w:jc w:val="both"/>
      </w:pPr>
      <w:r w:rsidRPr="003A2013">
        <w:fldChar w:fldCharType="begin">
          <w:ffData>
            <w:name w:val="cbox16657371ae0526"/>
            <w:enabled/>
            <w:calcOnExit w:val="0"/>
            <w:checkBox>
              <w:sizeAuto/>
              <w:default w:val="0"/>
            </w:checkBox>
          </w:ffData>
        </w:fldChar>
      </w:r>
      <w:bookmarkStart w:id="2" w:name="cbox16657371ae0526"/>
      <w:r w:rsidRPr="003A2013">
        <w:instrText xml:space="preserve"> FORMCHECKBOX </w:instrText>
      </w:r>
      <w:r w:rsidRPr="003A2013">
        <w:fldChar w:fldCharType="separate"/>
      </w:r>
      <w:r w:rsidRPr="003A2013">
        <w:fldChar w:fldCharType="end"/>
      </w:r>
      <w:bookmarkEnd w:id="2"/>
      <w:r w:rsidRPr="003A2013">
        <w:rPr>
          <w:rFonts w:ascii="Arial" w:hAnsi="Arial" w:cs="Arial"/>
          <w:color w:val="000000"/>
          <w:sz w:val="18"/>
          <w:szCs w:val="18"/>
        </w:rPr>
        <w:t> z naslednjimi podizvajalci (navedite samo firme): ________________________________</w:t>
      </w:r>
    </w:p>
    <w:p w14:paraId="727AA3D8" w14:textId="77777777" w:rsidR="00365AA6" w:rsidRPr="003A2013" w:rsidRDefault="00A800E8">
      <w:pPr>
        <w:spacing w:before="225" w:after="225" w:line="240" w:lineRule="auto"/>
        <w:jc w:val="both"/>
      </w:pPr>
      <w:r w:rsidRPr="003A2013">
        <w:fldChar w:fldCharType="begin">
          <w:ffData>
            <w:name w:val="cbox16657371ae07f3"/>
            <w:enabled/>
            <w:calcOnExit w:val="0"/>
            <w:checkBox>
              <w:sizeAuto/>
              <w:default w:val="0"/>
            </w:checkBox>
          </w:ffData>
        </w:fldChar>
      </w:r>
      <w:bookmarkStart w:id="3" w:name="cbox16657371ae07f3"/>
      <w:r w:rsidRPr="003A2013">
        <w:instrText xml:space="preserve"> FORMCHECKBOX </w:instrText>
      </w:r>
      <w:r w:rsidRPr="003A2013">
        <w:fldChar w:fldCharType="separate"/>
      </w:r>
      <w:r w:rsidRPr="003A2013">
        <w:fldChar w:fldCharType="end"/>
      </w:r>
      <w:bookmarkEnd w:id="3"/>
      <w:r w:rsidRPr="003A2013">
        <w:rPr>
          <w:rFonts w:ascii="Arial" w:hAnsi="Arial" w:cs="Arial"/>
          <w:color w:val="000000"/>
          <w:sz w:val="18"/>
          <w:szCs w:val="18"/>
        </w:rPr>
        <w:t> z uporabo zmogljivosti naslednjih subjektov (navedite samo firme): _____________________________</w:t>
      </w:r>
    </w:p>
    <w:p w14:paraId="65EC8FF9" w14:textId="77777777" w:rsidR="00365AA6" w:rsidRPr="003A2013" w:rsidRDefault="00A800E8">
      <w:pPr>
        <w:spacing w:before="225" w:after="225" w:line="240" w:lineRule="auto"/>
        <w:jc w:val="both"/>
      </w:pPr>
      <w:r w:rsidRPr="003A2013">
        <w:rPr>
          <w:rFonts w:ascii="Arial" w:hAnsi="Arial" w:cs="Arial"/>
          <w:color w:val="000000"/>
          <w:sz w:val="18"/>
          <w:szCs w:val="18"/>
        </w:rPr>
        <w:t> </w:t>
      </w:r>
      <w:r w:rsidRPr="003A2013">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351"/>
        <w:gridCol w:w="2214"/>
        <w:gridCol w:w="1935"/>
        <w:gridCol w:w="2558"/>
      </w:tblGrid>
      <w:tr w:rsidR="008B5903" w:rsidRPr="003A2013" w14:paraId="6A229D35" w14:textId="77777777" w:rsidTr="005D3D28">
        <w:tc>
          <w:tcPr>
            <w:tcW w:w="12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857D1A" w14:textId="17934BBD" w:rsidR="008B5903" w:rsidRPr="003A2013" w:rsidRDefault="008B5903" w:rsidP="008B5903">
            <w:pPr>
              <w:jc w:val="center"/>
            </w:pPr>
            <w:r w:rsidRPr="003A2013">
              <w:rPr>
                <w:rFonts w:ascii="Arial" w:hAnsi="Arial" w:cs="Arial"/>
                <w:b/>
                <w:bCs/>
                <w:color w:val="000000"/>
                <w:position w:val="-2"/>
                <w:sz w:val="18"/>
                <w:szCs w:val="18"/>
                <w:shd w:val="clear" w:color="auto" w:fill="D1D1D1"/>
              </w:rPr>
              <w:t>Sklop</w:t>
            </w:r>
          </w:p>
        </w:tc>
        <w:tc>
          <w:tcPr>
            <w:tcW w:w="122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1D2272" w14:textId="77777777" w:rsidR="008B5903" w:rsidRPr="003A2013" w:rsidRDefault="008B5903">
            <w:pPr>
              <w:jc w:val="center"/>
            </w:pPr>
            <w:r w:rsidRPr="003A2013">
              <w:rPr>
                <w:rFonts w:ascii="Arial" w:hAnsi="Arial" w:cs="Arial"/>
                <w:b/>
                <w:bCs/>
                <w:color w:val="000000"/>
                <w:position w:val="-2"/>
                <w:sz w:val="18"/>
                <w:szCs w:val="18"/>
                <w:shd w:val="clear" w:color="auto" w:fill="D1D1D1"/>
              </w:rPr>
              <w:t>Vrednost brez DDV</w:t>
            </w:r>
          </w:p>
        </w:tc>
        <w:tc>
          <w:tcPr>
            <w:tcW w:w="10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BF1447" w14:textId="77777777" w:rsidR="008B5903" w:rsidRPr="003A2013" w:rsidRDefault="008B5903">
            <w:pPr>
              <w:jc w:val="center"/>
            </w:pPr>
            <w:r w:rsidRPr="003A2013">
              <w:rPr>
                <w:rFonts w:ascii="Arial" w:hAnsi="Arial" w:cs="Arial"/>
                <w:b/>
                <w:bCs/>
                <w:color w:val="000000"/>
                <w:position w:val="-2"/>
                <w:sz w:val="18"/>
                <w:szCs w:val="18"/>
                <w:shd w:val="clear" w:color="auto" w:fill="D1D1D1"/>
              </w:rPr>
              <w:t>DDV</w:t>
            </w:r>
          </w:p>
        </w:tc>
        <w:tc>
          <w:tcPr>
            <w:tcW w:w="14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79CFB7" w14:textId="77777777" w:rsidR="008B5903" w:rsidRPr="003A2013" w:rsidRDefault="008B5903">
            <w:pPr>
              <w:jc w:val="center"/>
            </w:pPr>
            <w:r w:rsidRPr="003A2013">
              <w:rPr>
                <w:rFonts w:ascii="Arial" w:hAnsi="Arial" w:cs="Arial"/>
                <w:b/>
                <w:bCs/>
                <w:color w:val="000000"/>
                <w:position w:val="-2"/>
                <w:sz w:val="18"/>
                <w:szCs w:val="18"/>
                <w:shd w:val="clear" w:color="auto" w:fill="D1D1D1"/>
              </w:rPr>
              <w:t>Vrednost z DDV</w:t>
            </w:r>
          </w:p>
        </w:tc>
      </w:tr>
      <w:tr w:rsidR="008B5903" w:rsidRPr="003A2013" w14:paraId="37310B3D" w14:textId="77777777" w:rsidTr="005D3D28">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579E3" w14:textId="46057B34" w:rsidR="008B5903" w:rsidRPr="003A2013" w:rsidRDefault="008B5903">
            <w:r w:rsidRPr="003A2013">
              <w:rPr>
                <w:rFonts w:ascii="Arial" w:hAnsi="Arial" w:cs="Arial"/>
                <w:color w:val="000000"/>
                <w:position w:val="-2"/>
                <w:sz w:val="18"/>
                <w:szCs w:val="18"/>
              </w:rPr>
              <w:t>Občina Ilirska Bistrica</w:t>
            </w:r>
          </w:p>
        </w:tc>
        <w:tc>
          <w:tcPr>
            <w:tcW w:w="12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1BB53" w14:textId="77777777" w:rsidR="008B5903" w:rsidRPr="003A2013" w:rsidRDefault="008B5903">
            <w:r w:rsidRPr="003A2013">
              <w:rPr>
                <w:rFonts w:ascii="Arial" w:hAnsi="Arial" w:cs="Arial"/>
                <w:color w:val="000000"/>
                <w:position w:val="-2"/>
                <w:sz w:val="18"/>
                <w:szCs w:val="18"/>
              </w:rPr>
              <w:t> </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C5265" w14:textId="77777777" w:rsidR="008B5903" w:rsidRPr="003A2013" w:rsidRDefault="008B5903">
            <w:r w:rsidRPr="003A2013">
              <w:rPr>
                <w:rFonts w:ascii="Arial" w:hAnsi="Arial" w:cs="Arial"/>
                <w:color w:val="000000"/>
                <w:position w:val="-2"/>
                <w:sz w:val="18"/>
                <w:szCs w:val="18"/>
              </w:rPr>
              <w:t> </w:t>
            </w: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1AE1B" w14:textId="77777777" w:rsidR="008B5903" w:rsidRPr="003A2013" w:rsidRDefault="008B5903">
            <w:r w:rsidRPr="003A2013">
              <w:rPr>
                <w:rFonts w:ascii="Arial" w:hAnsi="Arial" w:cs="Arial"/>
                <w:color w:val="000000"/>
                <w:position w:val="-2"/>
                <w:sz w:val="18"/>
                <w:szCs w:val="18"/>
              </w:rPr>
              <w:t> </w:t>
            </w:r>
          </w:p>
        </w:tc>
      </w:tr>
      <w:tr w:rsidR="008B5903" w:rsidRPr="003A2013" w14:paraId="457243ED" w14:textId="77777777" w:rsidTr="005D3D28">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A3A27" w14:textId="0082CD23" w:rsidR="008B5903" w:rsidRPr="003A2013" w:rsidRDefault="008B5903">
            <w:pPr>
              <w:rPr>
                <w:rFonts w:ascii="Arial" w:hAnsi="Arial" w:cs="Arial"/>
                <w:color w:val="000000"/>
                <w:position w:val="-2"/>
                <w:sz w:val="18"/>
                <w:szCs w:val="18"/>
              </w:rPr>
            </w:pPr>
            <w:r w:rsidRPr="003A2013">
              <w:rPr>
                <w:rFonts w:ascii="Arial" w:hAnsi="Arial" w:cs="Arial"/>
                <w:color w:val="000000"/>
                <w:position w:val="-2"/>
                <w:sz w:val="18"/>
                <w:szCs w:val="18"/>
              </w:rPr>
              <w:t xml:space="preserve">Občina </w:t>
            </w:r>
            <w:r w:rsidR="00663A3D">
              <w:rPr>
                <w:rFonts w:ascii="Arial" w:hAnsi="Arial" w:cs="Arial"/>
                <w:color w:val="000000"/>
                <w:position w:val="-2"/>
                <w:sz w:val="18"/>
                <w:szCs w:val="18"/>
              </w:rPr>
              <w:t>Hrpelje - Kozina</w:t>
            </w:r>
          </w:p>
        </w:tc>
        <w:tc>
          <w:tcPr>
            <w:tcW w:w="12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5D997" w14:textId="77777777" w:rsidR="008B5903" w:rsidRPr="003A2013" w:rsidRDefault="008B5903">
            <w:r w:rsidRPr="003A2013">
              <w:rPr>
                <w:rFonts w:ascii="Arial" w:hAnsi="Arial" w:cs="Arial"/>
                <w:color w:val="000000"/>
                <w:position w:val="-2"/>
                <w:sz w:val="18"/>
                <w:szCs w:val="18"/>
              </w:rPr>
              <w:t> </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92D3B" w14:textId="77777777" w:rsidR="008B5903" w:rsidRPr="003A2013" w:rsidRDefault="008B5903">
            <w:r w:rsidRPr="003A2013">
              <w:rPr>
                <w:rFonts w:ascii="Arial" w:hAnsi="Arial" w:cs="Arial"/>
                <w:color w:val="000000"/>
                <w:position w:val="-2"/>
                <w:sz w:val="18"/>
                <w:szCs w:val="18"/>
              </w:rPr>
              <w:t> </w:t>
            </w: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8ECD3" w14:textId="77777777" w:rsidR="008B5903" w:rsidRPr="003A2013" w:rsidRDefault="008B5903">
            <w:r w:rsidRPr="003A2013">
              <w:rPr>
                <w:rFonts w:ascii="Arial" w:hAnsi="Arial" w:cs="Arial"/>
                <w:color w:val="000000"/>
                <w:position w:val="-2"/>
                <w:sz w:val="18"/>
                <w:szCs w:val="18"/>
              </w:rPr>
              <w:t> </w:t>
            </w:r>
          </w:p>
        </w:tc>
      </w:tr>
    </w:tbl>
    <w:p w14:paraId="0619AB93" w14:textId="77777777" w:rsidR="00365AA6" w:rsidRPr="003A2013" w:rsidRDefault="00A800E8" w:rsidP="00663A3D">
      <w:pPr>
        <w:spacing w:after="0" w:line="240" w:lineRule="auto"/>
      </w:pPr>
      <w:r w:rsidRPr="003A2013">
        <w:rPr>
          <w:rFonts w:ascii="Arial" w:hAnsi="Arial" w:cs="Arial"/>
          <w:color w:val="000000"/>
          <w:sz w:val="18"/>
          <w:szCs w:val="18"/>
        </w:rPr>
        <w:t xml:space="preserve">   </w:t>
      </w:r>
    </w:p>
    <w:p w14:paraId="273B5171" w14:textId="44169023" w:rsidR="00F457A5" w:rsidRDefault="00D31DB7" w:rsidP="00663A3D">
      <w:pPr>
        <w:spacing w:before="120" w:after="120" w:line="240" w:lineRule="auto"/>
        <w:jc w:val="both"/>
        <w:rPr>
          <w:rFonts w:ascii="Arial" w:hAnsi="Arial" w:cs="Arial"/>
          <w:b/>
          <w:bCs/>
          <w:color w:val="000000"/>
          <w:sz w:val="18"/>
          <w:szCs w:val="18"/>
        </w:rPr>
      </w:pPr>
      <w:r>
        <w:rPr>
          <w:rFonts w:ascii="Arial" w:hAnsi="Arial" w:cs="Arial"/>
          <w:b/>
          <w:bCs/>
          <w:color w:val="000000"/>
          <w:sz w:val="18"/>
          <w:szCs w:val="18"/>
        </w:rPr>
        <w:t xml:space="preserve">III. Ponujena </w:t>
      </w:r>
      <w:r w:rsidR="00B412DF">
        <w:rPr>
          <w:rFonts w:ascii="Arial" w:hAnsi="Arial" w:cs="Arial"/>
          <w:b/>
          <w:bCs/>
          <w:color w:val="000000"/>
          <w:sz w:val="18"/>
          <w:szCs w:val="18"/>
        </w:rPr>
        <w:t>oprema:</w:t>
      </w:r>
    </w:p>
    <w:p w14:paraId="2DD60690" w14:textId="7C15F866" w:rsidR="00B412DF" w:rsidRDefault="00B412DF">
      <w:pPr>
        <w:spacing w:before="225" w:after="225" w:line="240" w:lineRule="auto"/>
        <w:jc w:val="both"/>
        <w:rPr>
          <w:rFonts w:ascii="Arial" w:hAnsi="Arial" w:cs="Arial"/>
          <w:color w:val="000000"/>
          <w:sz w:val="18"/>
          <w:szCs w:val="18"/>
        </w:rPr>
      </w:pPr>
      <w:r w:rsidRPr="00B412DF">
        <w:rPr>
          <w:rFonts w:ascii="Arial" w:hAnsi="Arial" w:cs="Arial"/>
          <w:color w:val="000000"/>
          <w:sz w:val="18"/>
          <w:szCs w:val="18"/>
        </w:rPr>
        <w:t>Ponudnik v ponudbi ponuja sledečo opremo:</w:t>
      </w:r>
    </w:p>
    <w:tbl>
      <w:tblPr>
        <w:tblStyle w:val="NormalTablePHPDOCX"/>
        <w:tblW w:w="5000" w:type="pct"/>
        <w:tblInd w:w="108" w:type="dxa"/>
        <w:tblLook w:val="04A0" w:firstRow="1" w:lastRow="0" w:firstColumn="1" w:lastColumn="0" w:noHBand="0" w:noVBand="1"/>
      </w:tblPr>
      <w:tblGrid>
        <w:gridCol w:w="2352"/>
        <w:gridCol w:w="2213"/>
        <w:gridCol w:w="1935"/>
        <w:gridCol w:w="2558"/>
      </w:tblGrid>
      <w:tr w:rsidR="00B412DF" w:rsidRPr="003A2013" w14:paraId="7B782E9F" w14:textId="77777777" w:rsidTr="003972BC">
        <w:tc>
          <w:tcPr>
            <w:tcW w:w="12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7DF9AA" w14:textId="4C22D733" w:rsidR="00B412DF" w:rsidRPr="003A2013" w:rsidRDefault="00B412DF" w:rsidP="003972BC">
            <w:pPr>
              <w:jc w:val="center"/>
            </w:pPr>
            <w:r>
              <w:rPr>
                <w:rFonts w:ascii="Arial" w:hAnsi="Arial" w:cs="Arial"/>
                <w:b/>
                <w:bCs/>
                <w:color w:val="000000"/>
                <w:position w:val="-2"/>
                <w:sz w:val="18"/>
                <w:szCs w:val="18"/>
                <w:shd w:val="clear" w:color="auto" w:fill="D1D1D1"/>
              </w:rPr>
              <w:t>Postavka</w:t>
            </w:r>
          </w:p>
        </w:tc>
        <w:tc>
          <w:tcPr>
            <w:tcW w:w="122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DFD470" w14:textId="4E5AFEEA" w:rsidR="00B412DF" w:rsidRPr="003A2013" w:rsidRDefault="00B412DF" w:rsidP="003972BC">
            <w:pPr>
              <w:jc w:val="center"/>
            </w:pPr>
            <w:r>
              <w:rPr>
                <w:rFonts w:ascii="Arial" w:hAnsi="Arial" w:cs="Arial"/>
                <w:b/>
                <w:bCs/>
                <w:color w:val="000000"/>
                <w:position w:val="-2"/>
                <w:sz w:val="18"/>
                <w:szCs w:val="18"/>
                <w:shd w:val="clear" w:color="auto" w:fill="D1D1D1"/>
              </w:rPr>
              <w:t>Proizvajalec</w:t>
            </w:r>
          </w:p>
        </w:tc>
        <w:tc>
          <w:tcPr>
            <w:tcW w:w="10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E592D2" w14:textId="0602A02D" w:rsidR="00B412DF" w:rsidRPr="003A2013" w:rsidRDefault="00B412DF" w:rsidP="003972BC">
            <w:pPr>
              <w:jc w:val="center"/>
            </w:pPr>
            <w:r>
              <w:rPr>
                <w:rFonts w:ascii="Arial" w:hAnsi="Arial" w:cs="Arial"/>
                <w:b/>
                <w:bCs/>
                <w:color w:val="000000"/>
                <w:position w:val="-2"/>
                <w:sz w:val="18"/>
                <w:szCs w:val="18"/>
                <w:shd w:val="clear" w:color="auto" w:fill="D1D1D1"/>
              </w:rPr>
              <w:t xml:space="preserve">Model </w:t>
            </w:r>
          </w:p>
        </w:tc>
        <w:tc>
          <w:tcPr>
            <w:tcW w:w="14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066803" w14:textId="77777777" w:rsidR="00B412DF" w:rsidRDefault="00B412DF" w:rsidP="003972BC">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Ponudnik razpolaga s CE certifikatom za ponujeno opremo</w:t>
            </w:r>
          </w:p>
          <w:p w14:paraId="283E5CBB" w14:textId="061AC278" w:rsidR="00B412DF" w:rsidRPr="00B412DF" w:rsidRDefault="00B412DF" w:rsidP="003972BC">
            <w:pPr>
              <w:jc w:val="center"/>
              <w:rPr>
                <w:rFonts w:ascii="Arial" w:hAnsi="Arial" w:cs="Arial"/>
                <w:i/>
                <w:iCs/>
                <w:sz w:val="18"/>
                <w:szCs w:val="18"/>
              </w:rPr>
            </w:pPr>
            <w:r w:rsidRPr="00B412DF">
              <w:rPr>
                <w:rFonts w:ascii="Arial" w:hAnsi="Arial" w:cs="Arial"/>
                <w:i/>
                <w:iCs/>
                <w:position w:val="-2"/>
                <w:sz w:val="18"/>
                <w:szCs w:val="18"/>
                <w:shd w:val="clear" w:color="auto" w:fill="D1D1D1"/>
              </w:rPr>
              <w:t>(ponudnik obkroži opcijo)</w:t>
            </w:r>
          </w:p>
        </w:tc>
      </w:tr>
      <w:tr w:rsidR="00B412DF" w:rsidRPr="003A2013" w14:paraId="49DC28FB" w14:textId="77777777" w:rsidTr="003972B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18EE9" w14:textId="338615CB" w:rsidR="00B412DF" w:rsidRPr="003A2013" w:rsidRDefault="00B412DF" w:rsidP="003972BC">
            <w:r>
              <w:rPr>
                <w:rFonts w:ascii="Arial" w:hAnsi="Arial" w:cs="Arial"/>
                <w:color w:val="000000"/>
                <w:position w:val="-2"/>
                <w:sz w:val="18"/>
                <w:szCs w:val="18"/>
              </w:rPr>
              <w:t>Sončni paneli</w:t>
            </w:r>
          </w:p>
        </w:tc>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451F0" w14:textId="77777777" w:rsidR="00B412DF" w:rsidRPr="003A2013" w:rsidRDefault="00B412DF" w:rsidP="003972BC">
            <w:r w:rsidRPr="003A2013">
              <w:rPr>
                <w:rFonts w:ascii="Arial" w:hAnsi="Arial" w:cs="Arial"/>
                <w:color w:val="000000"/>
                <w:position w:val="-2"/>
                <w:sz w:val="18"/>
                <w:szCs w:val="18"/>
              </w:rPr>
              <w:t> </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86776" w14:textId="77777777" w:rsidR="00B412DF" w:rsidRPr="003A2013" w:rsidRDefault="00B412DF" w:rsidP="003972BC">
            <w:r w:rsidRPr="003A2013">
              <w:rPr>
                <w:rFonts w:ascii="Arial" w:hAnsi="Arial" w:cs="Arial"/>
                <w:color w:val="000000"/>
                <w:position w:val="-2"/>
                <w:sz w:val="18"/>
                <w:szCs w:val="18"/>
              </w:rPr>
              <w:t> </w:t>
            </w: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5FCB3" w14:textId="6EF66CD0" w:rsidR="00B412DF" w:rsidRPr="003A2013" w:rsidRDefault="00B412DF" w:rsidP="00B412DF">
            <w:pPr>
              <w:jc w:val="center"/>
            </w:pPr>
            <w:r>
              <w:rPr>
                <w:rFonts w:ascii="Arial" w:hAnsi="Arial" w:cs="Arial"/>
                <w:color w:val="000000"/>
                <w:position w:val="-2"/>
                <w:sz w:val="18"/>
                <w:szCs w:val="18"/>
              </w:rPr>
              <w:t>DA / NE</w:t>
            </w:r>
          </w:p>
        </w:tc>
      </w:tr>
      <w:tr w:rsidR="00B412DF" w:rsidRPr="003A2013" w14:paraId="08343A5E" w14:textId="77777777" w:rsidTr="003972B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D09BD" w14:textId="5E08F37E" w:rsidR="00B412DF" w:rsidRPr="003A2013" w:rsidRDefault="00B412DF" w:rsidP="003972BC">
            <w:pPr>
              <w:rPr>
                <w:rFonts w:ascii="Arial" w:hAnsi="Arial" w:cs="Arial"/>
                <w:color w:val="000000"/>
                <w:position w:val="-2"/>
                <w:sz w:val="18"/>
                <w:szCs w:val="18"/>
              </w:rPr>
            </w:pPr>
            <w:r>
              <w:rPr>
                <w:rFonts w:ascii="Arial" w:hAnsi="Arial" w:cs="Arial"/>
                <w:color w:val="000000"/>
                <w:position w:val="-2"/>
                <w:sz w:val="18"/>
                <w:szCs w:val="18"/>
              </w:rPr>
              <w:t>Optimizatorji moči</w:t>
            </w:r>
          </w:p>
        </w:tc>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B685B" w14:textId="77777777" w:rsidR="00B412DF" w:rsidRPr="003A2013" w:rsidRDefault="00B412DF" w:rsidP="003972BC">
            <w:r w:rsidRPr="003A2013">
              <w:rPr>
                <w:rFonts w:ascii="Arial" w:hAnsi="Arial" w:cs="Arial"/>
                <w:color w:val="000000"/>
                <w:position w:val="-2"/>
                <w:sz w:val="18"/>
                <w:szCs w:val="18"/>
              </w:rPr>
              <w:t> </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F5CF3" w14:textId="77777777" w:rsidR="00B412DF" w:rsidRPr="003A2013" w:rsidRDefault="00B412DF" w:rsidP="003972BC">
            <w:r w:rsidRPr="003A2013">
              <w:rPr>
                <w:rFonts w:ascii="Arial" w:hAnsi="Arial" w:cs="Arial"/>
                <w:color w:val="000000"/>
                <w:position w:val="-2"/>
                <w:sz w:val="18"/>
                <w:szCs w:val="18"/>
              </w:rPr>
              <w:t> </w:t>
            </w: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DB3B6" w14:textId="7EB96524" w:rsidR="00B412DF" w:rsidRPr="003A2013" w:rsidRDefault="00B412DF" w:rsidP="00B412DF">
            <w:pPr>
              <w:jc w:val="center"/>
            </w:pPr>
            <w:r>
              <w:rPr>
                <w:rFonts w:ascii="Arial" w:hAnsi="Arial" w:cs="Arial"/>
                <w:color w:val="000000"/>
                <w:position w:val="-2"/>
                <w:sz w:val="18"/>
                <w:szCs w:val="18"/>
              </w:rPr>
              <w:t>DA / NE</w:t>
            </w:r>
          </w:p>
        </w:tc>
      </w:tr>
      <w:tr w:rsidR="00B412DF" w:rsidRPr="003A2013" w14:paraId="313BA297" w14:textId="77777777" w:rsidTr="003972B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FD52E" w14:textId="19CF33A6" w:rsidR="00B412DF" w:rsidRPr="003A2013" w:rsidRDefault="00B412DF" w:rsidP="003972BC">
            <w:r>
              <w:rPr>
                <w:rFonts w:ascii="Arial" w:hAnsi="Arial" w:cs="Arial"/>
                <w:color w:val="000000"/>
                <w:position w:val="-2"/>
                <w:sz w:val="18"/>
                <w:szCs w:val="18"/>
              </w:rPr>
              <w:t>Razsmerniki</w:t>
            </w:r>
          </w:p>
        </w:tc>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225EC" w14:textId="77777777" w:rsidR="00B412DF" w:rsidRPr="003A2013" w:rsidRDefault="00B412DF" w:rsidP="003972BC">
            <w:r w:rsidRPr="003A2013">
              <w:rPr>
                <w:rFonts w:ascii="Arial" w:hAnsi="Arial" w:cs="Arial"/>
                <w:color w:val="000000"/>
                <w:position w:val="-2"/>
                <w:sz w:val="18"/>
                <w:szCs w:val="18"/>
              </w:rPr>
              <w:t> </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58AE7" w14:textId="77777777" w:rsidR="00B412DF" w:rsidRPr="003A2013" w:rsidRDefault="00B412DF" w:rsidP="003972BC">
            <w:r w:rsidRPr="003A2013">
              <w:rPr>
                <w:rFonts w:ascii="Arial" w:hAnsi="Arial" w:cs="Arial"/>
                <w:color w:val="000000"/>
                <w:position w:val="-2"/>
                <w:sz w:val="18"/>
                <w:szCs w:val="18"/>
              </w:rPr>
              <w:t> </w:t>
            </w: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E9449" w14:textId="296A0067" w:rsidR="00B412DF" w:rsidRPr="003A2013" w:rsidRDefault="00B412DF" w:rsidP="00B412DF">
            <w:pPr>
              <w:jc w:val="center"/>
            </w:pPr>
            <w:r>
              <w:rPr>
                <w:rFonts w:ascii="Arial" w:hAnsi="Arial" w:cs="Arial"/>
                <w:color w:val="000000"/>
                <w:position w:val="-2"/>
                <w:sz w:val="18"/>
                <w:szCs w:val="18"/>
              </w:rPr>
              <w:t>DA / NE</w:t>
            </w:r>
          </w:p>
        </w:tc>
      </w:tr>
    </w:tbl>
    <w:p w14:paraId="21D7EC03" w14:textId="6F3AD9B0" w:rsidR="00365AA6" w:rsidRPr="003A2013" w:rsidRDefault="00B412DF" w:rsidP="00663A3D">
      <w:pPr>
        <w:spacing w:before="120" w:after="120" w:line="240" w:lineRule="auto"/>
        <w:jc w:val="both"/>
      </w:pPr>
      <w:r>
        <w:rPr>
          <w:rFonts w:ascii="Arial" w:hAnsi="Arial" w:cs="Arial"/>
          <w:b/>
          <w:bCs/>
          <w:color w:val="000000"/>
          <w:sz w:val="18"/>
          <w:szCs w:val="18"/>
        </w:rPr>
        <w:t>IV</w:t>
      </w:r>
      <w:r w:rsidR="00A800E8" w:rsidRPr="003A2013">
        <w:rPr>
          <w:rFonts w:ascii="Arial" w:hAnsi="Arial" w:cs="Arial"/>
          <w:b/>
          <w:bCs/>
          <w:color w:val="000000"/>
          <w:sz w:val="18"/>
          <w:szCs w:val="18"/>
        </w:rPr>
        <w:t>. Rok veljavnosti ponudb</w:t>
      </w:r>
      <w:r w:rsidR="00A800E8" w:rsidRPr="003A2013">
        <w:rPr>
          <w:rFonts w:ascii="Arial" w:hAnsi="Arial" w:cs="Arial"/>
          <w:color w:val="000000"/>
          <w:sz w:val="18"/>
          <w:szCs w:val="18"/>
        </w:rPr>
        <w:t>e</w:t>
      </w:r>
    </w:p>
    <w:p w14:paraId="7385FF1C" w14:textId="4112730C" w:rsidR="00365AA6" w:rsidRPr="003A2013" w:rsidRDefault="00A800E8">
      <w:pPr>
        <w:spacing w:before="225" w:after="225" w:line="240" w:lineRule="auto"/>
        <w:jc w:val="both"/>
      </w:pPr>
      <w:r w:rsidRPr="003A2013">
        <w:rPr>
          <w:rFonts w:ascii="Arial" w:hAnsi="Arial" w:cs="Arial"/>
          <w:color w:val="000000"/>
          <w:sz w:val="18"/>
          <w:szCs w:val="18"/>
        </w:rPr>
        <w:t xml:space="preserve">Ponudba velja najmanj </w:t>
      </w:r>
      <w:r w:rsidR="00B42C7F" w:rsidRPr="003A2013">
        <w:rPr>
          <w:rFonts w:ascii="Arial" w:hAnsi="Arial" w:cs="Arial"/>
          <w:color w:val="000000"/>
          <w:sz w:val="18"/>
          <w:szCs w:val="18"/>
        </w:rPr>
        <w:t>120</w:t>
      </w:r>
      <w:r w:rsidRPr="003A2013">
        <w:rPr>
          <w:rFonts w:ascii="Arial" w:hAnsi="Arial" w:cs="Arial"/>
          <w:color w:val="000000"/>
          <w:sz w:val="18"/>
          <w:szCs w:val="18"/>
        </w:rPr>
        <w:t xml:space="preserve"> dni od roka za predložitev ponudb.</w:t>
      </w:r>
    </w:p>
    <w:p w14:paraId="10880E95" w14:textId="66100636" w:rsidR="008B5903" w:rsidRPr="003A2013" w:rsidRDefault="00A800E8">
      <w:pPr>
        <w:spacing w:before="225" w:after="225" w:line="240" w:lineRule="auto"/>
        <w:jc w:val="both"/>
      </w:pPr>
      <w:r w:rsidRPr="003A2013">
        <w:rPr>
          <w:rFonts w:ascii="Arial" w:hAnsi="Arial" w:cs="Arial"/>
          <w:color w:val="000000"/>
          <w:sz w:val="18"/>
          <w:szCs w:val="18"/>
        </w:rPr>
        <w:t>Ponudba mora biti veljavna najmanj do navedenega roka. Prekratka veljavnost ponudbe pomeni razlog za zavrnitev ponudbe.</w:t>
      </w:r>
    </w:p>
    <w:p w14:paraId="4D146F6D" w14:textId="3FBE2003" w:rsidR="00365AA6" w:rsidRPr="003A2013" w:rsidRDefault="00A800E8">
      <w:pPr>
        <w:spacing w:before="225" w:after="225" w:line="240" w:lineRule="auto"/>
        <w:jc w:val="both"/>
      </w:pPr>
      <w:r w:rsidRPr="003A2013">
        <w:rPr>
          <w:rFonts w:ascii="Arial" w:hAnsi="Arial" w:cs="Arial"/>
          <w:b/>
          <w:bCs/>
          <w:color w:val="000000"/>
          <w:sz w:val="18"/>
          <w:szCs w:val="18"/>
        </w:rPr>
        <w:lastRenderedPageBreak/>
        <w:t>V. Podatki o plačilu</w:t>
      </w:r>
    </w:p>
    <w:p w14:paraId="24037EB1" w14:textId="77777777" w:rsidR="00365AA6" w:rsidRPr="003A2013" w:rsidRDefault="00A800E8">
      <w:pPr>
        <w:spacing w:before="225" w:after="225" w:line="240" w:lineRule="auto"/>
        <w:jc w:val="both"/>
      </w:pPr>
      <w:r w:rsidRPr="003A2013">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2E3D7C5" w14:textId="77777777" w:rsidR="008B5903" w:rsidRPr="003A2013" w:rsidRDefault="00A800E8" w:rsidP="008B5903">
      <w:pPr>
        <w:spacing w:before="225" w:after="225" w:line="240" w:lineRule="auto"/>
        <w:jc w:val="both"/>
      </w:pPr>
      <w:r w:rsidRPr="003A2013">
        <w:rPr>
          <w:rFonts w:ascii="Arial" w:hAnsi="Arial" w:cs="Arial"/>
          <w:color w:val="000000"/>
          <w:sz w:val="18"/>
          <w:szCs w:val="18"/>
        </w:rPr>
        <w:t>Izvajalec izstavi račun v elektronski obliki (eRačun) preko spletnega portala UJPnet. Kot uradni prejem računa se šteje datum vnosa računa v sistem UJPnet.</w:t>
      </w:r>
    </w:p>
    <w:p w14:paraId="658E9DA6" w14:textId="15943C8E" w:rsidR="00365AA6" w:rsidRPr="003A2013" w:rsidRDefault="00A800E8" w:rsidP="008B5903">
      <w:pPr>
        <w:spacing w:before="225" w:after="225" w:line="240" w:lineRule="auto"/>
        <w:jc w:val="both"/>
      </w:pPr>
      <w:r w:rsidRPr="003A201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C8CE55F" w14:textId="7BDEDC4B" w:rsidR="00365AA6" w:rsidRPr="003A2013" w:rsidRDefault="00A800E8" w:rsidP="008B5903">
      <w:pPr>
        <w:spacing w:before="225" w:after="225" w:line="240" w:lineRule="auto"/>
        <w:jc w:val="both"/>
      </w:pPr>
      <w:r w:rsidRPr="003A2013">
        <w:rPr>
          <w:rFonts w:ascii="Arial" w:hAnsi="Arial" w:cs="Arial"/>
          <w:b/>
          <w:bCs/>
          <w:color w:val="000000"/>
          <w:sz w:val="18"/>
          <w:szCs w:val="18"/>
        </w:rPr>
        <w:t>V</w:t>
      </w:r>
      <w:r w:rsidR="00B412DF">
        <w:rPr>
          <w:rFonts w:ascii="Arial" w:hAnsi="Arial" w:cs="Arial"/>
          <w:b/>
          <w:bCs/>
          <w:color w:val="000000"/>
          <w:sz w:val="18"/>
          <w:szCs w:val="18"/>
        </w:rPr>
        <w:t>I</w:t>
      </w:r>
      <w:r w:rsidRPr="003A2013">
        <w:rPr>
          <w:rFonts w:ascii="Arial" w:hAnsi="Arial" w:cs="Arial"/>
          <w:b/>
          <w:bCs/>
          <w:color w:val="000000"/>
          <w:sz w:val="18"/>
          <w:szCs w:val="18"/>
        </w:rPr>
        <w:t>.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365AA6" w:rsidRPr="003A2013" w14:paraId="31196AF9"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483D77" w14:textId="77777777" w:rsidR="00365AA6" w:rsidRPr="003A2013" w:rsidRDefault="00A800E8">
            <w:pPr>
              <w:jc w:val="right"/>
            </w:pPr>
            <w:r w:rsidRPr="003A2013">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AAA70" w14:textId="77777777" w:rsidR="00365AA6" w:rsidRPr="003A2013" w:rsidRDefault="00A800E8">
            <w:r w:rsidRPr="003A2013">
              <w:rPr>
                <w:rFonts w:ascii="Arial" w:hAnsi="Arial" w:cs="Arial"/>
                <w:color w:val="000000"/>
                <w:position w:val="-2"/>
                <w:sz w:val="18"/>
                <w:szCs w:val="18"/>
              </w:rPr>
              <w:t> </w:t>
            </w:r>
          </w:p>
        </w:tc>
      </w:tr>
      <w:tr w:rsidR="00365AA6" w:rsidRPr="003A2013" w14:paraId="6D1D9BAC"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299598" w14:textId="77777777" w:rsidR="00365AA6" w:rsidRPr="003A2013" w:rsidRDefault="00A800E8">
            <w:pPr>
              <w:jc w:val="right"/>
            </w:pPr>
            <w:r w:rsidRPr="003A2013">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CB877" w14:textId="77777777" w:rsidR="00365AA6" w:rsidRPr="003A2013" w:rsidRDefault="00A800E8">
            <w:r w:rsidRPr="003A2013">
              <w:rPr>
                <w:rFonts w:ascii="Arial" w:hAnsi="Arial" w:cs="Arial"/>
                <w:color w:val="000000"/>
                <w:position w:val="-2"/>
                <w:sz w:val="18"/>
                <w:szCs w:val="18"/>
              </w:rPr>
              <w:t> </w:t>
            </w:r>
          </w:p>
        </w:tc>
      </w:tr>
      <w:tr w:rsidR="00365AA6" w:rsidRPr="003A2013" w14:paraId="4019F695"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EA0BA6" w14:textId="77777777" w:rsidR="00365AA6" w:rsidRPr="003A2013" w:rsidRDefault="00A800E8">
            <w:pPr>
              <w:jc w:val="right"/>
            </w:pPr>
            <w:r w:rsidRPr="003A2013">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DA403" w14:textId="77777777" w:rsidR="00365AA6" w:rsidRPr="003A2013" w:rsidRDefault="00A800E8">
            <w:r w:rsidRPr="003A2013">
              <w:rPr>
                <w:rFonts w:ascii="Arial" w:hAnsi="Arial" w:cs="Arial"/>
                <w:color w:val="000000"/>
                <w:position w:val="-2"/>
                <w:sz w:val="18"/>
                <w:szCs w:val="18"/>
              </w:rPr>
              <w:t> </w:t>
            </w:r>
          </w:p>
        </w:tc>
      </w:tr>
      <w:tr w:rsidR="00365AA6" w:rsidRPr="003A2013" w14:paraId="13B91ADA"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596C2" w14:textId="77777777" w:rsidR="00365AA6" w:rsidRPr="003A2013" w:rsidRDefault="00A800E8">
            <w:pPr>
              <w:jc w:val="right"/>
            </w:pPr>
            <w:r w:rsidRPr="003A2013">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56825" w14:textId="77777777" w:rsidR="00365AA6" w:rsidRPr="003A2013" w:rsidRDefault="00A800E8">
            <w:r w:rsidRPr="003A2013">
              <w:rPr>
                <w:rFonts w:ascii="Arial" w:hAnsi="Arial" w:cs="Arial"/>
                <w:color w:val="000000"/>
                <w:position w:val="-2"/>
                <w:sz w:val="18"/>
                <w:szCs w:val="18"/>
              </w:rPr>
              <w:t> </w:t>
            </w:r>
          </w:p>
        </w:tc>
      </w:tr>
      <w:tr w:rsidR="00365AA6" w:rsidRPr="003A2013" w14:paraId="6B2E4C20"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47D4A5" w14:textId="77777777" w:rsidR="00365AA6" w:rsidRPr="003A2013" w:rsidRDefault="00A800E8">
            <w:pPr>
              <w:jc w:val="right"/>
            </w:pPr>
            <w:r w:rsidRPr="003A2013">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5814D" w14:textId="77777777" w:rsidR="00365AA6" w:rsidRPr="003A2013" w:rsidRDefault="00A800E8">
            <w:r w:rsidRPr="003A2013">
              <w:rPr>
                <w:rFonts w:ascii="Arial" w:hAnsi="Arial" w:cs="Arial"/>
                <w:color w:val="000000"/>
                <w:position w:val="-2"/>
                <w:sz w:val="18"/>
                <w:szCs w:val="18"/>
              </w:rPr>
              <w:t> </w:t>
            </w:r>
          </w:p>
        </w:tc>
      </w:tr>
      <w:tr w:rsidR="00365AA6" w:rsidRPr="003A2013" w14:paraId="2E2D2E27"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2B49B4" w14:textId="77777777" w:rsidR="00365AA6" w:rsidRPr="003A2013" w:rsidRDefault="00A800E8">
            <w:pPr>
              <w:jc w:val="right"/>
            </w:pPr>
            <w:r w:rsidRPr="003A2013">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775C1" w14:textId="77777777" w:rsidR="00365AA6" w:rsidRPr="003A2013" w:rsidRDefault="00A800E8">
            <w:r w:rsidRPr="003A2013">
              <w:rPr>
                <w:rFonts w:ascii="Arial" w:hAnsi="Arial" w:cs="Arial"/>
                <w:color w:val="000000"/>
                <w:position w:val="-2"/>
                <w:sz w:val="18"/>
                <w:szCs w:val="18"/>
              </w:rPr>
              <w:t> </w:t>
            </w:r>
          </w:p>
        </w:tc>
      </w:tr>
      <w:tr w:rsidR="00365AA6" w:rsidRPr="003A2013" w14:paraId="43EE8B40"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05B1F" w14:textId="77777777" w:rsidR="00365AA6" w:rsidRPr="003A2013" w:rsidRDefault="00A800E8">
            <w:pPr>
              <w:jc w:val="right"/>
            </w:pPr>
            <w:r w:rsidRPr="003A2013">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47CA5" w14:textId="77777777" w:rsidR="00365AA6" w:rsidRPr="003A2013" w:rsidRDefault="00A800E8">
            <w:r w:rsidRPr="003A2013">
              <w:rPr>
                <w:rFonts w:ascii="Arial" w:hAnsi="Arial" w:cs="Arial"/>
                <w:color w:val="000000"/>
                <w:position w:val="-2"/>
                <w:sz w:val="18"/>
                <w:szCs w:val="18"/>
              </w:rPr>
              <w:t> </w:t>
            </w:r>
          </w:p>
        </w:tc>
      </w:tr>
      <w:tr w:rsidR="00365AA6" w:rsidRPr="003A2013" w14:paraId="20D4C2F3"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60F0C4" w14:textId="77777777" w:rsidR="00365AA6" w:rsidRPr="003A2013" w:rsidRDefault="00A800E8">
            <w:pPr>
              <w:jc w:val="right"/>
            </w:pPr>
            <w:r w:rsidRPr="003A2013">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152DC" w14:textId="77777777" w:rsidR="00365AA6" w:rsidRPr="003A2013" w:rsidRDefault="00A800E8">
            <w:r w:rsidRPr="003A2013">
              <w:rPr>
                <w:rFonts w:ascii="Arial" w:hAnsi="Arial" w:cs="Arial"/>
                <w:color w:val="000000"/>
                <w:position w:val="-2"/>
                <w:sz w:val="18"/>
                <w:szCs w:val="18"/>
              </w:rPr>
              <w:t> </w:t>
            </w:r>
          </w:p>
        </w:tc>
      </w:tr>
      <w:tr w:rsidR="00365AA6" w:rsidRPr="003A2013" w14:paraId="33324C3D"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47B607" w14:textId="77777777" w:rsidR="00365AA6" w:rsidRPr="003A2013" w:rsidRDefault="00A800E8">
            <w:pPr>
              <w:jc w:val="right"/>
            </w:pPr>
            <w:r w:rsidRPr="003A2013">
              <w:rPr>
                <w:rFonts w:ascii="Arial" w:hAnsi="Arial" w:cs="Arial"/>
                <w:b/>
                <w:bCs/>
                <w:color w:val="000000"/>
                <w:position w:val="-2"/>
                <w:sz w:val="18"/>
                <w:szCs w:val="18"/>
                <w:shd w:val="clear" w:color="auto" w:fill="CCCCCC"/>
              </w:rPr>
              <w:t>RAZVRSTITEV DRUŽBE PO ZGD:</w:t>
            </w:r>
            <w:r w:rsidRPr="003A2013">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EE489" w14:textId="77777777" w:rsidR="00365AA6" w:rsidRPr="003A2013" w:rsidRDefault="00A800E8">
            <w:r w:rsidRPr="003A2013">
              <w:rPr>
                <w:rFonts w:ascii="Arial" w:hAnsi="Arial" w:cs="Arial"/>
                <w:color w:val="000000"/>
                <w:position w:val="-2"/>
                <w:sz w:val="18"/>
                <w:szCs w:val="18"/>
              </w:rPr>
              <w:t> </w:t>
            </w:r>
          </w:p>
        </w:tc>
      </w:tr>
      <w:tr w:rsidR="00365AA6" w:rsidRPr="003A2013" w14:paraId="73A4C4E1"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A38C4A" w14:textId="77777777" w:rsidR="00365AA6" w:rsidRPr="003A2013" w:rsidRDefault="00A800E8">
            <w:pPr>
              <w:jc w:val="right"/>
            </w:pPr>
            <w:r w:rsidRPr="003A2013">
              <w:rPr>
                <w:rFonts w:ascii="Arial" w:hAnsi="Arial" w:cs="Arial"/>
                <w:b/>
                <w:bCs/>
                <w:color w:val="000000"/>
                <w:position w:val="-2"/>
                <w:sz w:val="18"/>
                <w:szCs w:val="18"/>
                <w:shd w:val="clear" w:color="auto" w:fill="CCCCCC"/>
              </w:rPr>
              <w:t>POOBLAŠČENA OSEBA ZA VROČANJE:</w:t>
            </w:r>
            <w:r w:rsidRPr="003A2013">
              <w:rPr>
                <w:rFonts w:ascii="Arial" w:hAnsi="Arial" w:cs="Arial"/>
                <w:i/>
                <w:iCs/>
                <w:color w:val="000000"/>
                <w:position w:val="-2"/>
                <w:sz w:val="18"/>
                <w:szCs w:val="18"/>
                <w:shd w:val="clear" w:color="auto" w:fill="CCCCCC"/>
              </w:rPr>
              <w:br/>
              <w:t>Ime in priimek, ulica in hišna številka, kraj v Republiki Sloveniji </w:t>
            </w:r>
            <w:r w:rsidRPr="003A2013">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9BB57" w14:textId="77777777" w:rsidR="00365AA6" w:rsidRPr="003A2013" w:rsidRDefault="00A800E8">
            <w:r w:rsidRPr="003A2013">
              <w:rPr>
                <w:rFonts w:ascii="Arial" w:hAnsi="Arial" w:cs="Arial"/>
                <w:color w:val="000000"/>
                <w:position w:val="-2"/>
                <w:sz w:val="18"/>
                <w:szCs w:val="18"/>
              </w:rPr>
              <w:t> </w:t>
            </w:r>
          </w:p>
        </w:tc>
      </w:tr>
      <w:tr w:rsidR="00365AA6" w:rsidRPr="003A2013" w14:paraId="53D292FF" w14:textId="77777777" w:rsidTr="00B412DF">
        <w:tblPrEx>
          <w:shd w:val="clear" w:color="auto" w:fill="auto"/>
        </w:tblPrEx>
        <w:tc>
          <w:tcPr>
            <w:tcW w:w="8745" w:type="dxa"/>
            <w:gridSpan w:val="5"/>
            <w:tcMar>
              <w:top w:w="75" w:type="dxa"/>
              <w:bottom w:w="75" w:type="dxa"/>
            </w:tcMar>
            <w:vAlign w:val="center"/>
          </w:tcPr>
          <w:p w14:paraId="16E11440" w14:textId="77777777" w:rsidR="00365AA6" w:rsidRPr="003A2013" w:rsidRDefault="00365AA6"/>
        </w:tc>
      </w:tr>
      <w:tr w:rsidR="00365AA6" w:rsidRPr="003A2013" w14:paraId="101730CB" w14:textId="77777777" w:rsidTr="00B412DF">
        <w:tblPrEx>
          <w:shd w:val="clear" w:color="auto" w:fill="auto"/>
        </w:tblPrEx>
        <w:tc>
          <w:tcPr>
            <w:tcW w:w="4080" w:type="dxa"/>
            <w:gridSpan w:val="3"/>
            <w:tcMar>
              <w:top w:w="75" w:type="dxa"/>
              <w:bottom w:w="75" w:type="dxa"/>
            </w:tcMar>
            <w:vAlign w:val="center"/>
          </w:tcPr>
          <w:p w14:paraId="505E1FDF" w14:textId="77777777" w:rsidR="00365AA6" w:rsidRPr="003A2013" w:rsidRDefault="00A800E8">
            <w:r w:rsidRPr="003A2013">
              <w:rPr>
                <w:rFonts w:ascii="Arial" w:hAnsi="Arial" w:cs="Arial"/>
                <w:color w:val="000000"/>
                <w:position w:val="-2"/>
                <w:sz w:val="18"/>
                <w:szCs w:val="18"/>
              </w:rPr>
              <w:t>Kraj in datum:</w:t>
            </w:r>
          </w:p>
        </w:tc>
        <w:tc>
          <w:tcPr>
            <w:tcW w:w="0" w:type="auto"/>
            <w:gridSpan w:val="2"/>
            <w:tcMar>
              <w:top w:w="75" w:type="dxa"/>
              <w:bottom w:w="75" w:type="dxa"/>
            </w:tcMar>
            <w:vAlign w:val="center"/>
          </w:tcPr>
          <w:p w14:paraId="45F982AE" w14:textId="77777777" w:rsidR="00365AA6" w:rsidRPr="003A2013" w:rsidRDefault="00A800E8">
            <w:pPr>
              <w:jc w:val="center"/>
            </w:pPr>
            <w:r w:rsidRPr="003A2013">
              <w:rPr>
                <w:rFonts w:ascii="Arial" w:hAnsi="Arial" w:cs="Arial"/>
                <w:color w:val="000000"/>
                <w:position w:val="-2"/>
                <w:sz w:val="18"/>
                <w:szCs w:val="18"/>
              </w:rPr>
              <w:t>Ime in priimek: _____________________</w:t>
            </w:r>
          </w:p>
        </w:tc>
      </w:tr>
      <w:tr w:rsidR="00365AA6" w:rsidRPr="003A2013" w14:paraId="11BEC96F" w14:textId="77777777" w:rsidTr="00B412DF">
        <w:tblPrEx>
          <w:shd w:val="clear" w:color="auto" w:fill="auto"/>
        </w:tblPrEx>
        <w:tc>
          <w:tcPr>
            <w:tcW w:w="4080" w:type="dxa"/>
            <w:gridSpan w:val="3"/>
            <w:tcMar>
              <w:top w:w="75" w:type="dxa"/>
              <w:bottom w:w="75" w:type="dxa"/>
            </w:tcMar>
            <w:vAlign w:val="center"/>
          </w:tcPr>
          <w:p w14:paraId="64B79E95" w14:textId="77777777" w:rsidR="00365AA6" w:rsidRPr="003A2013" w:rsidRDefault="00A800E8">
            <w:r w:rsidRPr="003A2013">
              <w:rPr>
                <w:rFonts w:ascii="Arial" w:hAnsi="Arial" w:cs="Arial"/>
                <w:color w:val="000000"/>
                <w:position w:val="-2"/>
                <w:sz w:val="18"/>
                <w:szCs w:val="18"/>
              </w:rPr>
              <w:t> </w:t>
            </w:r>
          </w:p>
        </w:tc>
        <w:tc>
          <w:tcPr>
            <w:tcW w:w="0" w:type="auto"/>
            <w:gridSpan w:val="2"/>
            <w:tcMar>
              <w:top w:w="75" w:type="dxa"/>
              <w:bottom w:w="75" w:type="dxa"/>
            </w:tcMar>
            <w:vAlign w:val="center"/>
          </w:tcPr>
          <w:p w14:paraId="734B94DD" w14:textId="77777777" w:rsidR="00365AA6" w:rsidRPr="003A2013" w:rsidRDefault="00365AA6"/>
          <w:p w14:paraId="359AE137" w14:textId="77777777" w:rsidR="00365AA6" w:rsidRPr="003A2013" w:rsidRDefault="00A800E8">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5F42619E" w14:textId="77777777" w:rsidR="00365AA6" w:rsidRPr="003A2013" w:rsidRDefault="00365AA6">
      <w:pPr>
        <w:sectPr w:rsidR="00365AA6" w:rsidRPr="003A2013" w:rsidSect="003972BC">
          <w:footerReference w:type="default" r:id="rId10"/>
          <w:pgSz w:w="11906" w:h="16838"/>
          <w:pgMar w:top="1418" w:right="1418" w:bottom="1418" w:left="1418" w:header="567" w:footer="596" w:gutter="0"/>
          <w:cols w:space="708"/>
          <w:docGrid w:linePitch="360"/>
        </w:sectPr>
      </w:pPr>
    </w:p>
    <w:p w14:paraId="10A7D061"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2</w:t>
      </w:r>
    </w:p>
    <w:p w14:paraId="10F1D4E2" w14:textId="77777777" w:rsidR="00F11287" w:rsidRPr="003A2013" w:rsidRDefault="00F11287" w:rsidP="003972BC"/>
    <w:p w14:paraId="2880AC0F"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Krovna izjava</w:t>
      </w:r>
    </w:p>
    <w:p w14:paraId="6B5579A3" w14:textId="77777777" w:rsidR="00F11287" w:rsidRPr="003A2013" w:rsidRDefault="00F11287" w:rsidP="003972BC">
      <w:pPr>
        <w:spacing w:after="120"/>
        <w:rPr>
          <w:rFonts w:ascii="Arial" w:hAnsi="Arial" w:cs="Arial"/>
        </w:rPr>
      </w:pPr>
    </w:p>
    <w:p w14:paraId="49285947" w14:textId="2E9BB87B" w:rsidR="00365AA6" w:rsidRPr="003A2013" w:rsidRDefault="00A800E8">
      <w:pPr>
        <w:spacing w:before="225" w:after="225" w:line="240" w:lineRule="auto"/>
        <w:jc w:val="both"/>
      </w:pPr>
      <w:r w:rsidRPr="003A2013">
        <w:rPr>
          <w:rFonts w:ascii="Arial" w:hAnsi="Arial" w:cs="Arial"/>
          <w:color w:val="000000"/>
          <w:sz w:val="18"/>
          <w:szCs w:val="18"/>
        </w:rPr>
        <w:t>V zvezi z javnim naročilom »</w:t>
      </w:r>
      <w:r w:rsidR="00663A3D" w:rsidRPr="005D3D28">
        <w:rPr>
          <w:rFonts w:ascii="Arial" w:hAnsi="Arial" w:cs="Arial"/>
          <w:b/>
          <w:bCs/>
          <w:color w:val="000000"/>
          <w:sz w:val="18"/>
          <w:szCs w:val="18"/>
        </w:rPr>
        <w:t>Postavitev sončnih elektrarn na javnih objektih v lasti Občine Ilirska Bistrica in Občine Hrpelje - Kozina</w:t>
      </w:r>
      <w:r w:rsidRPr="003A2013">
        <w:rPr>
          <w:rFonts w:ascii="Arial" w:hAnsi="Arial" w:cs="Arial"/>
          <w:color w:val="000000"/>
          <w:sz w:val="18"/>
          <w:szCs w:val="18"/>
        </w:rPr>
        <w:t>«,</w:t>
      </w:r>
    </w:p>
    <w:p w14:paraId="2BF5C466" w14:textId="77777777" w:rsidR="00365AA6" w:rsidRPr="003A2013" w:rsidRDefault="00A800E8">
      <w:pPr>
        <w:spacing w:before="225" w:after="225" w:line="240" w:lineRule="auto"/>
        <w:jc w:val="both"/>
      </w:pPr>
      <w:r w:rsidRPr="003A2013">
        <w:rPr>
          <w:rFonts w:ascii="Arial" w:hAnsi="Arial" w:cs="Arial"/>
          <w:color w:val="000000"/>
          <w:sz w:val="18"/>
          <w:szCs w:val="18"/>
          <w:u w:val="single"/>
        </w:rPr>
        <w:t>____________________________________</w:t>
      </w:r>
      <w:r w:rsidRPr="003A2013">
        <w:rPr>
          <w:rFonts w:ascii="Arial" w:hAnsi="Arial" w:cs="Arial"/>
          <w:color w:val="000000"/>
          <w:sz w:val="18"/>
          <w:szCs w:val="18"/>
        </w:rPr>
        <w:t>,</w:t>
      </w:r>
    </w:p>
    <w:p w14:paraId="0E7C3B19" w14:textId="77777777" w:rsidR="00365AA6" w:rsidRPr="003A2013" w:rsidRDefault="00A800E8">
      <w:pPr>
        <w:spacing w:before="225" w:after="225" w:line="240" w:lineRule="auto"/>
        <w:jc w:val="both"/>
      </w:pPr>
      <w:r w:rsidRPr="003A2013">
        <w:rPr>
          <w:rFonts w:ascii="Arial" w:hAnsi="Arial" w:cs="Arial"/>
          <w:i/>
          <w:iCs/>
          <w:color w:val="000000"/>
          <w:sz w:val="18"/>
          <w:szCs w:val="18"/>
        </w:rPr>
        <w:t>(naziv ponudnika, partnerja v skupni ponudbi)</w:t>
      </w:r>
    </w:p>
    <w:p w14:paraId="4EF3F0D8" w14:textId="77777777" w:rsidR="00365AA6" w:rsidRPr="003A2013" w:rsidRDefault="00A800E8">
      <w:pPr>
        <w:spacing w:before="225" w:after="225" w:line="240" w:lineRule="auto"/>
        <w:jc w:val="both"/>
      </w:pPr>
      <w:r w:rsidRPr="003A2013">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65AA6" w:rsidRPr="003A2013" w14:paraId="0D8FDFA9" w14:textId="77777777">
        <w:tc>
          <w:tcPr>
            <w:tcW w:w="0" w:type="auto"/>
            <w:tcMar>
              <w:top w:w="0" w:type="auto"/>
              <w:bottom w:w="0" w:type="auto"/>
            </w:tcMar>
          </w:tcPr>
          <w:p w14:paraId="7F6B623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vse kopije dokumentov, ki so priloženi ponudbi, ustrezajo originalom;</w:t>
            </w:r>
          </w:p>
          <w:p w14:paraId="55A49AD8"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6D544D6"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EBE7C97"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CBE8532"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408AEE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2B72D2"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9E0A905"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javno naročilo izvajali s strokovno usposobljenimi delavci oziroma kadrom;</w:t>
            </w:r>
          </w:p>
          <w:p w14:paraId="4AC110A3"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 primeru zamenjave priglašenih podizvajalcev ali priglašenih kadrov pred njihovo menjavo pridobili pisno soglasje naročnika;</w:t>
            </w:r>
          </w:p>
          <w:p w14:paraId="6BA825A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 primeru uvedbe novih podizvajalcev, ki niso priglašeni v ponudbi, predhodno pridobili pisno soglasje naročnika;</w:t>
            </w:r>
          </w:p>
          <w:p w14:paraId="2CB9CC8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novi podizvajalci, ki niso navedeni v ponudbi, izpolnjevali vse naročnikove pogoje, ki jih morajo izpolnjevati podizvajalci;</w:t>
            </w:r>
          </w:p>
          <w:p w14:paraId="6EE8A59E"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E269648"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zamenjani kadri ob morebitni menjavi izpolnjevali kadrovske pogoje, ki jih je določil naročnik v razpisni dokumentaciji;</w:t>
            </w:r>
          </w:p>
          <w:p w14:paraId="596039F9"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B9CDBFF"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predložili vsa zahtevana zavarovanja posla;</w:t>
            </w:r>
          </w:p>
          <w:p w14:paraId="2BB0BDF9"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ob izdelavi ponudbe pregledali vso razpoložljivo razpisno dokumentacijo;</w:t>
            </w:r>
          </w:p>
          <w:p w14:paraId="3674C85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v celoti seznanjeni z vso relevantno zakonodajo, ki se upošteva pri oddaji tega javnega naročila;</w:t>
            </w:r>
          </w:p>
          <w:p w14:paraId="39372F2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v celoti seznanjeni z obsegom in zahtevnostjo javnega naročila;</w:t>
            </w:r>
          </w:p>
          <w:p w14:paraId="15192B83"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vse prevzete obveznosti izpolnili v predpisani količini, kvaliteti in rokih, kot to izhaja iz razpisne dokumentacije za oddajo tega javnega naročila;</w:t>
            </w:r>
          </w:p>
          <w:p w14:paraId="01A6FE7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pri sestavi ponudbe upoštevali obveznosti do svojih morebitnih podizvajalcev;</w:t>
            </w:r>
          </w:p>
          <w:p w14:paraId="7E7D8FDE"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za nas ne obstaja absolutna prepoved poslovanja z naročnikom, kot izhaja iz 35. člena ZIntPK;</w:t>
            </w:r>
          </w:p>
          <w:p w14:paraId="32053A07"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so navedeni podatki v ponudbi in prilogah resnični in verodostojni.</w:t>
            </w:r>
          </w:p>
        </w:tc>
      </w:tr>
    </w:tbl>
    <w:p w14:paraId="638403F3" w14:textId="77777777" w:rsidR="00365AA6" w:rsidRPr="003A2013" w:rsidRDefault="00A800E8">
      <w:pPr>
        <w:spacing w:before="225" w:after="225" w:line="240" w:lineRule="auto"/>
        <w:jc w:val="both"/>
      </w:pPr>
      <w:r w:rsidRPr="003A2013">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65AA6" w:rsidRPr="003A2013" w14:paraId="57838009" w14:textId="77777777">
        <w:tc>
          <w:tcPr>
            <w:tcW w:w="0" w:type="auto"/>
            <w:tcMar>
              <w:top w:w="0" w:type="auto"/>
              <w:bottom w:w="0" w:type="auto"/>
            </w:tcMar>
          </w:tcPr>
          <w:p w14:paraId="5A986BE6"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imamo dovoljenje za opravljanje dejavnosti, ki je predmet javnega naročila,</w:t>
            </w:r>
          </w:p>
          <w:p w14:paraId="2470429A"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smo vpisani v sodni, poklicni oziroma poslovni register v državi sedeža,</w:t>
            </w:r>
          </w:p>
          <w:p w14:paraId="01B7E4F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6D6A09C"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2DC36D8"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30F9D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2EC8D22"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nimamo nepredloženih obračunov davčnih odtegljajev za dohodke iz delovnega razmerja za obdobje zadnjih petih let do dne oddaje ponudbe ali prijave,</w:t>
            </w:r>
          </w:p>
          <w:p w14:paraId="07EF32C3"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E7B1B68"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z drugimi gospodarskimi subjekti nismo sklenili dogovora, katerega cilj ali učinek je preprečevati, omejevati ali izkrivljati konkurenco,</w:t>
            </w:r>
          </w:p>
          <w:p w14:paraId="53D76A4D"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nismo bili s pravnomočno sodbo v katerikoli državi obsojeni za prestopek v zvezi s poklicnim ravnanjem,</w:t>
            </w:r>
          </w:p>
          <w:p w14:paraId="0A16003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pri dajanju informacij v tem ali predhodnih postopkih, nismo namerno podali zavajajoče razlage ali teh informacij nismo zagotovili,</w:t>
            </w:r>
          </w:p>
          <w:p w14:paraId="091200B7"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2B226B4"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izpolnjujemo vse ostale pogoje za izvedbo naročila, ki jih določa razpisna dokumentacija.</w:t>
            </w:r>
          </w:p>
        </w:tc>
      </w:tr>
    </w:tbl>
    <w:p w14:paraId="6AD3BF65" w14:textId="77777777" w:rsidR="00365AA6" w:rsidRPr="003A2013" w:rsidRDefault="00A800E8">
      <w:pPr>
        <w:spacing w:before="225" w:after="225" w:line="240" w:lineRule="auto"/>
        <w:jc w:val="both"/>
      </w:pPr>
      <w:r w:rsidRPr="003A201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6275A2" w14:textId="030B805A" w:rsidR="00365AA6" w:rsidRPr="003A2013" w:rsidRDefault="00A800E8">
      <w:pPr>
        <w:spacing w:before="225" w:after="225" w:line="240" w:lineRule="auto"/>
        <w:jc w:val="both"/>
      </w:pPr>
      <w:r w:rsidRPr="003A2013">
        <w:rPr>
          <w:rFonts w:ascii="Arial" w:hAnsi="Arial" w:cs="Arial"/>
          <w:color w:val="000000"/>
          <w:sz w:val="18"/>
          <w:szCs w:val="18"/>
        </w:rPr>
        <w:t>Spodaj podpisani dajem/o uradno soglasje, da </w:t>
      </w:r>
      <w:r w:rsidRPr="003A2013">
        <w:rPr>
          <w:rFonts w:ascii="Arial" w:hAnsi="Arial" w:cs="Arial"/>
          <w:b/>
          <w:bCs/>
          <w:color w:val="000000"/>
          <w:sz w:val="18"/>
          <w:szCs w:val="18"/>
        </w:rPr>
        <w:t>OBČINA ILIRSKA BISTRICA, Bazoviška cesta 14, 6250 Ilirska Bistrica</w:t>
      </w:r>
      <w:r w:rsidRPr="003A2013">
        <w:rPr>
          <w:rFonts w:ascii="Arial" w:hAnsi="Arial" w:cs="Arial"/>
          <w:color w:val="000000"/>
          <w:sz w:val="18"/>
          <w:szCs w:val="18"/>
        </w:rPr>
        <w:t xml:space="preserve">  v zvezi z oddajo javnega naročila </w:t>
      </w:r>
      <w:r w:rsidR="00663A3D">
        <w:rPr>
          <w:rFonts w:ascii="Arial" w:hAnsi="Arial" w:cs="Arial"/>
          <w:color w:val="000000"/>
          <w:sz w:val="18"/>
          <w:szCs w:val="18"/>
        </w:rPr>
        <w:t>z naslovom:</w:t>
      </w:r>
      <w:r w:rsidRPr="003A2013">
        <w:rPr>
          <w:rFonts w:ascii="Arial" w:hAnsi="Arial" w:cs="Arial"/>
          <w:color w:val="000000"/>
          <w:sz w:val="18"/>
          <w:szCs w:val="18"/>
        </w:rPr>
        <w:t> </w:t>
      </w:r>
      <w:r w:rsidR="00663A3D">
        <w:rPr>
          <w:rFonts w:ascii="Arial" w:hAnsi="Arial" w:cs="Arial"/>
          <w:color w:val="000000"/>
          <w:sz w:val="18"/>
          <w:szCs w:val="18"/>
        </w:rPr>
        <w:t>»</w:t>
      </w:r>
      <w:r w:rsidR="00663A3D" w:rsidRPr="00663A3D">
        <w:rPr>
          <w:rFonts w:ascii="Arial" w:hAnsi="Arial" w:cs="Arial"/>
          <w:b/>
          <w:bCs/>
          <w:color w:val="000000"/>
          <w:sz w:val="18"/>
          <w:szCs w:val="18"/>
        </w:rPr>
        <w:t xml:space="preserve">Postavitev sončnih elektrarn na javnih objektih v lasti Občine Ilirska Bistrica in Občine Hrpelje </w:t>
      </w:r>
      <w:r w:rsidR="00663A3D">
        <w:rPr>
          <w:rFonts w:ascii="Arial" w:hAnsi="Arial" w:cs="Arial"/>
          <w:b/>
          <w:bCs/>
          <w:color w:val="000000"/>
          <w:sz w:val="18"/>
          <w:szCs w:val="18"/>
        </w:rPr>
        <w:t>–</w:t>
      </w:r>
      <w:r w:rsidR="00663A3D" w:rsidRPr="00663A3D">
        <w:rPr>
          <w:rFonts w:ascii="Arial" w:hAnsi="Arial" w:cs="Arial"/>
          <w:b/>
          <w:bCs/>
          <w:color w:val="000000"/>
          <w:sz w:val="18"/>
          <w:szCs w:val="18"/>
        </w:rPr>
        <w:t xml:space="preserve"> Kozina</w:t>
      </w:r>
      <w:r w:rsidR="00663A3D">
        <w:rPr>
          <w:rFonts w:ascii="Arial" w:hAnsi="Arial" w:cs="Arial"/>
          <w:b/>
          <w:bCs/>
          <w:color w:val="000000"/>
          <w:sz w:val="18"/>
          <w:szCs w:val="18"/>
        </w:rPr>
        <w:t>«</w:t>
      </w:r>
      <w:r w:rsidRPr="003A2013">
        <w:rPr>
          <w:rFonts w:ascii="Arial" w:hAnsi="Arial" w:cs="Arial"/>
          <w:b/>
          <w:bCs/>
          <w:color w:val="000000"/>
          <w:sz w:val="18"/>
          <w:szCs w:val="18"/>
        </w:rPr>
        <w:t>, objavljen na Portalu javnih naročil pod številko _____________ </w:t>
      </w:r>
      <w:r w:rsidRPr="003A2013">
        <w:rPr>
          <w:rFonts w:ascii="Arial" w:hAnsi="Arial" w:cs="Arial"/>
          <w:color w:val="000000"/>
          <w:sz w:val="18"/>
          <w:szCs w:val="18"/>
        </w:rPr>
        <w:t>pridobi podatke za preveritev ponudbe v skladu 89. členom ZJN-3 v enotnem informacijskem sistemu – eDosje iz devetega odstavka 77. člena ZJN-3.</w:t>
      </w:r>
    </w:p>
    <w:p w14:paraId="5447B013" w14:textId="77777777" w:rsidR="00365AA6" w:rsidRPr="003A2013" w:rsidRDefault="00A800E8">
      <w:pPr>
        <w:spacing w:before="225" w:after="225" w:line="240" w:lineRule="auto"/>
        <w:jc w:val="both"/>
      </w:pPr>
      <w:r w:rsidRPr="003A201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65AA6" w:rsidRPr="003A2013" w14:paraId="7C04D2FC" w14:textId="77777777">
        <w:tc>
          <w:tcPr>
            <w:tcW w:w="2500" w:type="pct"/>
            <w:tcMar>
              <w:top w:w="75" w:type="dxa"/>
              <w:bottom w:w="75" w:type="dxa"/>
            </w:tcMar>
            <w:vAlign w:val="center"/>
          </w:tcPr>
          <w:p w14:paraId="5D3ABC24"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315098DB"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4A3E2B0D" w14:textId="77777777">
        <w:tc>
          <w:tcPr>
            <w:tcW w:w="2500" w:type="pct"/>
            <w:tcMar>
              <w:top w:w="75" w:type="dxa"/>
              <w:bottom w:w="75" w:type="dxa"/>
            </w:tcMar>
            <w:vAlign w:val="center"/>
          </w:tcPr>
          <w:p w14:paraId="601F0E0C"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226ACFFB" w14:textId="77777777" w:rsidR="00365AA6" w:rsidRPr="003A2013" w:rsidRDefault="00365AA6"/>
          <w:p w14:paraId="76B9A00E" w14:textId="77777777" w:rsidR="00365AA6" w:rsidRPr="003A2013" w:rsidRDefault="00A800E8">
            <w:pPr>
              <w:jc w:val="center"/>
            </w:pPr>
            <w:r w:rsidRPr="003A2013">
              <w:rPr>
                <w:rFonts w:ascii="Arial" w:hAnsi="Arial" w:cs="Arial"/>
                <w:color w:val="A9A9A9"/>
                <w:position w:val="-2"/>
                <w:sz w:val="18"/>
                <w:szCs w:val="18"/>
              </w:rPr>
              <w:t>(žig in podpis)</w:t>
            </w:r>
          </w:p>
        </w:tc>
      </w:tr>
    </w:tbl>
    <w:p w14:paraId="4E067633"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68F1729E" w14:textId="77777777" w:rsidR="00365AA6" w:rsidRPr="003A2013" w:rsidRDefault="00365AA6">
      <w:pPr>
        <w:sectPr w:rsidR="00365AA6" w:rsidRPr="003A2013" w:rsidSect="003972BC">
          <w:footerReference w:type="default" r:id="rId11"/>
          <w:pgSz w:w="11906" w:h="16838"/>
          <w:pgMar w:top="1418" w:right="1418" w:bottom="1418" w:left="1418" w:header="567" w:footer="596" w:gutter="0"/>
          <w:cols w:space="708"/>
          <w:docGrid w:linePitch="360"/>
        </w:sectPr>
      </w:pPr>
    </w:p>
    <w:p w14:paraId="11C70D6A"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3</w:t>
      </w:r>
    </w:p>
    <w:p w14:paraId="1C5A5235" w14:textId="77777777" w:rsidR="00F11287" w:rsidRPr="003A2013" w:rsidRDefault="00F11287" w:rsidP="003972BC"/>
    <w:p w14:paraId="501085A8"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ESPD</w:t>
      </w:r>
    </w:p>
    <w:p w14:paraId="24E46609" w14:textId="77777777" w:rsidR="00F11287" w:rsidRPr="003A2013" w:rsidRDefault="00F11287" w:rsidP="003972BC">
      <w:pPr>
        <w:spacing w:after="120"/>
        <w:rPr>
          <w:rFonts w:ascii="Arial" w:hAnsi="Arial" w:cs="Arial"/>
        </w:rPr>
      </w:pPr>
    </w:p>
    <w:p w14:paraId="692B1F3D" w14:textId="77777777" w:rsidR="00365AA6" w:rsidRPr="003A2013" w:rsidRDefault="00A800E8">
      <w:pPr>
        <w:spacing w:before="225" w:after="225" w:line="240" w:lineRule="auto"/>
        <w:jc w:val="both"/>
      </w:pPr>
      <w:r w:rsidRPr="003A2013">
        <w:rPr>
          <w:rFonts w:ascii="Arial" w:hAnsi="Arial" w:cs="Arial"/>
          <w:color w:val="000000"/>
          <w:sz w:val="18"/>
          <w:szCs w:val="18"/>
        </w:rPr>
        <w:t>Ponudnik pri elektronski oddaji ponudbe v razdelek »ESPD – ponudnik« uvozi *.xml obliko datoteke obrazca ESPD, ki je priložen razpisni dokumentaciji.</w:t>
      </w:r>
    </w:p>
    <w:p w14:paraId="365A5B4D" w14:textId="77777777" w:rsidR="00365AA6" w:rsidRPr="003A2013" w:rsidRDefault="00A800E8">
      <w:pPr>
        <w:spacing w:before="225" w:after="225" w:line="240" w:lineRule="auto"/>
        <w:jc w:val="both"/>
      </w:pPr>
      <w:r w:rsidRPr="003A2013">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36D6147" w14:textId="77777777" w:rsidR="00365AA6" w:rsidRPr="003A2013" w:rsidRDefault="00A800E8">
      <w:pPr>
        <w:spacing w:before="225" w:after="225" w:line="240" w:lineRule="auto"/>
        <w:jc w:val="both"/>
      </w:pPr>
      <w:r w:rsidRPr="003A2013">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639C57F" w14:textId="77777777" w:rsidR="00365AA6" w:rsidRPr="003A2013" w:rsidRDefault="00365AA6">
      <w:pPr>
        <w:sectPr w:rsidR="00365AA6" w:rsidRPr="003A2013" w:rsidSect="003972BC">
          <w:footerReference w:type="default" r:id="rId12"/>
          <w:pgSz w:w="11906" w:h="16838"/>
          <w:pgMar w:top="1418" w:right="1418" w:bottom="1418" w:left="1418" w:header="567" w:footer="596" w:gutter="0"/>
          <w:cols w:space="708"/>
          <w:docGrid w:linePitch="360"/>
        </w:sectPr>
      </w:pPr>
    </w:p>
    <w:p w14:paraId="015A77C6"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4</w:t>
      </w:r>
    </w:p>
    <w:p w14:paraId="06B1AA38" w14:textId="77777777" w:rsidR="00F11287" w:rsidRPr="003A2013" w:rsidRDefault="00F11287" w:rsidP="003972BC"/>
    <w:p w14:paraId="68DBDE2A"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Seznam članov organov in zastopnikov gospodarskega subjekta</w:t>
      </w:r>
    </w:p>
    <w:p w14:paraId="55E6E2F6" w14:textId="77777777" w:rsidR="00F11287" w:rsidRPr="003A2013" w:rsidRDefault="00F11287" w:rsidP="003972BC">
      <w:pPr>
        <w:spacing w:after="120"/>
        <w:rPr>
          <w:rFonts w:ascii="Arial" w:hAnsi="Arial" w:cs="Arial"/>
        </w:rPr>
      </w:pPr>
    </w:p>
    <w:p w14:paraId="159DD687" w14:textId="77777777" w:rsidR="00365AA6" w:rsidRPr="003A2013" w:rsidRDefault="00A800E8">
      <w:pPr>
        <w:spacing w:before="225" w:after="225" w:line="240" w:lineRule="auto"/>
        <w:jc w:val="center"/>
      </w:pPr>
      <w:r w:rsidRPr="003A2013">
        <w:rPr>
          <w:rFonts w:ascii="Arial" w:hAnsi="Arial" w:cs="Arial"/>
          <w:b/>
          <w:bCs/>
          <w:color w:val="000000"/>
          <w:sz w:val="18"/>
          <w:szCs w:val="18"/>
        </w:rPr>
        <w:t>SEZNAM ČLANOV ORGANOV IN ZASTOPNIKOV GOSPODARSKEGA SUBJEKTA</w:t>
      </w:r>
    </w:p>
    <w:p w14:paraId="633BC6BE" w14:textId="77777777" w:rsidR="00365AA6" w:rsidRPr="003A2013" w:rsidRDefault="00A800E8">
      <w:pPr>
        <w:spacing w:before="225" w:after="225" w:line="240" w:lineRule="auto"/>
        <w:jc w:val="both"/>
      </w:pPr>
      <w:r w:rsidRPr="003A2013">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65AA6" w:rsidRPr="003A2013" w14:paraId="5514292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44EBA" w14:textId="77777777" w:rsidR="00365AA6" w:rsidRPr="003A2013" w:rsidRDefault="00A800E8">
            <w:pPr>
              <w:jc w:val="right"/>
            </w:pPr>
            <w:r w:rsidRPr="003A2013">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CF808" w14:textId="77777777" w:rsidR="00365AA6" w:rsidRPr="003A2013" w:rsidRDefault="00A800E8">
            <w:r w:rsidRPr="003A2013">
              <w:rPr>
                <w:rFonts w:ascii="Arial" w:hAnsi="Arial" w:cs="Arial"/>
                <w:color w:val="000000"/>
                <w:position w:val="-2"/>
                <w:sz w:val="18"/>
                <w:szCs w:val="18"/>
              </w:rPr>
              <w:t> </w:t>
            </w:r>
          </w:p>
        </w:tc>
      </w:tr>
      <w:tr w:rsidR="00365AA6" w:rsidRPr="003A2013" w14:paraId="3C4AA74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C1D6F" w14:textId="77777777" w:rsidR="00365AA6" w:rsidRPr="003A2013" w:rsidRDefault="00A800E8">
            <w:pPr>
              <w:jc w:val="right"/>
            </w:pPr>
            <w:r w:rsidRPr="003A2013">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1D164" w14:textId="77777777" w:rsidR="00365AA6" w:rsidRPr="003A2013" w:rsidRDefault="00A800E8">
            <w:r w:rsidRPr="003A2013">
              <w:rPr>
                <w:rFonts w:ascii="Arial" w:hAnsi="Arial" w:cs="Arial"/>
                <w:color w:val="000000"/>
                <w:position w:val="-2"/>
                <w:sz w:val="18"/>
                <w:szCs w:val="18"/>
              </w:rPr>
              <w:t> </w:t>
            </w:r>
          </w:p>
        </w:tc>
      </w:tr>
      <w:tr w:rsidR="00365AA6" w:rsidRPr="003A2013" w14:paraId="20E026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0D5E8" w14:textId="77777777" w:rsidR="00365AA6" w:rsidRPr="003A2013" w:rsidRDefault="00A800E8">
            <w:pPr>
              <w:jc w:val="right"/>
            </w:pPr>
            <w:r w:rsidRPr="003A2013">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AE56C" w14:textId="77777777" w:rsidR="00365AA6" w:rsidRPr="003A2013" w:rsidRDefault="00A800E8">
            <w:r w:rsidRPr="003A2013">
              <w:rPr>
                <w:rFonts w:ascii="Arial" w:hAnsi="Arial" w:cs="Arial"/>
                <w:color w:val="000000"/>
                <w:position w:val="-2"/>
                <w:sz w:val="18"/>
                <w:szCs w:val="18"/>
              </w:rPr>
              <w:t> </w:t>
            </w:r>
          </w:p>
        </w:tc>
      </w:tr>
      <w:tr w:rsidR="00365AA6" w:rsidRPr="003A2013" w14:paraId="02E3807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DEB7" w14:textId="77777777" w:rsidR="00365AA6" w:rsidRPr="003A2013" w:rsidRDefault="00A800E8">
            <w:pPr>
              <w:jc w:val="right"/>
            </w:pPr>
            <w:r w:rsidRPr="003A2013">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1F9A9" w14:textId="77777777" w:rsidR="00365AA6" w:rsidRPr="003A2013" w:rsidRDefault="00A800E8">
            <w:r w:rsidRPr="003A2013">
              <w:rPr>
                <w:rFonts w:ascii="Arial" w:hAnsi="Arial" w:cs="Arial"/>
                <w:color w:val="000000"/>
                <w:position w:val="-2"/>
                <w:sz w:val="18"/>
                <w:szCs w:val="18"/>
              </w:rPr>
              <w:t> </w:t>
            </w:r>
          </w:p>
        </w:tc>
      </w:tr>
    </w:tbl>
    <w:p w14:paraId="6CC343CB"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1A0CAD4D" w14:textId="77777777" w:rsidR="00365AA6" w:rsidRPr="003A2013" w:rsidRDefault="00A800E8">
      <w:pPr>
        <w:spacing w:before="225" w:after="225" w:line="240" w:lineRule="auto"/>
        <w:jc w:val="both"/>
      </w:pPr>
      <w:r w:rsidRPr="003A2013">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65AA6" w:rsidRPr="003A2013" w14:paraId="234C98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11266" w14:textId="77777777" w:rsidR="00365AA6" w:rsidRPr="003A2013" w:rsidRDefault="00A800E8">
            <w:r w:rsidRPr="003A2013">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BD26E" w14:textId="77777777" w:rsidR="00365AA6" w:rsidRPr="003A2013" w:rsidRDefault="00A800E8">
            <w:r w:rsidRPr="003A2013">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94BE12" w14:textId="77777777" w:rsidR="00365AA6" w:rsidRPr="003A2013" w:rsidRDefault="00A800E8">
            <w:r w:rsidRPr="003A2013">
              <w:rPr>
                <w:rFonts w:ascii="Arial" w:hAnsi="Arial" w:cs="Arial"/>
                <w:color w:val="000000"/>
                <w:position w:val="-2"/>
                <w:sz w:val="18"/>
                <w:szCs w:val="18"/>
              </w:rPr>
              <w:t>EMŠO*</w:t>
            </w:r>
          </w:p>
        </w:tc>
      </w:tr>
      <w:tr w:rsidR="00365AA6" w:rsidRPr="003A2013" w14:paraId="1CA6DF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55987"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987E6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67157" w14:textId="77777777" w:rsidR="00365AA6" w:rsidRPr="003A2013" w:rsidRDefault="00A800E8">
            <w:r w:rsidRPr="003A2013">
              <w:rPr>
                <w:rFonts w:ascii="Arial" w:hAnsi="Arial" w:cs="Arial"/>
                <w:color w:val="000000"/>
                <w:position w:val="-2"/>
                <w:sz w:val="18"/>
                <w:szCs w:val="18"/>
              </w:rPr>
              <w:t> </w:t>
            </w:r>
          </w:p>
        </w:tc>
      </w:tr>
      <w:tr w:rsidR="00365AA6" w:rsidRPr="003A2013" w14:paraId="3F5CA9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3B492"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C3314F"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78F98" w14:textId="77777777" w:rsidR="00365AA6" w:rsidRPr="003A2013" w:rsidRDefault="00A800E8">
            <w:r w:rsidRPr="003A2013">
              <w:rPr>
                <w:rFonts w:ascii="Arial" w:hAnsi="Arial" w:cs="Arial"/>
                <w:color w:val="000000"/>
                <w:position w:val="-2"/>
                <w:sz w:val="18"/>
                <w:szCs w:val="18"/>
              </w:rPr>
              <w:t> </w:t>
            </w:r>
          </w:p>
        </w:tc>
      </w:tr>
      <w:tr w:rsidR="00365AA6" w:rsidRPr="003A2013" w14:paraId="00CD823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4AFE0"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C002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F124A" w14:textId="77777777" w:rsidR="00365AA6" w:rsidRPr="003A2013" w:rsidRDefault="00A800E8">
            <w:r w:rsidRPr="003A2013">
              <w:rPr>
                <w:rFonts w:ascii="Arial" w:hAnsi="Arial" w:cs="Arial"/>
                <w:color w:val="000000"/>
                <w:position w:val="-2"/>
                <w:sz w:val="18"/>
                <w:szCs w:val="18"/>
              </w:rPr>
              <w:t> </w:t>
            </w:r>
          </w:p>
        </w:tc>
      </w:tr>
      <w:tr w:rsidR="00365AA6" w:rsidRPr="003A2013" w14:paraId="18A1DB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94FF2"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CDA31"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B88F3" w14:textId="77777777" w:rsidR="00365AA6" w:rsidRPr="003A2013" w:rsidRDefault="00A800E8">
            <w:r w:rsidRPr="003A2013">
              <w:rPr>
                <w:rFonts w:ascii="Arial" w:hAnsi="Arial" w:cs="Arial"/>
                <w:color w:val="000000"/>
                <w:position w:val="-2"/>
                <w:sz w:val="18"/>
                <w:szCs w:val="18"/>
              </w:rPr>
              <w:t> </w:t>
            </w:r>
          </w:p>
        </w:tc>
      </w:tr>
      <w:tr w:rsidR="00365AA6" w:rsidRPr="003A2013" w14:paraId="3376F2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EBA23"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79C8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D5372" w14:textId="77777777" w:rsidR="00365AA6" w:rsidRPr="003A2013" w:rsidRDefault="00A800E8">
            <w:r w:rsidRPr="003A2013">
              <w:rPr>
                <w:rFonts w:ascii="Arial" w:hAnsi="Arial" w:cs="Arial"/>
                <w:color w:val="000000"/>
                <w:position w:val="-2"/>
                <w:sz w:val="18"/>
                <w:szCs w:val="18"/>
              </w:rPr>
              <w:t> </w:t>
            </w:r>
          </w:p>
        </w:tc>
      </w:tr>
      <w:tr w:rsidR="00365AA6" w:rsidRPr="003A2013" w14:paraId="4FF3B3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DEA74"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85CA0"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642F6" w14:textId="77777777" w:rsidR="00365AA6" w:rsidRPr="003A2013" w:rsidRDefault="00A800E8">
            <w:r w:rsidRPr="003A2013">
              <w:rPr>
                <w:rFonts w:ascii="Arial" w:hAnsi="Arial" w:cs="Arial"/>
                <w:color w:val="000000"/>
                <w:position w:val="-2"/>
                <w:sz w:val="18"/>
                <w:szCs w:val="18"/>
              </w:rPr>
              <w:t> </w:t>
            </w:r>
          </w:p>
        </w:tc>
      </w:tr>
      <w:tr w:rsidR="00365AA6" w:rsidRPr="003A2013" w14:paraId="5EAB04E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FAC6F"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6FB88"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C8F1D" w14:textId="77777777" w:rsidR="00365AA6" w:rsidRPr="003A2013" w:rsidRDefault="00A800E8">
            <w:r w:rsidRPr="003A2013">
              <w:rPr>
                <w:rFonts w:ascii="Arial" w:hAnsi="Arial" w:cs="Arial"/>
                <w:color w:val="000000"/>
                <w:position w:val="-2"/>
                <w:sz w:val="18"/>
                <w:szCs w:val="18"/>
              </w:rPr>
              <w:t> </w:t>
            </w:r>
          </w:p>
        </w:tc>
      </w:tr>
      <w:tr w:rsidR="00365AA6" w:rsidRPr="003A2013" w14:paraId="6C0B2B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8FD8B"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53AA98"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44EAE" w14:textId="77777777" w:rsidR="00365AA6" w:rsidRPr="003A2013" w:rsidRDefault="00A800E8">
            <w:r w:rsidRPr="003A2013">
              <w:rPr>
                <w:rFonts w:ascii="Arial" w:hAnsi="Arial" w:cs="Arial"/>
                <w:color w:val="000000"/>
                <w:position w:val="-2"/>
                <w:sz w:val="18"/>
                <w:szCs w:val="18"/>
              </w:rPr>
              <w:t> </w:t>
            </w:r>
          </w:p>
        </w:tc>
      </w:tr>
      <w:tr w:rsidR="00365AA6" w:rsidRPr="003A2013" w14:paraId="36BC01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8E465"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EABD1"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24274" w14:textId="77777777" w:rsidR="00365AA6" w:rsidRPr="003A2013" w:rsidRDefault="00A800E8">
            <w:r w:rsidRPr="003A2013">
              <w:rPr>
                <w:rFonts w:ascii="Arial" w:hAnsi="Arial" w:cs="Arial"/>
                <w:color w:val="000000"/>
                <w:position w:val="-2"/>
                <w:sz w:val="18"/>
                <w:szCs w:val="18"/>
              </w:rPr>
              <w:t> </w:t>
            </w:r>
          </w:p>
        </w:tc>
      </w:tr>
    </w:tbl>
    <w:p w14:paraId="65880AE6" w14:textId="77777777" w:rsidR="00365AA6" w:rsidRPr="003A2013" w:rsidRDefault="00A800E8">
      <w:pPr>
        <w:spacing w:before="225" w:after="225" w:line="240" w:lineRule="auto"/>
        <w:jc w:val="both"/>
      </w:pPr>
      <w:r w:rsidRPr="003A2013">
        <w:rPr>
          <w:rFonts w:ascii="Arial" w:hAnsi="Arial" w:cs="Arial"/>
          <w:color w:val="000000"/>
          <w:sz w:val="18"/>
          <w:szCs w:val="18"/>
        </w:rPr>
        <w:t>* podatek je potreben za preverbo v e-Dosje</w:t>
      </w:r>
    </w:p>
    <w:p w14:paraId="2F170AEC" w14:textId="77777777" w:rsidR="00365AA6" w:rsidRPr="003A2013" w:rsidRDefault="00A800E8">
      <w:pPr>
        <w:spacing w:before="225" w:after="225" w:line="240" w:lineRule="auto"/>
        <w:jc w:val="both"/>
      </w:pPr>
      <w:r w:rsidRPr="003A2013">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65AA6" w:rsidRPr="003A2013" w14:paraId="13A0443F" w14:textId="77777777">
        <w:tc>
          <w:tcPr>
            <w:tcW w:w="2500" w:type="pct"/>
            <w:tcMar>
              <w:top w:w="75" w:type="dxa"/>
              <w:bottom w:w="75" w:type="dxa"/>
            </w:tcMar>
            <w:vAlign w:val="center"/>
          </w:tcPr>
          <w:p w14:paraId="220AD2C2"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44419D9"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51BF8D9C" w14:textId="77777777">
        <w:tc>
          <w:tcPr>
            <w:tcW w:w="2500" w:type="pct"/>
            <w:tcMar>
              <w:top w:w="75" w:type="dxa"/>
              <w:bottom w:w="75" w:type="dxa"/>
            </w:tcMar>
            <w:vAlign w:val="center"/>
          </w:tcPr>
          <w:p w14:paraId="0666D106"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16D8622" w14:textId="77777777" w:rsidR="00365AA6" w:rsidRPr="003A2013" w:rsidRDefault="00A800E8">
            <w:pPr>
              <w:jc w:val="center"/>
            </w:pPr>
            <w:r w:rsidRPr="003A2013">
              <w:rPr>
                <w:rFonts w:ascii="Arial" w:hAnsi="Arial" w:cs="Arial"/>
                <w:color w:val="A9A9A9"/>
                <w:position w:val="-2"/>
                <w:sz w:val="18"/>
                <w:szCs w:val="18"/>
              </w:rPr>
              <w:t>(podpis)</w:t>
            </w:r>
          </w:p>
        </w:tc>
      </w:tr>
    </w:tbl>
    <w:p w14:paraId="3CA8698C"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23E5EB77" w14:textId="77777777" w:rsidR="00365AA6" w:rsidRPr="003A2013" w:rsidRDefault="00A800E8">
      <w:pPr>
        <w:spacing w:before="225" w:after="225" w:line="240" w:lineRule="auto"/>
        <w:jc w:val="both"/>
      </w:pPr>
      <w:r w:rsidRPr="003A2013">
        <w:rPr>
          <w:rFonts w:ascii="Arial" w:hAnsi="Arial" w:cs="Arial"/>
          <w:b/>
          <w:bCs/>
          <w:i/>
          <w:iCs/>
          <w:color w:val="000000"/>
          <w:sz w:val="18"/>
          <w:szCs w:val="18"/>
          <w:u w:val="single"/>
        </w:rPr>
        <w:t>V primeru nastopa s partnerji in/ali podizvajalci, je potrebno seznam predložiti tudi za PARTNERJE in PODIZVAJALCE. </w:t>
      </w:r>
    </w:p>
    <w:p w14:paraId="6F1C3405" w14:textId="77777777" w:rsidR="00255438" w:rsidRPr="003A2013" w:rsidRDefault="00A800E8">
      <w:pPr>
        <w:spacing w:before="225" w:after="225" w:line="240" w:lineRule="auto"/>
        <w:jc w:val="both"/>
        <w:rPr>
          <w:rFonts w:ascii="Arial" w:hAnsi="Arial" w:cs="Arial"/>
          <w:color w:val="000000"/>
          <w:sz w:val="18"/>
          <w:szCs w:val="18"/>
        </w:rPr>
        <w:sectPr w:rsidR="00255438" w:rsidRPr="003A2013" w:rsidSect="003972BC">
          <w:footerReference w:type="default" r:id="rId13"/>
          <w:pgSz w:w="11906" w:h="16838"/>
          <w:pgMar w:top="1418" w:right="1418" w:bottom="1418" w:left="1418" w:header="567" w:footer="596" w:gutter="0"/>
          <w:cols w:space="708"/>
          <w:docGrid w:linePitch="360"/>
        </w:sectPr>
      </w:pPr>
      <w:r w:rsidRPr="003A2013">
        <w:rPr>
          <w:rFonts w:ascii="Arial" w:hAnsi="Arial" w:cs="Arial"/>
          <w:color w:val="000000"/>
          <w:sz w:val="18"/>
          <w:szCs w:val="18"/>
        </w:rPr>
        <w:t> </w:t>
      </w:r>
    </w:p>
    <w:p w14:paraId="174F517B" w14:textId="77777777" w:rsidR="00075021" w:rsidRPr="003A2013" w:rsidRDefault="00075021" w:rsidP="00075021">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58F591DB" w14:textId="77777777" w:rsidR="00075021" w:rsidRPr="003A2013" w:rsidRDefault="00075021" w:rsidP="0007502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Referenčna lista gospodarskega subjekta</w:t>
      </w:r>
    </w:p>
    <w:p w14:paraId="5FE964E9" w14:textId="77777777" w:rsidR="00075021" w:rsidRPr="003A2013" w:rsidRDefault="00075021" w:rsidP="00075021">
      <w:pPr>
        <w:spacing w:before="225" w:after="225" w:line="240" w:lineRule="auto"/>
        <w:jc w:val="both"/>
      </w:pPr>
      <w:r w:rsidRPr="003A2013">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6"/>
        <w:gridCol w:w="5175"/>
        <w:gridCol w:w="1534"/>
        <w:gridCol w:w="1812"/>
        <w:gridCol w:w="1393"/>
        <w:gridCol w:w="1854"/>
      </w:tblGrid>
      <w:tr w:rsidR="00075021" w:rsidRPr="003A2013" w14:paraId="4AF2C319" w14:textId="77777777" w:rsidTr="003972BC">
        <w:tc>
          <w:tcPr>
            <w:tcW w:w="7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7D11D22" w14:textId="77777777" w:rsidR="00075021" w:rsidRPr="003A2013" w:rsidRDefault="00075021" w:rsidP="003972BC">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5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5756B3" w14:textId="77777777" w:rsidR="00075021" w:rsidRPr="003A2013" w:rsidRDefault="00075021" w:rsidP="003972BC">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Vrsta dela</w:t>
            </w:r>
            <w:r w:rsidRPr="003A2013">
              <w:rPr>
                <w:rFonts w:ascii="Arial" w:hAnsi="Arial" w:cs="Arial"/>
                <w:b/>
                <w:bCs/>
                <w:color w:val="000000"/>
                <w:position w:val="-2"/>
                <w:sz w:val="18"/>
                <w:szCs w:val="18"/>
                <w:shd w:val="clear" w:color="auto" w:fill="CCCCCC"/>
              </w:rPr>
              <w:br/>
            </w:r>
          </w:p>
          <w:p w14:paraId="3B5758CF" w14:textId="56F6300C" w:rsidR="00075021" w:rsidRPr="003A2013" w:rsidRDefault="00075021" w:rsidP="00435D47">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 xml:space="preserve">(podroben opis </w:t>
            </w:r>
            <w:r w:rsidR="00435D47" w:rsidRPr="003A2013">
              <w:rPr>
                <w:rFonts w:ascii="Arial" w:hAnsi="Arial" w:cs="Arial"/>
                <w:bCs/>
                <w:i/>
                <w:iCs/>
                <w:color w:val="000000"/>
                <w:position w:val="-2"/>
                <w:sz w:val="18"/>
                <w:szCs w:val="18"/>
                <w:shd w:val="clear" w:color="auto" w:fill="CCCCCC"/>
              </w:rPr>
              <w:t>referenčnega posla iz katerega mora izhajati, ali je gospodarski subjekt izvedel dobavo in montažo sončnih elektrarn)</w:t>
            </w:r>
          </w:p>
          <w:p w14:paraId="20F6E414" w14:textId="77777777" w:rsidR="00075021" w:rsidRPr="003A2013" w:rsidRDefault="00075021" w:rsidP="003972BC">
            <w:pPr>
              <w:jc w:val="center"/>
              <w:rPr>
                <w:rFonts w:ascii="Arial" w:hAnsi="Arial" w:cs="Arial"/>
                <w:bCs/>
                <w:color w:val="000000"/>
                <w:position w:val="-2"/>
                <w:sz w:val="18"/>
                <w:szCs w:val="18"/>
                <w:shd w:val="clear" w:color="auto" w:fill="CCCCCC"/>
              </w:rPr>
            </w:pPr>
          </w:p>
          <w:p w14:paraId="3A9895CD" w14:textId="77777777" w:rsidR="00075021" w:rsidRPr="003A2013" w:rsidRDefault="00075021" w:rsidP="003972BC">
            <w:pPr>
              <w:jc w:val="center"/>
              <w:rPr>
                <w:rFonts w:ascii="Arial" w:hAnsi="Arial" w:cs="Arial"/>
                <w:bCs/>
                <w:color w:val="000000"/>
                <w:position w:val="-2"/>
                <w:sz w:val="18"/>
                <w:szCs w:val="18"/>
                <w:shd w:val="clear" w:color="auto" w:fill="CCCCCC"/>
              </w:rPr>
            </w:pPr>
          </w:p>
        </w:tc>
        <w:tc>
          <w:tcPr>
            <w:tcW w:w="5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B7BEB4" w14:textId="6B47AA53" w:rsidR="00075021" w:rsidRPr="003A2013" w:rsidRDefault="00435D47" w:rsidP="003972BC">
            <w:pPr>
              <w:jc w:val="center"/>
            </w:pPr>
            <w:r w:rsidRPr="003A2013">
              <w:rPr>
                <w:rFonts w:ascii="Arial" w:hAnsi="Arial" w:cs="Arial"/>
                <w:b/>
                <w:bCs/>
                <w:color w:val="000000"/>
                <w:position w:val="-2"/>
                <w:sz w:val="18"/>
                <w:szCs w:val="18"/>
                <w:shd w:val="clear" w:color="auto" w:fill="CCCCCC"/>
              </w:rPr>
              <w:t>Nazivna moč (kW) dobavljene in nameščene elektrarne</w:t>
            </w: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1BC214" w14:textId="77777777" w:rsidR="00075021" w:rsidRPr="003A2013" w:rsidRDefault="00075021" w:rsidP="003972BC">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49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F14611" w14:textId="1736AA1D" w:rsidR="00075021" w:rsidRPr="003A2013" w:rsidRDefault="00075021" w:rsidP="003972BC">
            <w:pPr>
              <w:jc w:val="center"/>
            </w:pPr>
            <w:r w:rsidRPr="003A2013">
              <w:rPr>
                <w:rFonts w:ascii="Arial" w:hAnsi="Arial" w:cs="Arial"/>
                <w:b/>
                <w:bCs/>
                <w:color w:val="000000"/>
                <w:position w:val="-2"/>
                <w:sz w:val="18"/>
                <w:szCs w:val="18"/>
                <w:shd w:val="clear" w:color="auto" w:fill="CCCCCC"/>
              </w:rPr>
              <w:t>Pogodbeni znesek</w:t>
            </w:r>
            <w:r w:rsidRPr="003A2013">
              <w:rPr>
                <w:rFonts w:ascii="Arial" w:hAnsi="Arial" w:cs="Arial"/>
                <w:b/>
                <w:bCs/>
                <w:color w:val="000000"/>
                <w:position w:val="-2"/>
                <w:sz w:val="18"/>
                <w:szCs w:val="18"/>
                <w:shd w:val="clear" w:color="auto" w:fill="CCCCCC"/>
              </w:rPr>
              <w:br/>
              <w:t xml:space="preserve">(brez DDV), ki se nanaša na </w:t>
            </w:r>
            <w:r w:rsidRPr="003A2013">
              <w:rPr>
                <w:rFonts w:ascii="Arial" w:hAnsi="Arial" w:cs="Arial"/>
                <w:b/>
                <w:bCs/>
                <w:color w:val="000000"/>
                <w:position w:val="-2"/>
                <w:sz w:val="18"/>
                <w:szCs w:val="18"/>
                <w:u w:val="single"/>
                <w:shd w:val="clear" w:color="auto" w:fill="CCCCCC"/>
              </w:rPr>
              <w:t>referenčn</w:t>
            </w:r>
            <w:r w:rsidR="00435D47" w:rsidRPr="003A2013">
              <w:rPr>
                <w:rFonts w:ascii="Arial" w:hAnsi="Arial" w:cs="Arial"/>
                <w:b/>
                <w:bCs/>
                <w:color w:val="000000"/>
                <w:position w:val="-2"/>
                <w:sz w:val="18"/>
                <w:szCs w:val="18"/>
                <w:u w:val="single"/>
                <w:shd w:val="clear" w:color="auto" w:fill="CCCCCC"/>
              </w:rPr>
              <w:t>i posel</w:t>
            </w:r>
          </w:p>
        </w:tc>
        <w:tc>
          <w:tcPr>
            <w:tcW w:w="66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19DAFD" w14:textId="77777777" w:rsidR="00075021" w:rsidRPr="003A2013" w:rsidRDefault="00075021" w:rsidP="003972BC">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075021" w:rsidRPr="003A2013" w14:paraId="6DEED30B" w14:textId="77777777" w:rsidTr="003972BC">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36FD8" w14:textId="77777777" w:rsidR="00075021" w:rsidRPr="003A2013" w:rsidRDefault="00075021" w:rsidP="003972BC">
            <w:r w:rsidRPr="003A2013">
              <w:rPr>
                <w:rFonts w:ascii="Arial" w:hAnsi="Arial" w:cs="Arial"/>
                <w:color w:val="000000"/>
                <w:position w:val="-2"/>
                <w:sz w:val="18"/>
                <w:szCs w:val="18"/>
              </w:rPr>
              <w:t> </w:t>
            </w: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6A288" w14:textId="77777777" w:rsidR="00075021" w:rsidRPr="003A2013" w:rsidRDefault="00075021" w:rsidP="003972BC">
            <w:pPr>
              <w:rPr>
                <w:rFonts w:ascii="Arial" w:hAnsi="Arial" w:cs="Arial"/>
                <w:color w:val="000000"/>
                <w:position w:val="-2"/>
                <w:sz w:val="18"/>
                <w:szCs w:val="18"/>
              </w:rPr>
            </w:pPr>
            <w:r w:rsidRPr="003A2013">
              <w:rPr>
                <w:rFonts w:ascii="Arial" w:hAnsi="Arial" w:cs="Arial"/>
                <w:color w:val="000000"/>
                <w:position w:val="-2"/>
                <w:sz w:val="18"/>
                <w:szCs w:val="18"/>
              </w:rPr>
              <w:t> </w:t>
            </w:r>
          </w:p>
          <w:p w14:paraId="74A63F47" w14:textId="77777777" w:rsidR="00075021" w:rsidRPr="003A2013" w:rsidRDefault="00075021" w:rsidP="003972BC"/>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67B02" w14:textId="77777777" w:rsidR="00075021" w:rsidRPr="003A2013" w:rsidRDefault="00075021" w:rsidP="003972BC">
            <w:r w:rsidRPr="003A2013">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9CB13" w14:textId="77777777" w:rsidR="00075021" w:rsidRPr="003A2013" w:rsidRDefault="00075021" w:rsidP="003972BC">
            <w:r w:rsidRPr="003A2013">
              <w:rPr>
                <w:rFonts w:ascii="Arial" w:hAnsi="Arial" w:cs="Arial"/>
                <w:color w:val="000000"/>
                <w:position w:val="-2"/>
                <w:sz w:val="18"/>
                <w:szCs w:val="18"/>
              </w:rPr>
              <w:t> </w:t>
            </w: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07F75" w14:textId="77777777" w:rsidR="00075021" w:rsidRPr="003A2013" w:rsidRDefault="00075021" w:rsidP="003972BC">
            <w:r w:rsidRPr="003A2013">
              <w:rPr>
                <w:rFonts w:ascii="Arial" w:hAnsi="Arial" w:cs="Arial"/>
                <w:color w:val="000000"/>
                <w:position w:val="-2"/>
                <w:sz w:val="18"/>
                <w:szCs w:val="18"/>
              </w:rPr>
              <w:t> </w:t>
            </w: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66007" w14:textId="77777777" w:rsidR="00075021" w:rsidRPr="003A2013" w:rsidRDefault="00075021" w:rsidP="003972BC">
            <w:r w:rsidRPr="003A2013">
              <w:rPr>
                <w:rFonts w:ascii="Arial" w:hAnsi="Arial" w:cs="Arial"/>
                <w:color w:val="000000"/>
                <w:position w:val="-2"/>
                <w:sz w:val="18"/>
                <w:szCs w:val="18"/>
              </w:rPr>
              <w:t> </w:t>
            </w:r>
          </w:p>
        </w:tc>
      </w:tr>
      <w:tr w:rsidR="00075021" w:rsidRPr="003A2013" w14:paraId="25C238B7" w14:textId="77777777" w:rsidTr="003972BC">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3396A" w14:textId="77777777" w:rsidR="00075021" w:rsidRPr="003A2013" w:rsidRDefault="00075021" w:rsidP="003972BC">
            <w:r w:rsidRPr="003A2013">
              <w:rPr>
                <w:rFonts w:ascii="Arial" w:hAnsi="Arial" w:cs="Arial"/>
                <w:color w:val="000000"/>
                <w:position w:val="-2"/>
                <w:sz w:val="18"/>
                <w:szCs w:val="18"/>
              </w:rPr>
              <w:t> </w:t>
            </w: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E916B" w14:textId="77777777" w:rsidR="00075021" w:rsidRPr="003A2013" w:rsidRDefault="00075021" w:rsidP="003972BC">
            <w:pPr>
              <w:rPr>
                <w:rFonts w:ascii="Arial" w:hAnsi="Arial" w:cs="Arial"/>
                <w:color w:val="000000"/>
                <w:position w:val="-2"/>
                <w:sz w:val="18"/>
                <w:szCs w:val="18"/>
              </w:rPr>
            </w:pPr>
            <w:r w:rsidRPr="003A2013">
              <w:rPr>
                <w:rFonts w:ascii="Arial" w:hAnsi="Arial" w:cs="Arial"/>
                <w:color w:val="000000"/>
                <w:position w:val="-2"/>
                <w:sz w:val="18"/>
                <w:szCs w:val="18"/>
              </w:rPr>
              <w:t> </w:t>
            </w:r>
          </w:p>
          <w:p w14:paraId="4EFD7DBA" w14:textId="77777777" w:rsidR="00075021" w:rsidRPr="003A2013" w:rsidRDefault="00075021" w:rsidP="003972BC"/>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D29D3" w14:textId="77777777" w:rsidR="00075021" w:rsidRPr="003A2013" w:rsidRDefault="00075021" w:rsidP="003972BC">
            <w:r w:rsidRPr="003A2013">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A7B03" w14:textId="77777777" w:rsidR="00075021" w:rsidRPr="003A2013" w:rsidRDefault="00075021" w:rsidP="003972BC">
            <w:r w:rsidRPr="003A2013">
              <w:rPr>
                <w:rFonts w:ascii="Arial" w:hAnsi="Arial" w:cs="Arial"/>
                <w:color w:val="000000"/>
                <w:position w:val="-2"/>
                <w:sz w:val="18"/>
                <w:szCs w:val="18"/>
              </w:rPr>
              <w:t> </w:t>
            </w: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E0990" w14:textId="77777777" w:rsidR="00075021" w:rsidRPr="003A2013" w:rsidRDefault="00075021" w:rsidP="003972BC">
            <w:r w:rsidRPr="003A2013">
              <w:rPr>
                <w:rFonts w:ascii="Arial" w:hAnsi="Arial" w:cs="Arial"/>
                <w:color w:val="000000"/>
                <w:position w:val="-2"/>
                <w:sz w:val="18"/>
                <w:szCs w:val="18"/>
              </w:rPr>
              <w:t> </w:t>
            </w: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1D3AB" w14:textId="77777777" w:rsidR="00075021" w:rsidRPr="003A2013" w:rsidRDefault="00075021" w:rsidP="003972BC">
            <w:r w:rsidRPr="003A2013">
              <w:rPr>
                <w:rFonts w:ascii="Arial" w:hAnsi="Arial" w:cs="Arial"/>
                <w:color w:val="000000"/>
                <w:position w:val="-2"/>
                <w:sz w:val="18"/>
                <w:szCs w:val="18"/>
              </w:rPr>
              <w:t> </w:t>
            </w:r>
          </w:p>
        </w:tc>
      </w:tr>
      <w:tr w:rsidR="00075021" w:rsidRPr="003A2013" w14:paraId="51C606F0" w14:textId="77777777" w:rsidTr="003972BC">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6860B" w14:textId="77777777" w:rsidR="00075021" w:rsidRPr="003A2013" w:rsidRDefault="00075021" w:rsidP="003972BC">
            <w:r w:rsidRPr="003A2013">
              <w:rPr>
                <w:rFonts w:ascii="Arial" w:hAnsi="Arial" w:cs="Arial"/>
                <w:color w:val="000000"/>
                <w:position w:val="-2"/>
                <w:sz w:val="18"/>
                <w:szCs w:val="18"/>
              </w:rPr>
              <w:t> </w:t>
            </w: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12B5D" w14:textId="77777777" w:rsidR="00075021" w:rsidRPr="003A2013" w:rsidRDefault="00075021" w:rsidP="003972BC">
            <w:pPr>
              <w:rPr>
                <w:rFonts w:ascii="Arial" w:hAnsi="Arial" w:cs="Arial"/>
                <w:color w:val="000000"/>
                <w:position w:val="-2"/>
                <w:sz w:val="18"/>
                <w:szCs w:val="18"/>
              </w:rPr>
            </w:pPr>
            <w:r w:rsidRPr="003A2013">
              <w:rPr>
                <w:rFonts w:ascii="Arial" w:hAnsi="Arial" w:cs="Arial"/>
                <w:color w:val="000000"/>
                <w:position w:val="-2"/>
                <w:sz w:val="18"/>
                <w:szCs w:val="18"/>
              </w:rPr>
              <w:t> </w:t>
            </w:r>
          </w:p>
          <w:p w14:paraId="04F960B0" w14:textId="77777777" w:rsidR="00075021" w:rsidRPr="003A2013" w:rsidRDefault="00075021" w:rsidP="003972BC"/>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EE181" w14:textId="77777777" w:rsidR="00075021" w:rsidRPr="003A2013" w:rsidRDefault="00075021" w:rsidP="003972BC">
            <w:r w:rsidRPr="003A2013">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DFA16" w14:textId="77777777" w:rsidR="00075021" w:rsidRPr="003A2013" w:rsidRDefault="00075021" w:rsidP="003972BC">
            <w:r w:rsidRPr="003A2013">
              <w:rPr>
                <w:rFonts w:ascii="Arial" w:hAnsi="Arial" w:cs="Arial"/>
                <w:color w:val="000000"/>
                <w:position w:val="-2"/>
                <w:sz w:val="18"/>
                <w:szCs w:val="18"/>
              </w:rPr>
              <w:t> </w:t>
            </w: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0114F" w14:textId="77777777" w:rsidR="00075021" w:rsidRPr="003A2013" w:rsidRDefault="00075021" w:rsidP="003972BC">
            <w:r w:rsidRPr="003A2013">
              <w:rPr>
                <w:rFonts w:ascii="Arial" w:hAnsi="Arial" w:cs="Arial"/>
                <w:color w:val="000000"/>
                <w:position w:val="-2"/>
                <w:sz w:val="18"/>
                <w:szCs w:val="18"/>
              </w:rPr>
              <w:t> </w:t>
            </w: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4CC15" w14:textId="77777777" w:rsidR="00075021" w:rsidRPr="003A2013" w:rsidRDefault="00075021" w:rsidP="003972BC">
            <w:r w:rsidRPr="003A2013">
              <w:rPr>
                <w:rFonts w:ascii="Arial" w:hAnsi="Arial" w:cs="Arial"/>
                <w:color w:val="000000"/>
                <w:position w:val="-2"/>
                <w:sz w:val="18"/>
                <w:szCs w:val="18"/>
              </w:rPr>
              <w:t> </w:t>
            </w:r>
          </w:p>
        </w:tc>
      </w:tr>
      <w:tr w:rsidR="00075021" w:rsidRPr="003A2013" w14:paraId="75AC1061" w14:textId="77777777" w:rsidTr="003972BC">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4FFB4" w14:textId="77777777" w:rsidR="00075021" w:rsidRPr="003A2013" w:rsidRDefault="00075021" w:rsidP="003972BC">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2600E" w14:textId="77777777" w:rsidR="00075021" w:rsidRPr="003A2013" w:rsidRDefault="00075021" w:rsidP="003972BC">
            <w:pPr>
              <w:rPr>
                <w:rFonts w:ascii="Arial" w:hAnsi="Arial" w:cs="Arial"/>
                <w:color w:val="000000"/>
                <w:position w:val="-2"/>
                <w:sz w:val="18"/>
                <w:szCs w:val="18"/>
              </w:rPr>
            </w:pPr>
          </w:p>
          <w:p w14:paraId="70BBAD62" w14:textId="77777777" w:rsidR="00075021" w:rsidRPr="003A2013" w:rsidRDefault="00075021" w:rsidP="003972BC">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7808F" w14:textId="77777777" w:rsidR="00075021" w:rsidRPr="003A2013" w:rsidRDefault="00075021" w:rsidP="003972BC">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BE6CF" w14:textId="77777777" w:rsidR="00075021" w:rsidRPr="003A2013" w:rsidRDefault="00075021" w:rsidP="003972BC">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A26C97" w14:textId="77777777" w:rsidR="00075021" w:rsidRPr="003A2013" w:rsidRDefault="00075021" w:rsidP="003972BC">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CAB15" w14:textId="77777777" w:rsidR="00075021" w:rsidRPr="003A2013" w:rsidRDefault="00075021" w:rsidP="003972BC">
            <w:pPr>
              <w:rPr>
                <w:rFonts w:ascii="Arial" w:hAnsi="Arial" w:cs="Arial"/>
                <w:color w:val="000000"/>
                <w:position w:val="-2"/>
                <w:sz w:val="18"/>
                <w:szCs w:val="18"/>
              </w:rPr>
            </w:pPr>
          </w:p>
        </w:tc>
      </w:tr>
      <w:tr w:rsidR="00075021" w:rsidRPr="003A2013" w14:paraId="5DF43C69" w14:textId="77777777" w:rsidTr="003972BC">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D4B94" w14:textId="77777777" w:rsidR="00075021" w:rsidRPr="003A2013" w:rsidRDefault="00075021" w:rsidP="003972BC">
            <w:pPr>
              <w:rPr>
                <w:rFonts w:ascii="Arial" w:hAnsi="Arial" w:cs="Arial"/>
                <w:color w:val="000000"/>
                <w:position w:val="-2"/>
                <w:sz w:val="18"/>
                <w:szCs w:val="18"/>
              </w:rPr>
            </w:pPr>
          </w:p>
          <w:p w14:paraId="64494DCC" w14:textId="77777777" w:rsidR="00075021" w:rsidRPr="003A2013" w:rsidRDefault="00075021" w:rsidP="003972BC">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A6D90" w14:textId="77777777" w:rsidR="00075021" w:rsidRPr="003A2013" w:rsidRDefault="00075021" w:rsidP="003972BC">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A2114" w14:textId="77777777" w:rsidR="00075021" w:rsidRPr="003A2013" w:rsidRDefault="00075021" w:rsidP="003972BC">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3C82B" w14:textId="77777777" w:rsidR="00075021" w:rsidRPr="003A2013" w:rsidRDefault="00075021" w:rsidP="003972BC">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2F38A" w14:textId="77777777" w:rsidR="00075021" w:rsidRPr="003A2013" w:rsidRDefault="00075021" w:rsidP="003972BC">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5A768" w14:textId="77777777" w:rsidR="00075021" w:rsidRPr="003A2013" w:rsidRDefault="00075021" w:rsidP="003972BC">
            <w:pPr>
              <w:rPr>
                <w:rFonts w:ascii="Arial" w:hAnsi="Arial" w:cs="Arial"/>
                <w:color w:val="000000"/>
                <w:position w:val="-2"/>
                <w:sz w:val="18"/>
                <w:szCs w:val="18"/>
              </w:rPr>
            </w:pPr>
          </w:p>
        </w:tc>
      </w:tr>
      <w:tr w:rsidR="00075021" w:rsidRPr="003A2013" w14:paraId="167A014F" w14:textId="77777777" w:rsidTr="003972BC">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E7D41" w14:textId="77777777" w:rsidR="00075021" w:rsidRPr="003A2013" w:rsidRDefault="00075021" w:rsidP="003972BC">
            <w:pPr>
              <w:rPr>
                <w:rFonts w:ascii="Arial" w:hAnsi="Arial" w:cs="Arial"/>
                <w:color w:val="000000"/>
                <w:position w:val="-2"/>
                <w:sz w:val="18"/>
                <w:szCs w:val="18"/>
              </w:rPr>
            </w:pPr>
          </w:p>
          <w:p w14:paraId="0FD82326" w14:textId="77777777" w:rsidR="00075021" w:rsidRPr="003A2013" w:rsidRDefault="00075021" w:rsidP="003972BC">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91815" w14:textId="77777777" w:rsidR="00075021" w:rsidRPr="003A2013" w:rsidRDefault="00075021" w:rsidP="003972BC">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DCF12" w14:textId="77777777" w:rsidR="00075021" w:rsidRPr="003A2013" w:rsidRDefault="00075021" w:rsidP="003972BC">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DBFAE" w14:textId="77777777" w:rsidR="00075021" w:rsidRPr="003A2013" w:rsidRDefault="00075021" w:rsidP="003972BC">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3D65" w14:textId="77777777" w:rsidR="00075021" w:rsidRPr="003A2013" w:rsidRDefault="00075021" w:rsidP="003972BC">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31499" w14:textId="77777777" w:rsidR="00075021" w:rsidRPr="003A2013" w:rsidRDefault="00075021" w:rsidP="003972BC">
            <w:pPr>
              <w:rPr>
                <w:rFonts w:ascii="Arial" w:hAnsi="Arial" w:cs="Arial"/>
                <w:color w:val="000000"/>
                <w:position w:val="-2"/>
                <w:sz w:val="18"/>
                <w:szCs w:val="18"/>
              </w:rPr>
            </w:pPr>
          </w:p>
        </w:tc>
      </w:tr>
      <w:tr w:rsidR="00075021" w:rsidRPr="003A2013" w14:paraId="3DFDE4A4" w14:textId="77777777" w:rsidTr="003972BC">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0F15D" w14:textId="77777777" w:rsidR="00075021" w:rsidRPr="003A2013" w:rsidRDefault="00075021" w:rsidP="003972BC">
            <w:pPr>
              <w:rPr>
                <w:rFonts w:ascii="Arial" w:hAnsi="Arial" w:cs="Arial"/>
                <w:color w:val="000000"/>
                <w:position w:val="-2"/>
                <w:sz w:val="18"/>
                <w:szCs w:val="18"/>
              </w:rPr>
            </w:pPr>
          </w:p>
          <w:p w14:paraId="1088696F" w14:textId="77777777" w:rsidR="00075021" w:rsidRPr="003A2013" w:rsidRDefault="00075021" w:rsidP="003972BC">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18956" w14:textId="77777777" w:rsidR="00075021" w:rsidRPr="003A2013" w:rsidRDefault="00075021" w:rsidP="003972BC">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E830E" w14:textId="77777777" w:rsidR="00075021" w:rsidRPr="003A2013" w:rsidRDefault="00075021" w:rsidP="003972BC">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68F9E" w14:textId="77777777" w:rsidR="00075021" w:rsidRPr="003A2013" w:rsidRDefault="00075021" w:rsidP="003972BC">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090F1" w14:textId="77777777" w:rsidR="00075021" w:rsidRPr="003A2013" w:rsidRDefault="00075021" w:rsidP="003972BC">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3540A5" w14:textId="77777777" w:rsidR="00075021" w:rsidRPr="003A2013" w:rsidRDefault="00075021" w:rsidP="003972BC">
            <w:pPr>
              <w:rPr>
                <w:rFonts w:ascii="Arial" w:hAnsi="Arial" w:cs="Arial"/>
                <w:color w:val="000000"/>
                <w:position w:val="-2"/>
                <w:sz w:val="18"/>
                <w:szCs w:val="18"/>
              </w:rPr>
            </w:pPr>
          </w:p>
        </w:tc>
      </w:tr>
      <w:tr w:rsidR="00075021" w:rsidRPr="003A2013" w14:paraId="578BADB7" w14:textId="77777777" w:rsidTr="003972BC">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9343B" w14:textId="77777777" w:rsidR="00075021" w:rsidRPr="003A2013" w:rsidRDefault="00075021" w:rsidP="003972BC">
            <w:pPr>
              <w:rPr>
                <w:rFonts w:ascii="Arial" w:hAnsi="Arial" w:cs="Arial"/>
                <w:color w:val="000000"/>
                <w:position w:val="-2"/>
                <w:sz w:val="18"/>
                <w:szCs w:val="18"/>
              </w:rPr>
            </w:pPr>
          </w:p>
          <w:p w14:paraId="3D958E4E" w14:textId="77777777" w:rsidR="00075021" w:rsidRPr="003A2013" w:rsidRDefault="00075021" w:rsidP="003972BC">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11C21" w14:textId="77777777" w:rsidR="00075021" w:rsidRPr="003A2013" w:rsidRDefault="00075021" w:rsidP="003972BC">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0F701" w14:textId="77777777" w:rsidR="00075021" w:rsidRPr="003A2013" w:rsidRDefault="00075021" w:rsidP="003972BC">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0B31D" w14:textId="77777777" w:rsidR="00075021" w:rsidRPr="003A2013" w:rsidRDefault="00075021" w:rsidP="003972BC">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41989" w14:textId="77777777" w:rsidR="00075021" w:rsidRPr="003A2013" w:rsidRDefault="00075021" w:rsidP="003972BC">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44083" w14:textId="77777777" w:rsidR="00075021" w:rsidRPr="003A2013" w:rsidRDefault="00075021" w:rsidP="003972BC">
            <w:pPr>
              <w:rPr>
                <w:rFonts w:ascii="Arial" w:hAnsi="Arial" w:cs="Arial"/>
                <w:color w:val="000000"/>
                <w:position w:val="-2"/>
                <w:sz w:val="18"/>
                <w:szCs w:val="18"/>
              </w:rPr>
            </w:pPr>
          </w:p>
        </w:tc>
      </w:tr>
      <w:tr w:rsidR="00075021" w:rsidRPr="003A2013" w14:paraId="73E62F99" w14:textId="77777777" w:rsidTr="003972BC">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4344D" w14:textId="77777777" w:rsidR="00075021" w:rsidRPr="003A2013" w:rsidRDefault="00075021" w:rsidP="003972BC">
            <w:pPr>
              <w:rPr>
                <w:rFonts w:ascii="Arial" w:hAnsi="Arial" w:cs="Arial"/>
                <w:color w:val="000000"/>
                <w:position w:val="-2"/>
                <w:sz w:val="18"/>
                <w:szCs w:val="18"/>
              </w:rPr>
            </w:pPr>
          </w:p>
          <w:p w14:paraId="64A73A3F" w14:textId="77777777" w:rsidR="00075021" w:rsidRPr="003A2013" w:rsidRDefault="00075021" w:rsidP="003972BC">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27FA4" w14:textId="77777777" w:rsidR="00075021" w:rsidRPr="003A2013" w:rsidRDefault="00075021" w:rsidP="003972BC">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7A0FB" w14:textId="77777777" w:rsidR="00075021" w:rsidRPr="003A2013" w:rsidRDefault="00075021" w:rsidP="003972BC">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76DF7" w14:textId="77777777" w:rsidR="00075021" w:rsidRPr="003A2013" w:rsidRDefault="00075021" w:rsidP="003972BC">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259B9" w14:textId="77777777" w:rsidR="00075021" w:rsidRPr="003A2013" w:rsidRDefault="00075021" w:rsidP="003972BC">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8E280" w14:textId="77777777" w:rsidR="00075021" w:rsidRPr="003A2013" w:rsidRDefault="00075021" w:rsidP="003972BC">
            <w:pPr>
              <w:rPr>
                <w:rFonts w:ascii="Arial" w:hAnsi="Arial" w:cs="Arial"/>
                <w:color w:val="000000"/>
                <w:position w:val="-2"/>
                <w:sz w:val="18"/>
                <w:szCs w:val="18"/>
              </w:rPr>
            </w:pPr>
          </w:p>
        </w:tc>
      </w:tr>
    </w:tbl>
    <w:p w14:paraId="60BCFE63" w14:textId="77777777" w:rsidR="00075021" w:rsidRPr="003A2013" w:rsidRDefault="00075021" w:rsidP="00075021">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4D77F4E7" w14:textId="77777777" w:rsidR="00075021" w:rsidRPr="003A2013" w:rsidRDefault="00075021" w:rsidP="00075021"/>
    <w:tbl>
      <w:tblPr>
        <w:tblStyle w:val="NormalTablePHPDOCX"/>
        <w:tblW w:w="5000" w:type="pct"/>
        <w:tblInd w:w="108" w:type="dxa"/>
        <w:tblLook w:val="04A0" w:firstRow="1" w:lastRow="0" w:firstColumn="1" w:lastColumn="0" w:noHBand="0" w:noVBand="1"/>
      </w:tblPr>
      <w:tblGrid>
        <w:gridCol w:w="7001"/>
        <w:gridCol w:w="7001"/>
      </w:tblGrid>
      <w:tr w:rsidR="00075021" w:rsidRPr="003A2013" w14:paraId="2AC43631" w14:textId="77777777" w:rsidTr="003972BC">
        <w:tc>
          <w:tcPr>
            <w:tcW w:w="2500" w:type="pct"/>
            <w:tcMar>
              <w:top w:w="75" w:type="dxa"/>
              <w:bottom w:w="75" w:type="dxa"/>
            </w:tcMar>
            <w:vAlign w:val="center"/>
          </w:tcPr>
          <w:p w14:paraId="0DFB3310" w14:textId="77777777" w:rsidR="00075021" w:rsidRPr="003A2013" w:rsidRDefault="00075021"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78E2AAED" w14:textId="77777777" w:rsidR="00075021" w:rsidRPr="003A2013" w:rsidRDefault="00075021" w:rsidP="003972BC">
            <w:r w:rsidRPr="003A2013">
              <w:rPr>
                <w:rFonts w:ascii="Arial" w:hAnsi="Arial" w:cs="Arial"/>
                <w:color w:val="000000"/>
                <w:position w:val="-2"/>
                <w:sz w:val="18"/>
                <w:szCs w:val="18"/>
              </w:rPr>
              <w:t>Ime in priimek: _____________________</w:t>
            </w:r>
          </w:p>
        </w:tc>
      </w:tr>
      <w:tr w:rsidR="00075021" w:rsidRPr="003A2013" w14:paraId="4B4E6782" w14:textId="77777777" w:rsidTr="003972BC">
        <w:tc>
          <w:tcPr>
            <w:tcW w:w="2500" w:type="pct"/>
            <w:tcMar>
              <w:top w:w="75" w:type="dxa"/>
              <w:bottom w:w="75" w:type="dxa"/>
            </w:tcMar>
            <w:vAlign w:val="center"/>
          </w:tcPr>
          <w:p w14:paraId="445FC573" w14:textId="77777777" w:rsidR="00075021" w:rsidRPr="003A2013" w:rsidRDefault="00075021" w:rsidP="003972BC"/>
        </w:tc>
        <w:tc>
          <w:tcPr>
            <w:tcW w:w="0" w:type="auto"/>
            <w:tcMar>
              <w:top w:w="75" w:type="dxa"/>
              <w:bottom w:w="75" w:type="dxa"/>
            </w:tcMar>
            <w:vAlign w:val="center"/>
          </w:tcPr>
          <w:p w14:paraId="2926A9D7" w14:textId="77777777" w:rsidR="00075021" w:rsidRPr="003A2013" w:rsidRDefault="00075021" w:rsidP="003972BC">
            <w:r w:rsidRPr="003A2013">
              <w:rPr>
                <w:rFonts w:ascii="Arial" w:hAnsi="Arial" w:cs="Arial"/>
                <w:color w:val="A9A9A9"/>
                <w:position w:val="-2"/>
                <w:sz w:val="18"/>
                <w:szCs w:val="18"/>
              </w:rPr>
              <w:t xml:space="preserve">                                     (podpis)</w:t>
            </w:r>
          </w:p>
        </w:tc>
      </w:tr>
    </w:tbl>
    <w:p w14:paraId="19E5CE3B" w14:textId="77777777" w:rsidR="00075021" w:rsidRPr="003A2013" w:rsidRDefault="00075021" w:rsidP="00075021">
      <w:pPr>
        <w:sectPr w:rsidR="00075021" w:rsidRPr="003A2013" w:rsidSect="00075021">
          <w:pgSz w:w="16838" w:h="11906" w:orient="landscape"/>
          <w:pgMar w:top="1418" w:right="1418" w:bottom="1418" w:left="1418" w:header="567" w:footer="596" w:gutter="0"/>
          <w:cols w:space="708"/>
          <w:docGrid w:linePitch="360"/>
        </w:sectPr>
      </w:pPr>
    </w:p>
    <w:p w14:paraId="7225C2A6" w14:textId="046BF345" w:rsidR="00F11287" w:rsidRPr="003A2013" w:rsidRDefault="00A800E8" w:rsidP="00435D47">
      <w:pPr>
        <w:tabs>
          <w:tab w:val="center" w:pos="4535"/>
        </w:tabs>
        <w:spacing w:before="225" w:after="225" w:line="240" w:lineRule="auto"/>
        <w:jc w:val="right"/>
        <w:rPr>
          <w:rFonts w:ascii="Arial" w:hAnsi="Arial" w:cs="Arial"/>
          <w:sz w:val="18"/>
          <w:szCs w:val="18"/>
        </w:rPr>
      </w:pPr>
      <w:r w:rsidRPr="003A2013">
        <w:rPr>
          <w:rFonts w:ascii="Arial" w:hAnsi="Arial" w:cs="Arial"/>
          <w:color w:val="000000"/>
          <w:sz w:val="18"/>
          <w:szCs w:val="18"/>
        </w:rPr>
        <w:lastRenderedPageBreak/>
        <w:t> </w:t>
      </w:r>
      <w:r w:rsidRPr="003A2013">
        <w:rPr>
          <w:rFonts w:ascii="Arial" w:hAnsi="Arial" w:cs="Arial"/>
          <w:sz w:val="18"/>
          <w:szCs w:val="18"/>
        </w:rPr>
        <w:t>Obrazec št: 6</w:t>
      </w:r>
    </w:p>
    <w:p w14:paraId="518E16B4"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Vzorec menične izjave za resnost ponudbe</w:t>
      </w:r>
    </w:p>
    <w:p w14:paraId="5309D580" w14:textId="77777777" w:rsidR="00F11287" w:rsidRPr="003A2013" w:rsidRDefault="00F11287" w:rsidP="003972BC">
      <w:pPr>
        <w:spacing w:after="120"/>
        <w:rPr>
          <w:rFonts w:ascii="Arial" w:hAnsi="Arial" w:cs="Arial"/>
        </w:rPr>
      </w:pPr>
    </w:p>
    <w:p w14:paraId="3B506EBC" w14:textId="77777777" w:rsidR="00365AA6" w:rsidRPr="003A2013" w:rsidRDefault="00A800E8">
      <w:pPr>
        <w:spacing w:before="225" w:after="225" w:line="240" w:lineRule="auto"/>
        <w:jc w:val="center"/>
      </w:pPr>
      <w:r w:rsidRPr="003A2013">
        <w:rPr>
          <w:rFonts w:ascii="Arial" w:hAnsi="Arial" w:cs="Arial"/>
          <w:b/>
          <w:bCs/>
          <w:color w:val="000000"/>
          <w:sz w:val="24"/>
          <w:szCs w:val="24"/>
        </w:rPr>
        <w:t>MENIČNA IZJAVA</w:t>
      </w:r>
    </w:p>
    <w:p w14:paraId="17B4F6F8" w14:textId="77777777" w:rsidR="00365AA6" w:rsidRPr="003A2013" w:rsidRDefault="00A800E8">
      <w:pPr>
        <w:spacing w:before="225" w:after="225" w:line="240" w:lineRule="auto"/>
        <w:jc w:val="center"/>
      </w:pPr>
      <w:r w:rsidRPr="003A2013">
        <w:rPr>
          <w:rFonts w:ascii="Arial" w:hAnsi="Arial" w:cs="Arial"/>
          <w:color w:val="000000"/>
          <w:sz w:val="21"/>
          <w:szCs w:val="21"/>
        </w:rPr>
        <w:t>s pooblastilom za izpolnitev in unovčenje menice</w:t>
      </w:r>
    </w:p>
    <w:p w14:paraId="14734550"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2536D0E7" w14:textId="77777777" w:rsidR="00365AA6" w:rsidRPr="003A2013" w:rsidRDefault="00A800E8">
      <w:pPr>
        <w:spacing w:before="225" w:after="225" w:line="240" w:lineRule="auto"/>
        <w:jc w:val="both"/>
      </w:pPr>
      <w:r w:rsidRPr="003A2013">
        <w:rPr>
          <w:rFonts w:ascii="Arial" w:hAnsi="Arial" w:cs="Arial"/>
          <w:color w:val="000000"/>
          <w:sz w:val="18"/>
          <w:szCs w:val="18"/>
        </w:rPr>
        <w:t>Naročniku OBČINA ILIRSKA BISTRICA, Bazoviška cesta 14, 6250 Ilirska Bistrica, kot zavarovanje za </w:t>
      </w:r>
      <w:r w:rsidRPr="003A2013">
        <w:rPr>
          <w:rFonts w:ascii="Arial" w:hAnsi="Arial" w:cs="Arial"/>
          <w:b/>
          <w:bCs/>
          <w:color w:val="000000"/>
          <w:sz w:val="18"/>
          <w:szCs w:val="18"/>
        </w:rPr>
        <w:t>resnost naše ponudbe</w:t>
      </w:r>
      <w:r w:rsidRPr="003A2013">
        <w:rPr>
          <w:rFonts w:ascii="Arial" w:hAnsi="Arial" w:cs="Arial"/>
          <w:color w:val="000000"/>
          <w:sz w:val="18"/>
          <w:szCs w:val="18"/>
        </w:rPr>
        <w:t> za pridobitev javnega naročila</w:t>
      </w:r>
    </w:p>
    <w:p w14:paraId="681D16EE" w14:textId="77777777" w:rsidR="00663A3D" w:rsidRDefault="00663A3D" w:rsidP="00435D47">
      <w:pPr>
        <w:spacing w:before="225" w:after="225" w:line="240" w:lineRule="auto"/>
        <w:jc w:val="center"/>
        <w:rPr>
          <w:rFonts w:ascii="Arial" w:hAnsi="Arial" w:cs="Arial"/>
          <w:b/>
          <w:bCs/>
          <w:color w:val="000000"/>
          <w:sz w:val="18"/>
          <w:szCs w:val="18"/>
        </w:rPr>
      </w:pPr>
      <w:r w:rsidRPr="00663A3D">
        <w:rPr>
          <w:rFonts w:ascii="Arial" w:hAnsi="Arial" w:cs="Arial"/>
          <w:b/>
          <w:bCs/>
          <w:color w:val="000000"/>
          <w:sz w:val="18"/>
          <w:szCs w:val="18"/>
        </w:rPr>
        <w:t xml:space="preserve">Postavitev sončnih elektrarn na javnih objektih v lasti Občine Ilirska Bistrica in Občine Hrpelje - Kozina </w:t>
      </w:r>
    </w:p>
    <w:p w14:paraId="394702D5" w14:textId="549EB89C" w:rsidR="00435D47" w:rsidRPr="003A2013" w:rsidRDefault="00435D47" w:rsidP="00435D47">
      <w:pPr>
        <w:spacing w:before="225" w:after="225" w:line="240" w:lineRule="auto"/>
        <w:jc w:val="center"/>
      </w:pPr>
      <w:r w:rsidRPr="003A2013">
        <w:rPr>
          <w:rFonts w:ascii="Arial" w:hAnsi="Arial" w:cs="Arial"/>
          <w:b/>
          <w:bCs/>
          <w:color w:val="000000"/>
          <w:sz w:val="18"/>
          <w:szCs w:val="18"/>
        </w:rPr>
        <w:t>za sklop: _______</w:t>
      </w:r>
    </w:p>
    <w:p w14:paraId="610E2FCF" w14:textId="77777777" w:rsidR="00365AA6" w:rsidRPr="003A2013" w:rsidRDefault="00A800E8">
      <w:pPr>
        <w:spacing w:before="225" w:after="225" w:line="240" w:lineRule="auto"/>
        <w:jc w:val="both"/>
      </w:pPr>
      <w:r w:rsidRPr="003A2013">
        <w:rPr>
          <w:rFonts w:ascii="Arial" w:hAnsi="Arial" w:cs="Arial"/>
          <w:color w:val="000000"/>
          <w:sz w:val="18"/>
          <w:szCs w:val="18"/>
        </w:rPr>
        <w:t>izročamo bianko lastno menico ter menično izjavo s pooblastilom za izpolnitev in unovčenje menice.</w:t>
      </w:r>
    </w:p>
    <w:p w14:paraId="784D0CDC"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3EF34D02" w14:textId="3974A481" w:rsidR="00365AA6" w:rsidRPr="003A2013" w:rsidRDefault="00A800E8">
      <w:pPr>
        <w:spacing w:before="225" w:after="225" w:line="240" w:lineRule="auto"/>
        <w:jc w:val="both"/>
      </w:pPr>
      <w:r w:rsidRPr="003A2013">
        <w:rPr>
          <w:rFonts w:ascii="Arial" w:hAnsi="Arial" w:cs="Arial"/>
          <w:color w:val="000000"/>
          <w:sz w:val="18"/>
          <w:szCs w:val="18"/>
        </w:rPr>
        <w:t>Naročnika OBČINA ILIRSKA BISTRICA pooblaščamo, da izpolni priloženo menico z zneskom v višini</w:t>
      </w:r>
      <w:r w:rsidR="00435D47" w:rsidRPr="003A2013">
        <w:rPr>
          <w:rFonts w:ascii="Arial" w:hAnsi="Arial" w:cs="Arial"/>
          <w:color w:val="000000"/>
          <w:sz w:val="18"/>
          <w:szCs w:val="18"/>
        </w:rPr>
        <w:t xml:space="preserve"> </w:t>
      </w:r>
      <w:r w:rsidR="00435D47" w:rsidRPr="003A2013">
        <w:rPr>
          <w:rFonts w:ascii="Arial" w:hAnsi="Arial" w:cs="Arial"/>
          <w:b/>
          <w:bCs/>
          <w:color w:val="000000"/>
          <w:sz w:val="18"/>
          <w:szCs w:val="18"/>
        </w:rPr>
        <w:t>__________</w:t>
      </w:r>
      <w:r w:rsidRPr="003A2013">
        <w:rPr>
          <w:rFonts w:ascii="Arial" w:hAnsi="Arial" w:cs="Arial"/>
          <w:b/>
          <w:bCs/>
          <w:color w:val="000000"/>
          <w:sz w:val="18"/>
          <w:szCs w:val="18"/>
        </w:rPr>
        <w:t xml:space="preserve"> EUR</w:t>
      </w:r>
    </w:p>
    <w:p w14:paraId="16DE0D96" w14:textId="77777777" w:rsidR="00365AA6" w:rsidRPr="003A2013" w:rsidRDefault="00A800E8">
      <w:pPr>
        <w:spacing w:before="225" w:after="225" w:line="240" w:lineRule="auto"/>
        <w:jc w:val="both"/>
      </w:pPr>
      <w:r w:rsidRPr="003A201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365AA6" w:rsidRPr="003A2013" w14:paraId="700AC855" w14:textId="77777777">
        <w:tc>
          <w:tcPr>
            <w:tcW w:w="0" w:type="auto"/>
            <w:tcMar>
              <w:top w:w="0" w:type="auto"/>
              <w:bottom w:w="0" w:type="auto"/>
            </w:tcMar>
          </w:tcPr>
          <w:p w14:paraId="5FBBEE62" w14:textId="77777777" w:rsidR="00365AA6" w:rsidRPr="003A2013" w:rsidRDefault="00A800E8" w:rsidP="00F202CA">
            <w:pPr>
              <w:numPr>
                <w:ilvl w:val="0"/>
                <w:numId w:val="12"/>
              </w:numPr>
              <w:rPr>
                <w:rFonts w:ascii="Arial" w:hAnsi="Arial" w:cs="Arial"/>
                <w:color w:val="000000"/>
                <w:sz w:val="18"/>
                <w:szCs w:val="18"/>
              </w:rPr>
            </w:pPr>
            <w:r w:rsidRPr="003A2013">
              <w:rPr>
                <w:rFonts w:ascii="Arial" w:hAnsi="Arial" w:cs="Arial"/>
                <w:color w:val="000000"/>
                <w:sz w:val="18"/>
                <w:szCs w:val="18"/>
              </w:rPr>
              <w:t>ponudbo umaknemo po roku za oddajo ponudb oziroma odstopimo od ponudbe ali</w:t>
            </w:r>
          </w:p>
          <w:p w14:paraId="47B51CF6" w14:textId="77777777" w:rsidR="00365AA6" w:rsidRPr="003A2013" w:rsidRDefault="00A800E8" w:rsidP="00F202CA">
            <w:pPr>
              <w:numPr>
                <w:ilvl w:val="0"/>
                <w:numId w:val="12"/>
              </w:numPr>
              <w:rPr>
                <w:rFonts w:ascii="Arial" w:hAnsi="Arial" w:cs="Arial"/>
                <w:color w:val="000000"/>
                <w:sz w:val="18"/>
                <w:szCs w:val="18"/>
              </w:rPr>
            </w:pPr>
            <w:r w:rsidRPr="003A2013">
              <w:rPr>
                <w:rFonts w:ascii="Arial" w:hAnsi="Arial" w:cs="Arial"/>
                <w:color w:val="000000"/>
                <w:sz w:val="18"/>
                <w:szCs w:val="18"/>
              </w:rPr>
              <w:t>ne predložimo zahtevanih dokazil ali pojasnil za navedbe v ponudbi v določenem roku ali</w:t>
            </w:r>
          </w:p>
          <w:p w14:paraId="0A24F0C6" w14:textId="77777777" w:rsidR="00365AA6" w:rsidRPr="003A2013" w:rsidRDefault="00A800E8" w:rsidP="00F202CA">
            <w:pPr>
              <w:numPr>
                <w:ilvl w:val="0"/>
                <w:numId w:val="12"/>
              </w:numPr>
              <w:rPr>
                <w:rFonts w:ascii="Arial" w:hAnsi="Arial" w:cs="Arial"/>
                <w:color w:val="000000"/>
                <w:sz w:val="18"/>
                <w:szCs w:val="18"/>
              </w:rPr>
            </w:pPr>
            <w:r w:rsidRPr="003A2013">
              <w:rPr>
                <w:rFonts w:ascii="Arial" w:hAnsi="Arial" w:cs="Arial"/>
                <w:color w:val="000000"/>
                <w:sz w:val="18"/>
                <w:szCs w:val="18"/>
              </w:rPr>
              <w:t>ne soglašamo z odpravo napak v ponudbi ali</w:t>
            </w:r>
          </w:p>
          <w:p w14:paraId="46358285" w14:textId="77777777" w:rsidR="00365AA6" w:rsidRPr="003A2013" w:rsidRDefault="00A800E8" w:rsidP="00F202CA">
            <w:pPr>
              <w:numPr>
                <w:ilvl w:val="0"/>
                <w:numId w:val="12"/>
              </w:numPr>
              <w:rPr>
                <w:rFonts w:ascii="Arial" w:hAnsi="Arial" w:cs="Arial"/>
                <w:color w:val="000000"/>
                <w:sz w:val="18"/>
                <w:szCs w:val="18"/>
              </w:rPr>
            </w:pPr>
            <w:r w:rsidRPr="003A2013">
              <w:rPr>
                <w:rFonts w:ascii="Arial" w:hAnsi="Arial" w:cs="Arial"/>
                <w:color w:val="000000"/>
                <w:sz w:val="18"/>
                <w:szCs w:val="18"/>
              </w:rPr>
              <w:t>ne sklenemo pogodbe v določenem roku ali</w:t>
            </w:r>
          </w:p>
          <w:p w14:paraId="0DDCF0B3" w14:textId="77777777" w:rsidR="00365AA6" w:rsidRPr="003A2013" w:rsidRDefault="00A800E8" w:rsidP="00F202CA">
            <w:pPr>
              <w:numPr>
                <w:ilvl w:val="0"/>
                <w:numId w:val="12"/>
              </w:numPr>
              <w:rPr>
                <w:rFonts w:ascii="Arial" w:hAnsi="Arial" w:cs="Arial"/>
                <w:color w:val="000000"/>
                <w:sz w:val="18"/>
                <w:szCs w:val="18"/>
              </w:rPr>
            </w:pPr>
            <w:r w:rsidRPr="003A2013">
              <w:rPr>
                <w:rFonts w:ascii="Arial" w:hAnsi="Arial" w:cs="Arial"/>
                <w:color w:val="000000"/>
                <w:sz w:val="18"/>
                <w:szCs w:val="18"/>
              </w:rPr>
              <w:t>po sklenitvi pogodbe v določenem roku ne predložimo zavarovanja za dobro izvedbo pogodbenih obveznosti.</w:t>
            </w:r>
          </w:p>
        </w:tc>
      </w:tr>
    </w:tbl>
    <w:p w14:paraId="68B465C1" w14:textId="77777777" w:rsidR="00365AA6" w:rsidRPr="003A2013" w:rsidRDefault="00A800E8">
      <w:pPr>
        <w:spacing w:before="225" w:after="225" w:line="240" w:lineRule="auto"/>
        <w:jc w:val="both"/>
      </w:pPr>
      <w:r w:rsidRPr="003A2013">
        <w:rPr>
          <w:rFonts w:ascii="Arial" w:hAnsi="Arial" w:cs="Arial"/>
          <w:color w:val="000000"/>
          <w:sz w:val="18"/>
          <w:szCs w:val="18"/>
        </w:rPr>
        <w:t>Menična izjava je veljavna od njenega podpisa do izteka roka veljavnosti zavarovanja za resnost ponudbe po predmetnem naročilu, t.j. najkasneje do ____________.</w:t>
      </w:r>
    </w:p>
    <w:p w14:paraId="6BB08722" w14:textId="77777777" w:rsidR="00365AA6" w:rsidRPr="003A2013" w:rsidRDefault="00A800E8">
      <w:pPr>
        <w:spacing w:before="225" w:after="225" w:line="240" w:lineRule="auto"/>
        <w:jc w:val="both"/>
      </w:pPr>
      <w:r w:rsidRPr="003A2013">
        <w:rPr>
          <w:rFonts w:ascii="Arial" w:hAnsi="Arial" w:cs="Arial"/>
          <w:color w:val="000000"/>
          <w:sz w:val="18"/>
          <w:szCs w:val="18"/>
        </w:rPr>
        <w:t>Menica je unovčljiva pri: </w:t>
      </w:r>
      <w:r w:rsidRPr="003A2013">
        <w:rPr>
          <w:rFonts w:ascii="Arial" w:hAnsi="Arial" w:cs="Arial"/>
          <w:color w:val="000000"/>
          <w:sz w:val="18"/>
          <w:szCs w:val="18"/>
          <w:u w:val="single"/>
        </w:rPr>
        <w:t>_______________</w:t>
      </w:r>
    </w:p>
    <w:p w14:paraId="6E3D2460" w14:textId="77777777" w:rsidR="00365AA6" w:rsidRPr="003A2013" w:rsidRDefault="00A800E8">
      <w:pPr>
        <w:spacing w:before="225" w:after="225" w:line="240" w:lineRule="auto"/>
        <w:jc w:val="both"/>
      </w:pPr>
      <w:r w:rsidRPr="003A2013">
        <w:rPr>
          <w:rFonts w:ascii="Arial" w:hAnsi="Arial" w:cs="Arial"/>
          <w:color w:val="000000"/>
          <w:sz w:val="18"/>
          <w:szCs w:val="18"/>
        </w:rPr>
        <w:t>s transakcijskega računa (TRR): </w:t>
      </w:r>
      <w:r w:rsidRPr="003A2013">
        <w:rPr>
          <w:rFonts w:ascii="Arial" w:hAnsi="Arial" w:cs="Arial"/>
          <w:color w:val="000000"/>
          <w:sz w:val="18"/>
          <w:szCs w:val="18"/>
          <w:u w:val="single"/>
        </w:rPr>
        <w:t>_______________</w:t>
      </w:r>
    </w:p>
    <w:p w14:paraId="3AA96EFC" w14:textId="77777777" w:rsidR="00365AA6" w:rsidRPr="003A2013" w:rsidRDefault="00A800E8">
      <w:pPr>
        <w:spacing w:before="225" w:after="225" w:line="240" w:lineRule="auto"/>
        <w:jc w:val="both"/>
      </w:pPr>
      <w:r w:rsidRPr="003A2013">
        <w:rPr>
          <w:rFonts w:ascii="Arial" w:hAnsi="Arial" w:cs="Arial"/>
          <w:color w:val="000000"/>
          <w:sz w:val="18"/>
          <w:szCs w:val="18"/>
        </w:rPr>
        <w:t>Priloga: </w:t>
      </w:r>
    </w:p>
    <w:p w14:paraId="111399FC" w14:textId="77777777" w:rsidR="00365AA6" w:rsidRPr="003A2013" w:rsidRDefault="00A800E8">
      <w:pPr>
        <w:spacing w:before="225" w:after="225" w:line="240" w:lineRule="auto"/>
        <w:jc w:val="both"/>
      </w:pPr>
      <w:r w:rsidRPr="003A2013">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365AA6" w:rsidRPr="003A2013" w14:paraId="37890661" w14:textId="77777777">
        <w:tc>
          <w:tcPr>
            <w:tcW w:w="4080" w:type="dxa"/>
            <w:tcMar>
              <w:top w:w="75" w:type="dxa"/>
              <w:bottom w:w="75" w:type="dxa"/>
            </w:tcMar>
            <w:vAlign w:val="center"/>
          </w:tcPr>
          <w:p w14:paraId="38070342" w14:textId="77777777" w:rsidR="00365AA6" w:rsidRPr="003A2013" w:rsidRDefault="00A800E8">
            <w:r w:rsidRPr="003A2013">
              <w:rPr>
                <w:rFonts w:ascii="Arial" w:hAnsi="Arial" w:cs="Arial"/>
                <w:color w:val="000000"/>
                <w:position w:val="-2"/>
                <w:sz w:val="18"/>
                <w:szCs w:val="18"/>
              </w:rPr>
              <w:t>Kraj: </w:t>
            </w:r>
            <w:r w:rsidRPr="003A2013">
              <w:rPr>
                <w:rFonts w:ascii="Arial" w:hAnsi="Arial" w:cs="Arial"/>
                <w:color w:val="000000"/>
                <w:position w:val="-2"/>
                <w:sz w:val="18"/>
                <w:szCs w:val="18"/>
                <w:u w:val="single"/>
              </w:rPr>
              <w:t>_______________</w:t>
            </w:r>
          </w:p>
        </w:tc>
        <w:tc>
          <w:tcPr>
            <w:tcW w:w="0" w:type="auto"/>
            <w:tcMar>
              <w:top w:w="75" w:type="dxa"/>
              <w:bottom w:w="75" w:type="dxa"/>
            </w:tcMar>
            <w:vAlign w:val="center"/>
          </w:tcPr>
          <w:p w14:paraId="0014C2FD" w14:textId="77777777" w:rsidR="00365AA6" w:rsidRPr="003A2013" w:rsidRDefault="00A800E8">
            <w:pPr>
              <w:jc w:val="center"/>
            </w:pPr>
            <w:r w:rsidRPr="003A2013">
              <w:rPr>
                <w:rFonts w:ascii="Arial" w:hAnsi="Arial" w:cs="Arial"/>
                <w:color w:val="000000"/>
                <w:position w:val="-2"/>
                <w:sz w:val="18"/>
                <w:szCs w:val="18"/>
              </w:rPr>
              <w:t>Izdajatelj menice: </w:t>
            </w:r>
            <w:r w:rsidRPr="003A2013">
              <w:rPr>
                <w:rFonts w:ascii="Arial" w:hAnsi="Arial" w:cs="Arial"/>
                <w:color w:val="000000"/>
                <w:position w:val="-2"/>
                <w:sz w:val="18"/>
                <w:szCs w:val="18"/>
                <w:u w:val="single"/>
              </w:rPr>
              <w:t>_______________</w:t>
            </w:r>
          </w:p>
        </w:tc>
      </w:tr>
      <w:tr w:rsidR="00365AA6" w:rsidRPr="003A2013" w14:paraId="0AF98ADD" w14:textId="77777777">
        <w:tc>
          <w:tcPr>
            <w:tcW w:w="4080" w:type="dxa"/>
            <w:tcMar>
              <w:top w:w="75" w:type="dxa"/>
              <w:bottom w:w="75" w:type="dxa"/>
            </w:tcMar>
            <w:vAlign w:val="center"/>
          </w:tcPr>
          <w:p w14:paraId="1EC67FFF" w14:textId="77777777" w:rsidR="00365AA6" w:rsidRPr="003A2013" w:rsidRDefault="00A800E8">
            <w:r w:rsidRPr="003A2013">
              <w:rPr>
                <w:rFonts w:ascii="Arial" w:hAnsi="Arial" w:cs="Arial"/>
                <w:color w:val="000000"/>
                <w:position w:val="-2"/>
                <w:sz w:val="18"/>
                <w:szCs w:val="18"/>
              </w:rPr>
              <w:t>Datum: </w:t>
            </w:r>
            <w:r w:rsidRPr="003A2013">
              <w:rPr>
                <w:rFonts w:ascii="Arial" w:hAnsi="Arial" w:cs="Arial"/>
                <w:color w:val="000000"/>
                <w:position w:val="-2"/>
                <w:sz w:val="18"/>
                <w:szCs w:val="18"/>
                <w:u w:val="single"/>
              </w:rPr>
              <w:t>_______________</w:t>
            </w:r>
          </w:p>
        </w:tc>
        <w:tc>
          <w:tcPr>
            <w:tcW w:w="0" w:type="auto"/>
            <w:tcMar>
              <w:top w:w="75" w:type="dxa"/>
              <w:bottom w:w="75" w:type="dxa"/>
            </w:tcMar>
            <w:vAlign w:val="center"/>
          </w:tcPr>
          <w:p w14:paraId="40292910" w14:textId="77777777" w:rsidR="00365AA6" w:rsidRPr="003A2013" w:rsidRDefault="00365AA6"/>
          <w:p w14:paraId="061912F9" w14:textId="77777777" w:rsidR="00365AA6" w:rsidRPr="003A2013" w:rsidRDefault="00A800E8">
            <w:pPr>
              <w:jc w:val="center"/>
            </w:pPr>
            <w:r w:rsidRPr="003A2013">
              <w:rPr>
                <w:rFonts w:ascii="Arial" w:hAnsi="Arial" w:cs="Arial"/>
                <w:color w:val="A9A9A9"/>
                <w:position w:val="-2"/>
                <w:sz w:val="18"/>
                <w:szCs w:val="18"/>
              </w:rPr>
              <w:t>(žig in podpis)</w:t>
            </w:r>
          </w:p>
        </w:tc>
      </w:tr>
    </w:tbl>
    <w:p w14:paraId="18987B03" w14:textId="77777777" w:rsidR="00365AA6" w:rsidRPr="003A2013" w:rsidRDefault="00A800E8">
      <w:pPr>
        <w:spacing w:before="225" w:after="225" w:line="240" w:lineRule="auto"/>
        <w:jc w:val="both"/>
      </w:pPr>
      <w:r w:rsidRPr="003A2013">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59B1281A" w14:textId="4E981021" w:rsidR="00F11287" w:rsidRPr="003A2013" w:rsidRDefault="00A800E8" w:rsidP="00435D47">
      <w:pPr>
        <w:spacing w:before="225" w:after="225" w:line="240" w:lineRule="auto"/>
        <w:jc w:val="right"/>
        <w:rPr>
          <w:rFonts w:ascii="Arial" w:hAnsi="Arial" w:cs="Arial"/>
          <w:sz w:val="18"/>
          <w:szCs w:val="18"/>
        </w:rPr>
      </w:pPr>
      <w:r w:rsidRPr="003A2013">
        <w:rPr>
          <w:rFonts w:ascii="Arial" w:hAnsi="Arial" w:cs="Arial"/>
          <w:color w:val="000000"/>
          <w:sz w:val="18"/>
          <w:szCs w:val="18"/>
        </w:rPr>
        <w:t> </w:t>
      </w:r>
      <w:r w:rsidRPr="003A2013">
        <w:rPr>
          <w:rFonts w:ascii="Arial" w:hAnsi="Arial" w:cs="Arial"/>
          <w:sz w:val="18"/>
          <w:szCs w:val="18"/>
        </w:rPr>
        <w:t>Obrazec št: 7</w:t>
      </w:r>
    </w:p>
    <w:p w14:paraId="7C5C4E40" w14:textId="77777777" w:rsidR="00F11287" w:rsidRPr="003A2013" w:rsidRDefault="00F11287" w:rsidP="003972BC"/>
    <w:p w14:paraId="7C32E129"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Vzorec bančne garancije / kavcijskega zavarovanja za dobro izvedbo</w:t>
      </w:r>
    </w:p>
    <w:p w14:paraId="46F4E219" w14:textId="77777777" w:rsidR="00F11287" w:rsidRPr="003A2013" w:rsidRDefault="00F11287" w:rsidP="003972BC">
      <w:pPr>
        <w:spacing w:after="120"/>
        <w:rPr>
          <w:rFonts w:ascii="Arial" w:hAnsi="Arial" w:cs="Arial"/>
        </w:rPr>
      </w:pPr>
    </w:p>
    <w:p w14:paraId="3B92AAD4" w14:textId="77777777" w:rsidR="00365AA6" w:rsidRPr="003A2013" w:rsidRDefault="00A800E8">
      <w:pPr>
        <w:spacing w:before="225" w:after="225" w:line="240" w:lineRule="auto"/>
        <w:jc w:val="both"/>
      </w:pPr>
      <w:r w:rsidRPr="003A2013">
        <w:rPr>
          <w:rFonts w:ascii="Arial" w:hAnsi="Arial" w:cs="Arial"/>
          <w:i/>
          <w:iCs/>
          <w:color w:val="000000"/>
          <w:sz w:val="18"/>
          <w:szCs w:val="18"/>
        </w:rPr>
        <w:t>Glava s podatki o garantu (zavarovalnici/banki) ali SWIFT ključ</w:t>
      </w:r>
    </w:p>
    <w:p w14:paraId="04B06761" w14:textId="6DD9AE6B" w:rsidR="00365AA6" w:rsidRPr="003A2013" w:rsidRDefault="00A800E8">
      <w:pPr>
        <w:spacing w:before="225" w:after="225" w:line="240" w:lineRule="auto"/>
        <w:jc w:val="both"/>
      </w:pPr>
      <w:r w:rsidRPr="003A2013">
        <w:rPr>
          <w:rFonts w:ascii="Arial" w:hAnsi="Arial" w:cs="Arial"/>
          <w:color w:val="000000"/>
          <w:sz w:val="18"/>
          <w:szCs w:val="18"/>
        </w:rPr>
        <w:t xml:space="preserve">Za: </w:t>
      </w:r>
      <w:r w:rsidR="00435D47" w:rsidRPr="003A2013">
        <w:rPr>
          <w:rFonts w:ascii="Arial" w:hAnsi="Arial" w:cs="Arial"/>
          <w:color w:val="000000"/>
          <w:sz w:val="18"/>
          <w:szCs w:val="18"/>
        </w:rPr>
        <w:t>________________________________________</w:t>
      </w:r>
    </w:p>
    <w:p w14:paraId="7E7A97FA" w14:textId="77777777" w:rsidR="00365AA6" w:rsidRPr="003A2013" w:rsidRDefault="00A800E8">
      <w:pPr>
        <w:spacing w:before="225" w:after="225" w:line="240" w:lineRule="auto"/>
        <w:jc w:val="both"/>
      </w:pPr>
      <w:r w:rsidRPr="003A2013">
        <w:rPr>
          <w:rFonts w:ascii="Arial" w:hAnsi="Arial" w:cs="Arial"/>
          <w:color w:val="000000"/>
          <w:sz w:val="18"/>
          <w:szCs w:val="18"/>
        </w:rPr>
        <w:t xml:space="preserve">Datum: </w:t>
      </w:r>
      <w:r w:rsidRPr="003A2013">
        <w:rPr>
          <w:rFonts w:ascii="Arial" w:hAnsi="Arial" w:cs="Arial"/>
          <w:i/>
          <w:iCs/>
          <w:color w:val="000000"/>
          <w:sz w:val="18"/>
          <w:szCs w:val="18"/>
        </w:rPr>
        <w:t>(vpiše se datum izdaje)</w:t>
      </w:r>
    </w:p>
    <w:p w14:paraId="40254450" w14:textId="77777777" w:rsidR="00365AA6" w:rsidRPr="003A2013" w:rsidRDefault="00A800E8">
      <w:pPr>
        <w:spacing w:before="225" w:after="225" w:line="240" w:lineRule="auto"/>
        <w:jc w:val="both"/>
      </w:pPr>
      <w:r w:rsidRPr="003A2013">
        <w:rPr>
          <w:rFonts w:ascii="Arial" w:hAnsi="Arial" w:cs="Arial"/>
          <w:b/>
          <w:bCs/>
          <w:color w:val="000000"/>
          <w:sz w:val="18"/>
          <w:szCs w:val="18"/>
        </w:rPr>
        <w:t>VRSTA ZAVAROVANJA:</w:t>
      </w:r>
      <w:r w:rsidRPr="003A2013">
        <w:rPr>
          <w:rFonts w:ascii="Arial" w:hAnsi="Arial" w:cs="Arial"/>
          <w:color w:val="000000"/>
          <w:sz w:val="18"/>
          <w:szCs w:val="18"/>
        </w:rPr>
        <w:t xml:space="preserve"> </w:t>
      </w:r>
      <w:r w:rsidRPr="003A2013">
        <w:rPr>
          <w:rFonts w:ascii="Arial" w:hAnsi="Arial" w:cs="Arial"/>
          <w:i/>
          <w:iCs/>
          <w:color w:val="000000"/>
          <w:sz w:val="18"/>
          <w:szCs w:val="18"/>
        </w:rPr>
        <w:t>(vpiše se vrsta zavarovanja: kavcijsko zavarovanje/bančna garancija)</w:t>
      </w:r>
    </w:p>
    <w:p w14:paraId="70BA7984" w14:textId="77777777" w:rsidR="00365AA6" w:rsidRPr="003A2013" w:rsidRDefault="00A800E8">
      <w:pPr>
        <w:spacing w:before="225" w:after="225" w:line="240" w:lineRule="auto"/>
        <w:jc w:val="both"/>
      </w:pPr>
      <w:r w:rsidRPr="003A2013">
        <w:rPr>
          <w:rFonts w:ascii="Arial" w:hAnsi="Arial" w:cs="Arial"/>
          <w:b/>
          <w:bCs/>
          <w:color w:val="000000"/>
          <w:sz w:val="18"/>
          <w:szCs w:val="18"/>
        </w:rPr>
        <w:t>ŠTEVILKA:</w:t>
      </w:r>
      <w:r w:rsidRPr="003A2013">
        <w:rPr>
          <w:rFonts w:ascii="Arial" w:hAnsi="Arial" w:cs="Arial"/>
          <w:color w:val="000000"/>
          <w:sz w:val="18"/>
          <w:szCs w:val="18"/>
        </w:rPr>
        <w:t xml:space="preserve"> </w:t>
      </w:r>
      <w:r w:rsidRPr="003A2013">
        <w:rPr>
          <w:rFonts w:ascii="Arial" w:hAnsi="Arial" w:cs="Arial"/>
          <w:i/>
          <w:iCs/>
          <w:color w:val="000000"/>
          <w:sz w:val="18"/>
          <w:szCs w:val="18"/>
        </w:rPr>
        <w:t>(vpiše se številka zavarovanja)</w:t>
      </w:r>
    </w:p>
    <w:p w14:paraId="3CD4AF98" w14:textId="77777777" w:rsidR="00365AA6" w:rsidRPr="003A2013" w:rsidRDefault="00A800E8">
      <w:pPr>
        <w:spacing w:before="225" w:after="225" w:line="240" w:lineRule="auto"/>
        <w:jc w:val="both"/>
      </w:pPr>
      <w:r w:rsidRPr="003A2013">
        <w:rPr>
          <w:rFonts w:ascii="Arial" w:hAnsi="Arial" w:cs="Arial"/>
          <w:b/>
          <w:bCs/>
          <w:color w:val="000000"/>
          <w:sz w:val="18"/>
          <w:szCs w:val="18"/>
        </w:rPr>
        <w:t>GARANT:</w:t>
      </w:r>
      <w:r w:rsidRPr="003A2013">
        <w:rPr>
          <w:rFonts w:ascii="Arial" w:hAnsi="Arial" w:cs="Arial"/>
          <w:color w:val="000000"/>
          <w:sz w:val="18"/>
          <w:szCs w:val="18"/>
        </w:rPr>
        <w:t xml:space="preserve"> </w:t>
      </w:r>
      <w:r w:rsidRPr="003A2013">
        <w:rPr>
          <w:rFonts w:ascii="Arial" w:hAnsi="Arial" w:cs="Arial"/>
          <w:i/>
          <w:iCs/>
          <w:color w:val="000000"/>
          <w:sz w:val="18"/>
          <w:szCs w:val="18"/>
        </w:rPr>
        <w:t>(vpiše se ime in naslov zavarovalnice/banke v kraju izdaje)</w:t>
      </w:r>
    </w:p>
    <w:p w14:paraId="466130C3" w14:textId="77777777" w:rsidR="00365AA6" w:rsidRPr="003A2013" w:rsidRDefault="00A800E8">
      <w:pPr>
        <w:spacing w:before="225" w:after="225" w:line="240" w:lineRule="auto"/>
        <w:jc w:val="both"/>
      </w:pPr>
      <w:r w:rsidRPr="003A2013">
        <w:rPr>
          <w:rFonts w:ascii="Arial" w:hAnsi="Arial" w:cs="Arial"/>
          <w:b/>
          <w:bCs/>
          <w:color w:val="000000"/>
          <w:sz w:val="18"/>
          <w:szCs w:val="18"/>
        </w:rPr>
        <w:t>NAROČNIK:</w:t>
      </w:r>
      <w:r w:rsidRPr="003A2013">
        <w:rPr>
          <w:rFonts w:ascii="Arial" w:hAnsi="Arial" w:cs="Arial"/>
          <w:color w:val="000000"/>
          <w:sz w:val="18"/>
          <w:szCs w:val="18"/>
        </w:rPr>
        <w:t xml:space="preserve"> </w:t>
      </w:r>
      <w:r w:rsidRPr="003A2013">
        <w:rPr>
          <w:rFonts w:ascii="Arial" w:hAnsi="Arial" w:cs="Arial"/>
          <w:i/>
          <w:iCs/>
          <w:color w:val="000000"/>
          <w:sz w:val="18"/>
          <w:szCs w:val="18"/>
        </w:rPr>
        <w:t>(vpiše se ime in naslov naročnika zavarovanja, tj. v postopku javnega naročanja izbranega ponudnika)</w:t>
      </w:r>
    </w:p>
    <w:p w14:paraId="19987AD0" w14:textId="4EDC64DA" w:rsidR="00365AA6" w:rsidRPr="003A2013" w:rsidRDefault="00A800E8">
      <w:pPr>
        <w:spacing w:before="225" w:after="225" w:line="240" w:lineRule="auto"/>
        <w:jc w:val="both"/>
      </w:pPr>
      <w:r w:rsidRPr="003A2013">
        <w:rPr>
          <w:rFonts w:ascii="Arial" w:hAnsi="Arial" w:cs="Arial"/>
          <w:b/>
          <w:bCs/>
          <w:color w:val="000000"/>
          <w:sz w:val="18"/>
          <w:szCs w:val="18"/>
        </w:rPr>
        <w:t>UPRAVIČENEC:</w:t>
      </w:r>
      <w:r w:rsidRPr="003A2013">
        <w:rPr>
          <w:rFonts w:ascii="Arial" w:hAnsi="Arial" w:cs="Arial"/>
          <w:color w:val="000000"/>
          <w:sz w:val="18"/>
          <w:szCs w:val="18"/>
        </w:rPr>
        <w:t xml:space="preserve"> </w:t>
      </w:r>
      <w:r w:rsidR="00435D47" w:rsidRPr="003A2013">
        <w:rPr>
          <w:rFonts w:ascii="Arial" w:hAnsi="Arial" w:cs="Arial"/>
          <w:color w:val="000000"/>
          <w:sz w:val="18"/>
          <w:szCs w:val="18"/>
        </w:rPr>
        <w:t>________________________________________</w:t>
      </w:r>
    </w:p>
    <w:p w14:paraId="09AC4C77" w14:textId="77403E50" w:rsidR="00365AA6" w:rsidRPr="003A2013" w:rsidRDefault="00A800E8">
      <w:pPr>
        <w:spacing w:before="225" w:after="225" w:line="240" w:lineRule="auto"/>
        <w:jc w:val="both"/>
      </w:pPr>
      <w:r w:rsidRPr="003A2013">
        <w:rPr>
          <w:rFonts w:ascii="Arial" w:hAnsi="Arial" w:cs="Arial"/>
          <w:b/>
          <w:bCs/>
          <w:color w:val="000000"/>
          <w:sz w:val="18"/>
          <w:szCs w:val="18"/>
        </w:rPr>
        <w:t>OSNOVNI POSEL:</w:t>
      </w:r>
      <w:r w:rsidRPr="003A2013">
        <w:rPr>
          <w:rFonts w:ascii="Arial" w:hAnsi="Arial" w:cs="Arial"/>
          <w:color w:val="000000"/>
          <w:sz w:val="18"/>
          <w:szCs w:val="18"/>
        </w:rPr>
        <w:t xml:space="preserve"> obveznost naročnika zavarovanja iz pogodbe št. z dne </w:t>
      </w:r>
      <w:r w:rsidRPr="003A2013">
        <w:rPr>
          <w:rFonts w:ascii="Arial" w:hAnsi="Arial" w:cs="Arial"/>
          <w:i/>
          <w:iCs/>
          <w:color w:val="000000"/>
          <w:sz w:val="18"/>
          <w:szCs w:val="18"/>
        </w:rPr>
        <w:t>(vpiše se številko in datum pogodbe o izvedbi javnega naročila, sklenjene na podlagi postopka z oznako XXXXXX)</w:t>
      </w:r>
      <w:r w:rsidRPr="003A2013">
        <w:rPr>
          <w:rFonts w:ascii="Arial" w:hAnsi="Arial" w:cs="Arial"/>
          <w:color w:val="000000"/>
          <w:sz w:val="18"/>
          <w:szCs w:val="18"/>
        </w:rPr>
        <w:t xml:space="preserve"> za </w:t>
      </w:r>
      <w:r w:rsidR="00663A3D" w:rsidRPr="00663A3D">
        <w:rPr>
          <w:rFonts w:ascii="Arial" w:hAnsi="Arial" w:cs="Arial"/>
          <w:b/>
          <w:bCs/>
          <w:color w:val="000000"/>
          <w:sz w:val="18"/>
          <w:szCs w:val="18"/>
        </w:rPr>
        <w:t>Postavitev sončnih elektrarn na javnih objektih v lasti Občine Ilirska Bistrica in Občine Hrpelje - Kozina</w:t>
      </w:r>
      <w:r w:rsidR="006033A8">
        <w:rPr>
          <w:rFonts w:ascii="Arial" w:hAnsi="Arial" w:cs="Arial"/>
          <w:b/>
          <w:bCs/>
          <w:color w:val="000000"/>
          <w:sz w:val="18"/>
          <w:szCs w:val="18"/>
        </w:rPr>
        <w:t>,</w:t>
      </w:r>
      <w:r w:rsidR="00435D47" w:rsidRPr="003A2013">
        <w:rPr>
          <w:rFonts w:ascii="Arial" w:hAnsi="Arial" w:cs="Arial"/>
          <w:b/>
          <w:bCs/>
          <w:color w:val="000000"/>
          <w:sz w:val="18"/>
          <w:szCs w:val="18"/>
        </w:rPr>
        <w:t xml:space="preserve"> za sklop/</w:t>
      </w:r>
      <w:r w:rsidR="00663A3D">
        <w:rPr>
          <w:rFonts w:ascii="Arial" w:hAnsi="Arial" w:cs="Arial"/>
          <w:b/>
          <w:bCs/>
          <w:color w:val="000000"/>
          <w:sz w:val="18"/>
          <w:szCs w:val="18"/>
        </w:rPr>
        <w:t>a</w:t>
      </w:r>
      <w:r w:rsidR="00435D47" w:rsidRPr="003A2013">
        <w:rPr>
          <w:rFonts w:ascii="Arial" w:hAnsi="Arial" w:cs="Arial"/>
          <w:b/>
          <w:bCs/>
          <w:color w:val="000000"/>
          <w:sz w:val="18"/>
          <w:szCs w:val="18"/>
        </w:rPr>
        <w:t>: ______</w:t>
      </w:r>
    </w:p>
    <w:p w14:paraId="31FE2EF9" w14:textId="078A8580" w:rsidR="00365AA6" w:rsidRPr="003A2013" w:rsidRDefault="00A800E8">
      <w:pPr>
        <w:spacing w:before="225" w:after="225" w:line="240" w:lineRule="auto"/>
        <w:jc w:val="both"/>
      </w:pPr>
      <w:r w:rsidRPr="003A2013">
        <w:rPr>
          <w:rFonts w:ascii="Arial" w:hAnsi="Arial" w:cs="Arial"/>
          <w:b/>
          <w:bCs/>
          <w:color w:val="000000"/>
          <w:sz w:val="18"/>
          <w:szCs w:val="18"/>
        </w:rPr>
        <w:t xml:space="preserve">ZNESEK IN VALUTA: 10,00 % pogodbene vrednosti z DDV, kar znaša </w:t>
      </w:r>
      <w:r w:rsidRPr="003A2013">
        <w:rPr>
          <w:rFonts w:ascii="Arial" w:hAnsi="Arial" w:cs="Arial"/>
          <w:b/>
          <w:bCs/>
          <w:color w:val="000000"/>
          <w:sz w:val="18"/>
          <w:szCs w:val="18"/>
          <w:u w:val="single"/>
        </w:rPr>
        <w:t>__________</w:t>
      </w:r>
    </w:p>
    <w:p w14:paraId="7F5CD3B4" w14:textId="77777777" w:rsidR="00365AA6" w:rsidRPr="003A2013" w:rsidRDefault="00A800E8">
      <w:pPr>
        <w:spacing w:before="225" w:after="225" w:line="240" w:lineRule="auto"/>
        <w:jc w:val="both"/>
      </w:pPr>
      <w:r w:rsidRPr="003A2013">
        <w:rPr>
          <w:rFonts w:ascii="Arial" w:hAnsi="Arial" w:cs="Arial"/>
          <w:b/>
          <w:bCs/>
          <w:color w:val="000000"/>
          <w:sz w:val="18"/>
          <w:szCs w:val="18"/>
        </w:rPr>
        <w:t>LISTINE, KI JIH JE POLEG IZJAVE TREBA PRILOŽITI ZAHTEVI ZA PLAČILO IN SE IZRECNO ZAHTEVAJO V SPODNJEM BESEDILU:</w:t>
      </w:r>
    </w:p>
    <w:p w14:paraId="2732AB03" w14:textId="77777777" w:rsidR="00365AA6" w:rsidRPr="003A2013" w:rsidRDefault="00A800E8">
      <w:pPr>
        <w:spacing w:before="225" w:after="225" w:line="240" w:lineRule="auto"/>
        <w:jc w:val="both"/>
      </w:pPr>
      <w:r w:rsidRPr="003A2013">
        <w:rPr>
          <w:rFonts w:ascii="Arial" w:hAnsi="Arial" w:cs="Arial"/>
          <w:color w:val="000000"/>
          <w:sz w:val="18"/>
          <w:szCs w:val="18"/>
        </w:rPr>
        <w:t>1. Izjava Uprave RS za javna plačila, da so zahtevek za unovčenje podpisale osebe, ki so pooblaščene za zastopanje;</w:t>
      </w:r>
    </w:p>
    <w:p w14:paraId="5DD74710" w14:textId="77777777" w:rsidR="00365AA6" w:rsidRPr="003A2013" w:rsidRDefault="00A800E8">
      <w:pPr>
        <w:spacing w:before="225" w:after="225" w:line="240" w:lineRule="auto"/>
        <w:jc w:val="both"/>
      </w:pPr>
      <w:r w:rsidRPr="003A2013">
        <w:rPr>
          <w:rFonts w:ascii="Arial" w:hAnsi="Arial" w:cs="Arial"/>
          <w:color w:val="000000"/>
          <w:sz w:val="18"/>
          <w:szCs w:val="18"/>
        </w:rPr>
        <w:t>2. Kopija garancije št. ______________</w:t>
      </w:r>
    </w:p>
    <w:p w14:paraId="26CE1AC3" w14:textId="77777777" w:rsidR="00365AA6" w:rsidRPr="003A2013" w:rsidRDefault="00A800E8">
      <w:pPr>
        <w:spacing w:before="225" w:after="225" w:line="240" w:lineRule="auto"/>
        <w:jc w:val="both"/>
      </w:pPr>
      <w:r w:rsidRPr="003A2013">
        <w:rPr>
          <w:rFonts w:ascii="Arial" w:hAnsi="Arial" w:cs="Arial"/>
          <w:b/>
          <w:bCs/>
          <w:color w:val="000000"/>
          <w:sz w:val="18"/>
          <w:szCs w:val="18"/>
        </w:rPr>
        <w:t>JEZIK V ZAHTEVANIH LISTINAH:</w:t>
      </w:r>
      <w:r w:rsidRPr="003A2013">
        <w:rPr>
          <w:rFonts w:ascii="Arial" w:hAnsi="Arial" w:cs="Arial"/>
          <w:color w:val="000000"/>
          <w:sz w:val="18"/>
          <w:szCs w:val="18"/>
        </w:rPr>
        <w:t xml:space="preserve"> slovenski</w:t>
      </w:r>
    </w:p>
    <w:p w14:paraId="4BE57E89" w14:textId="77777777" w:rsidR="00365AA6" w:rsidRPr="003A2013" w:rsidRDefault="00A800E8">
      <w:pPr>
        <w:spacing w:before="225" w:after="225" w:line="240" w:lineRule="auto"/>
        <w:jc w:val="both"/>
      </w:pPr>
      <w:r w:rsidRPr="003A2013">
        <w:rPr>
          <w:rFonts w:ascii="Arial" w:hAnsi="Arial" w:cs="Arial"/>
          <w:b/>
          <w:bCs/>
          <w:color w:val="000000"/>
          <w:sz w:val="18"/>
          <w:szCs w:val="18"/>
        </w:rPr>
        <w:t>OBLIKA PREDLOŽITVE:</w:t>
      </w:r>
      <w:r w:rsidRPr="003A2013">
        <w:rPr>
          <w:rFonts w:ascii="Arial" w:hAnsi="Arial" w:cs="Arial"/>
          <w:color w:val="000000"/>
          <w:sz w:val="18"/>
          <w:szCs w:val="18"/>
        </w:rPr>
        <w:t xml:space="preserve"> v papirni obliki s priporočeno pošto</w:t>
      </w:r>
    </w:p>
    <w:p w14:paraId="3E34237D" w14:textId="77777777" w:rsidR="00365AA6" w:rsidRPr="003A2013" w:rsidRDefault="00A800E8">
      <w:pPr>
        <w:spacing w:before="225" w:after="225" w:line="240" w:lineRule="auto"/>
        <w:jc w:val="both"/>
      </w:pPr>
      <w:r w:rsidRPr="003A2013">
        <w:rPr>
          <w:rFonts w:ascii="Arial" w:hAnsi="Arial" w:cs="Arial"/>
          <w:b/>
          <w:bCs/>
          <w:color w:val="000000"/>
          <w:sz w:val="18"/>
          <w:szCs w:val="18"/>
        </w:rPr>
        <w:t>KRAJ PREDLOŽITVE:</w:t>
      </w:r>
      <w:r w:rsidRPr="003A2013">
        <w:rPr>
          <w:rFonts w:ascii="Arial" w:hAnsi="Arial" w:cs="Arial"/>
          <w:color w:val="000000"/>
          <w:sz w:val="18"/>
          <w:szCs w:val="18"/>
        </w:rPr>
        <w:t xml:space="preserve"> </w:t>
      </w:r>
      <w:r w:rsidRPr="003A2013">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1424474" w14:textId="77777777" w:rsidR="00365AA6" w:rsidRPr="003A2013" w:rsidRDefault="00A800E8">
      <w:pPr>
        <w:spacing w:before="225" w:after="225" w:line="240" w:lineRule="auto"/>
        <w:jc w:val="both"/>
      </w:pPr>
      <w:r w:rsidRPr="003A2013">
        <w:rPr>
          <w:rFonts w:ascii="Arial" w:hAnsi="Arial" w:cs="Arial"/>
          <w:b/>
          <w:bCs/>
          <w:color w:val="000000"/>
          <w:sz w:val="18"/>
          <w:szCs w:val="18"/>
        </w:rPr>
        <w:t>DATUM VELJAVNOSTI:</w:t>
      </w:r>
      <w:r w:rsidRPr="003A2013">
        <w:rPr>
          <w:rFonts w:ascii="Arial" w:hAnsi="Arial" w:cs="Arial"/>
          <w:color w:val="000000"/>
          <w:sz w:val="18"/>
          <w:szCs w:val="18"/>
        </w:rPr>
        <w:t xml:space="preserve"> DD. MM. LLLL </w:t>
      </w:r>
      <w:r w:rsidRPr="003A2013">
        <w:rPr>
          <w:rFonts w:ascii="Arial" w:hAnsi="Arial" w:cs="Arial"/>
          <w:i/>
          <w:iCs/>
          <w:color w:val="000000"/>
          <w:sz w:val="18"/>
          <w:szCs w:val="18"/>
        </w:rPr>
        <w:t>(vpiše se datum zapadlosti zavarovanja)</w:t>
      </w:r>
    </w:p>
    <w:p w14:paraId="16491260" w14:textId="77777777" w:rsidR="00365AA6" w:rsidRPr="003A2013" w:rsidRDefault="00A800E8">
      <w:pPr>
        <w:spacing w:before="225" w:after="225" w:line="240" w:lineRule="auto"/>
        <w:jc w:val="both"/>
      </w:pPr>
      <w:r w:rsidRPr="003A2013">
        <w:rPr>
          <w:rFonts w:ascii="Arial" w:hAnsi="Arial" w:cs="Arial"/>
          <w:b/>
          <w:bCs/>
          <w:color w:val="000000"/>
          <w:sz w:val="18"/>
          <w:szCs w:val="18"/>
        </w:rPr>
        <w:t>STRANKA, KI JE DOLŽNA PLAČATI STROŠKE:</w:t>
      </w:r>
      <w:r w:rsidRPr="003A2013">
        <w:rPr>
          <w:rFonts w:ascii="Arial" w:hAnsi="Arial" w:cs="Arial"/>
          <w:color w:val="000000"/>
          <w:sz w:val="18"/>
          <w:szCs w:val="18"/>
        </w:rPr>
        <w:t xml:space="preserve"> </w:t>
      </w:r>
      <w:r w:rsidRPr="003A2013">
        <w:rPr>
          <w:rFonts w:ascii="Arial" w:hAnsi="Arial" w:cs="Arial"/>
          <w:i/>
          <w:iCs/>
          <w:color w:val="000000"/>
          <w:sz w:val="18"/>
          <w:szCs w:val="18"/>
        </w:rPr>
        <w:t>(vpiše se ime naročnika zavarovanja, tj. v postopku javnega naročanja izbranega ponudnika)</w:t>
      </w:r>
    </w:p>
    <w:p w14:paraId="0C52A6A6" w14:textId="77777777" w:rsidR="00365AA6" w:rsidRPr="003A2013" w:rsidRDefault="00A800E8">
      <w:pPr>
        <w:spacing w:before="225" w:after="225" w:line="240" w:lineRule="auto"/>
        <w:jc w:val="both"/>
      </w:pPr>
      <w:r w:rsidRPr="003A2013">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CFE381" w14:textId="77777777" w:rsidR="00365AA6" w:rsidRPr="003A2013" w:rsidRDefault="00A800E8">
      <w:pPr>
        <w:spacing w:before="225" w:after="225" w:line="240" w:lineRule="auto"/>
        <w:jc w:val="both"/>
      </w:pPr>
      <w:r w:rsidRPr="003A2013">
        <w:rPr>
          <w:rFonts w:ascii="Arial" w:hAnsi="Arial" w:cs="Arial"/>
          <w:color w:val="000000"/>
          <w:sz w:val="18"/>
          <w:szCs w:val="18"/>
        </w:rPr>
        <w:t>Katerokoli zahtevo za plačilo po tem zavarovanju moramo prejeti na datum veljavnosti zavarovanja ali pred njim v zgoraj navedenem kraju predložitve.</w:t>
      </w:r>
    </w:p>
    <w:p w14:paraId="1757A45B" w14:textId="77777777" w:rsidR="00365AA6" w:rsidRPr="003A2013" w:rsidRDefault="00A800E8">
      <w:pPr>
        <w:spacing w:before="225" w:after="225" w:line="240" w:lineRule="auto"/>
        <w:jc w:val="both"/>
      </w:pPr>
      <w:r w:rsidRPr="003A2013">
        <w:rPr>
          <w:rFonts w:ascii="Arial" w:hAnsi="Arial" w:cs="Arial"/>
          <w:color w:val="000000"/>
          <w:sz w:val="18"/>
          <w:szCs w:val="18"/>
        </w:rPr>
        <w:lastRenderedPageBreak/>
        <w:t>Morebitne spore v zvezi s tem zavarovanjem rešuje stvarno pristojno sodišče po sedežu upravičenca po slovenskem pravu.</w:t>
      </w:r>
    </w:p>
    <w:p w14:paraId="1848FE65" w14:textId="77777777" w:rsidR="00365AA6" w:rsidRPr="003A2013" w:rsidRDefault="00A800E8">
      <w:pPr>
        <w:spacing w:before="225" w:after="225" w:line="240" w:lineRule="auto"/>
        <w:jc w:val="both"/>
      </w:pPr>
      <w:r w:rsidRPr="003A2013">
        <w:rPr>
          <w:rFonts w:ascii="Arial" w:hAnsi="Arial" w:cs="Arial"/>
          <w:color w:val="000000"/>
          <w:sz w:val="18"/>
          <w:szCs w:val="18"/>
        </w:rPr>
        <w:t>Za to zavarovanje veljajo Enotna pravila za garancije na poziv (EPGP) revizija iz leta 2010, izdana pri MTZ pod št. 758.</w:t>
      </w:r>
    </w:p>
    <w:p w14:paraId="4354192C" w14:textId="77777777" w:rsidR="00365AA6" w:rsidRPr="003A2013" w:rsidRDefault="00A800E8">
      <w:pPr>
        <w:spacing w:before="225" w:after="225" w:line="240" w:lineRule="auto"/>
        <w:jc w:val="center"/>
      </w:pPr>
      <w:r w:rsidRPr="003A201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65AA6" w:rsidRPr="003A2013" w14:paraId="1457D855" w14:textId="77777777">
        <w:tc>
          <w:tcPr>
            <w:tcW w:w="4080" w:type="dxa"/>
            <w:tcMar>
              <w:top w:w="75" w:type="dxa"/>
              <w:bottom w:w="75" w:type="dxa"/>
            </w:tcMar>
            <w:vAlign w:val="center"/>
          </w:tcPr>
          <w:p w14:paraId="0C567478"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6BBEDE02" w14:textId="77777777" w:rsidR="00365AA6" w:rsidRPr="003A2013" w:rsidRDefault="00A800E8">
            <w:pPr>
              <w:jc w:val="center"/>
            </w:pPr>
            <w:r w:rsidRPr="003A2013">
              <w:rPr>
                <w:rFonts w:ascii="Arial" w:hAnsi="Arial" w:cs="Arial"/>
                <w:color w:val="000000"/>
                <w:position w:val="-2"/>
                <w:sz w:val="18"/>
                <w:szCs w:val="18"/>
              </w:rPr>
              <w:t>Garant</w:t>
            </w:r>
          </w:p>
        </w:tc>
      </w:tr>
      <w:tr w:rsidR="00365AA6" w:rsidRPr="003A2013" w14:paraId="1294BD03" w14:textId="77777777">
        <w:tc>
          <w:tcPr>
            <w:tcW w:w="4080" w:type="dxa"/>
            <w:tcMar>
              <w:top w:w="75" w:type="dxa"/>
              <w:bottom w:w="75" w:type="dxa"/>
            </w:tcMar>
            <w:vAlign w:val="center"/>
          </w:tcPr>
          <w:p w14:paraId="0912F40C"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729288E" w14:textId="77777777" w:rsidR="00365AA6" w:rsidRPr="003A2013" w:rsidRDefault="00365AA6"/>
          <w:p w14:paraId="4105B244" w14:textId="77777777" w:rsidR="00365AA6" w:rsidRPr="003A2013" w:rsidRDefault="00A800E8">
            <w:pPr>
              <w:jc w:val="center"/>
            </w:pPr>
            <w:r w:rsidRPr="003A2013">
              <w:rPr>
                <w:rFonts w:ascii="Arial" w:hAnsi="Arial" w:cs="Arial"/>
                <w:color w:val="A9A9A9"/>
                <w:position w:val="-2"/>
                <w:sz w:val="18"/>
                <w:szCs w:val="18"/>
              </w:rPr>
              <w:t>(žig in podpis)</w:t>
            </w:r>
          </w:p>
        </w:tc>
      </w:tr>
    </w:tbl>
    <w:p w14:paraId="6F23DB8D"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4DAAAAA8"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2761C161" w14:textId="77777777" w:rsidR="00365AA6" w:rsidRPr="003A2013" w:rsidRDefault="00365AA6">
      <w:pPr>
        <w:sectPr w:rsidR="00365AA6" w:rsidRPr="003A2013" w:rsidSect="003972BC">
          <w:footerReference w:type="default" r:id="rId14"/>
          <w:pgSz w:w="11906" w:h="16838"/>
          <w:pgMar w:top="1418" w:right="1418" w:bottom="1418" w:left="1418" w:header="567" w:footer="596" w:gutter="0"/>
          <w:cols w:space="708"/>
          <w:docGrid w:linePitch="360"/>
        </w:sectPr>
      </w:pPr>
    </w:p>
    <w:p w14:paraId="6C44719D"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8</w:t>
      </w:r>
    </w:p>
    <w:p w14:paraId="18C789E6" w14:textId="77777777" w:rsidR="00F11287" w:rsidRPr="003A2013" w:rsidRDefault="00F11287" w:rsidP="003972BC"/>
    <w:p w14:paraId="3A020BC1"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Vzorec bančne garancije / kavcijskega zavarovanja za odpravo napak</w:t>
      </w:r>
    </w:p>
    <w:p w14:paraId="7B89C4B9" w14:textId="77777777" w:rsidR="00F11287" w:rsidRPr="003A2013" w:rsidRDefault="00F11287" w:rsidP="003972BC">
      <w:pPr>
        <w:spacing w:after="120"/>
        <w:rPr>
          <w:rFonts w:ascii="Arial" w:hAnsi="Arial" w:cs="Arial"/>
        </w:rPr>
      </w:pPr>
    </w:p>
    <w:p w14:paraId="6F4CF6B3" w14:textId="1F4BBA3B" w:rsidR="00365AA6" w:rsidRPr="003A2013" w:rsidRDefault="00A800E8" w:rsidP="00D353A6">
      <w:pPr>
        <w:tabs>
          <w:tab w:val="right" w:pos="9070"/>
        </w:tabs>
        <w:spacing w:before="225" w:after="225" w:line="240" w:lineRule="auto"/>
        <w:jc w:val="both"/>
      </w:pPr>
      <w:r w:rsidRPr="003A2013">
        <w:rPr>
          <w:rFonts w:ascii="Arial" w:hAnsi="Arial" w:cs="Arial"/>
          <w:i/>
          <w:iCs/>
          <w:color w:val="000000"/>
          <w:sz w:val="18"/>
          <w:szCs w:val="18"/>
        </w:rPr>
        <w:t>Glava s podatki o garantu (zavarovalnici/banki) ali SWIFT ključ</w:t>
      </w:r>
      <w:r w:rsidR="00D353A6">
        <w:rPr>
          <w:rFonts w:ascii="Arial" w:hAnsi="Arial" w:cs="Arial"/>
          <w:i/>
          <w:iCs/>
          <w:color w:val="000000"/>
          <w:sz w:val="18"/>
          <w:szCs w:val="18"/>
        </w:rPr>
        <w:tab/>
      </w:r>
    </w:p>
    <w:p w14:paraId="76A116DA" w14:textId="1B123EA7" w:rsidR="00365AA6" w:rsidRPr="003A2013" w:rsidRDefault="00A800E8">
      <w:pPr>
        <w:spacing w:before="225" w:after="225" w:line="240" w:lineRule="auto"/>
        <w:jc w:val="both"/>
      </w:pPr>
      <w:r w:rsidRPr="003A2013">
        <w:rPr>
          <w:rFonts w:ascii="Arial" w:hAnsi="Arial" w:cs="Arial"/>
          <w:color w:val="000000"/>
          <w:sz w:val="18"/>
          <w:szCs w:val="18"/>
        </w:rPr>
        <w:t xml:space="preserve">Za: </w:t>
      </w:r>
      <w:r w:rsidR="00123791" w:rsidRPr="003A2013">
        <w:rPr>
          <w:rFonts w:ascii="Arial" w:hAnsi="Arial" w:cs="Arial"/>
          <w:color w:val="000000"/>
          <w:sz w:val="18"/>
          <w:szCs w:val="18"/>
        </w:rPr>
        <w:t>________________________________________</w:t>
      </w:r>
    </w:p>
    <w:p w14:paraId="1CF6A3B5" w14:textId="77777777" w:rsidR="00365AA6" w:rsidRPr="003A2013" w:rsidRDefault="00A800E8">
      <w:pPr>
        <w:spacing w:before="225" w:after="225" w:line="240" w:lineRule="auto"/>
        <w:jc w:val="both"/>
      </w:pPr>
      <w:r w:rsidRPr="003A2013">
        <w:rPr>
          <w:rFonts w:ascii="Arial" w:hAnsi="Arial" w:cs="Arial"/>
          <w:color w:val="000000"/>
          <w:sz w:val="18"/>
          <w:szCs w:val="18"/>
        </w:rPr>
        <w:t xml:space="preserve">Datum: </w:t>
      </w:r>
      <w:r w:rsidRPr="003A2013">
        <w:rPr>
          <w:rFonts w:ascii="Arial" w:hAnsi="Arial" w:cs="Arial"/>
          <w:i/>
          <w:iCs/>
          <w:color w:val="000000"/>
          <w:sz w:val="18"/>
          <w:szCs w:val="18"/>
        </w:rPr>
        <w:t>(vpiše se datum izdaje)</w:t>
      </w:r>
    </w:p>
    <w:p w14:paraId="3CF309A1" w14:textId="77777777" w:rsidR="00365AA6" w:rsidRPr="003A2013" w:rsidRDefault="00A800E8">
      <w:pPr>
        <w:spacing w:before="225" w:after="225" w:line="240" w:lineRule="auto"/>
        <w:jc w:val="both"/>
      </w:pPr>
      <w:r w:rsidRPr="003A2013">
        <w:rPr>
          <w:rFonts w:ascii="Arial" w:hAnsi="Arial" w:cs="Arial"/>
          <w:b/>
          <w:bCs/>
          <w:color w:val="000000"/>
          <w:sz w:val="18"/>
          <w:szCs w:val="18"/>
        </w:rPr>
        <w:t>VRSTA ZAVAROVANJA:</w:t>
      </w:r>
      <w:r w:rsidRPr="003A2013">
        <w:rPr>
          <w:rFonts w:ascii="Arial" w:hAnsi="Arial" w:cs="Arial"/>
          <w:color w:val="000000"/>
          <w:sz w:val="18"/>
          <w:szCs w:val="18"/>
        </w:rPr>
        <w:t xml:space="preserve"> </w:t>
      </w:r>
      <w:r w:rsidRPr="003A2013">
        <w:rPr>
          <w:rFonts w:ascii="Arial" w:hAnsi="Arial" w:cs="Arial"/>
          <w:i/>
          <w:iCs/>
          <w:color w:val="000000"/>
          <w:sz w:val="18"/>
          <w:szCs w:val="18"/>
        </w:rPr>
        <w:t>(vpiše se vrsta zavarovanja: kavcijsko zavarovanje/bančna garancija)</w:t>
      </w:r>
    </w:p>
    <w:p w14:paraId="52C54C24" w14:textId="77777777" w:rsidR="00365AA6" w:rsidRPr="003A2013" w:rsidRDefault="00A800E8">
      <w:pPr>
        <w:spacing w:before="225" w:after="225" w:line="240" w:lineRule="auto"/>
        <w:jc w:val="both"/>
      </w:pPr>
      <w:r w:rsidRPr="003A2013">
        <w:rPr>
          <w:rFonts w:ascii="Arial" w:hAnsi="Arial" w:cs="Arial"/>
          <w:b/>
          <w:bCs/>
          <w:color w:val="000000"/>
          <w:sz w:val="18"/>
          <w:szCs w:val="18"/>
        </w:rPr>
        <w:t>ŠTEVILKA:</w:t>
      </w:r>
      <w:r w:rsidRPr="003A2013">
        <w:rPr>
          <w:rFonts w:ascii="Arial" w:hAnsi="Arial" w:cs="Arial"/>
          <w:color w:val="000000"/>
          <w:sz w:val="18"/>
          <w:szCs w:val="18"/>
        </w:rPr>
        <w:t xml:space="preserve"> </w:t>
      </w:r>
      <w:r w:rsidRPr="003A2013">
        <w:rPr>
          <w:rFonts w:ascii="Arial" w:hAnsi="Arial" w:cs="Arial"/>
          <w:i/>
          <w:iCs/>
          <w:color w:val="000000"/>
          <w:sz w:val="18"/>
          <w:szCs w:val="18"/>
        </w:rPr>
        <w:t>(vpiše se številka zavarovanja)</w:t>
      </w:r>
    </w:p>
    <w:p w14:paraId="7606D512" w14:textId="77777777" w:rsidR="00365AA6" w:rsidRPr="003A2013" w:rsidRDefault="00A800E8">
      <w:pPr>
        <w:spacing w:before="225" w:after="225" w:line="240" w:lineRule="auto"/>
        <w:jc w:val="both"/>
      </w:pPr>
      <w:r w:rsidRPr="003A2013">
        <w:rPr>
          <w:rFonts w:ascii="Arial" w:hAnsi="Arial" w:cs="Arial"/>
          <w:b/>
          <w:bCs/>
          <w:color w:val="000000"/>
          <w:sz w:val="18"/>
          <w:szCs w:val="18"/>
        </w:rPr>
        <w:t>GARANT:</w:t>
      </w:r>
      <w:r w:rsidRPr="003A2013">
        <w:rPr>
          <w:rFonts w:ascii="Arial" w:hAnsi="Arial" w:cs="Arial"/>
          <w:color w:val="000000"/>
          <w:sz w:val="18"/>
          <w:szCs w:val="18"/>
        </w:rPr>
        <w:t xml:space="preserve"> </w:t>
      </w:r>
      <w:r w:rsidRPr="003A2013">
        <w:rPr>
          <w:rFonts w:ascii="Arial" w:hAnsi="Arial" w:cs="Arial"/>
          <w:i/>
          <w:iCs/>
          <w:color w:val="000000"/>
          <w:sz w:val="18"/>
          <w:szCs w:val="18"/>
        </w:rPr>
        <w:t>(vpiše se ime in naslov zavarovalnice/banke v kraju izdaje)</w:t>
      </w:r>
    </w:p>
    <w:p w14:paraId="7F290520" w14:textId="77777777" w:rsidR="00365AA6" w:rsidRPr="003A2013" w:rsidRDefault="00A800E8">
      <w:pPr>
        <w:spacing w:before="225" w:after="225" w:line="240" w:lineRule="auto"/>
        <w:jc w:val="both"/>
      </w:pPr>
      <w:r w:rsidRPr="003A2013">
        <w:rPr>
          <w:rFonts w:ascii="Arial" w:hAnsi="Arial" w:cs="Arial"/>
          <w:b/>
          <w:bCs/>
          <w:color w:val="000000"/>
          <w:sz w:val="18"/>
          <w:szCs w:val="18"/>
        </w:rPr>
        <w:t>NAROČNIK:</w:t>
      </w:r>
      <w:r w:rsidRPr="003A2013">
        <w:rPr>
          <w:rFonts w:ascii="Arial" w:hAnsi="Arial" w:cs="Arial"/>
          <w:color w:val="000000"/>
          <w:sz w:val="18"/>
          <w:szCs w:val="18"/>
        </w:rPr>
        <w:t xml:space="preserve"> </w:t>
      </w:r>
      <w:r w:rsidRPr="003A2013">
        <w:rPr>
          <w:rFonts w:ascii="Arial" w:hAnsi="Arial" w:cs="Arial"/>
          <w:i/>
          <w:iCs/>
          <w:color w:val="000000"/>
          <w:sz w:val="18"/>
          <w:szCs w:val="18"/>
        </w:rPr>
        <w:t>(vpiše se ime in naslov naročnika zavarovanja, tj. v postopku javnega naročanja izbranega ponudnika)</w:t>
      </w:r>
    </w:p>
    <w:p w14:paraId="63B6AAE9" w14:textId="0CFA176D" w:rsidR="00365AA6" w:rsidRPr="003A2013" w:rsidRDefault="00A800E8">
      <w:pPr>
        <w:spacing w:before="225" w:after="225" w:line="240" w:lineRule="auto"/>
        <w:jc w:val="both"/>
      </w:pPr>
      <w:r w:rsidRPr="003A2013">
        <w:rPr>
          <w:rFonts w:ascii="Arial" w:hAnsi="Arial" w:cs="Arial"/>
          <w:b/>
          <w:bCs/>
          <w:color w:val="000000"/>
          <w:sz w:val="18"/>
          <w:szCs w:val="18"/>
        </w:rPr>
        <w:t>UPRAVIČENEC:</w:t>
      </w:r>
      <w:r w:rsidRPr="003A2013">
        <w:rPr>
          <w:rFonts w:ascii="Arial" w:hAnsi="Arial" w:cs="Arial"/>
          <w:color w:val="000000"/>
          <w:sz w:val="18"/>
          <w:szCs w:val="18"/>
        </w:rPr>
        <w:t> </w:t>
      </w:r>
      <w:r w:rsidR="00123791" w:rsidRPr="003A2013">
        <w:rPr>
          <w:rFonts w:ascii="Arial" w:hAnsi="Arial" w:cs="Arial"/>
          <w:color w:val="000000"/>
          <w:sz w:val="18"/>
          <w:szCs w:val="18"/>
        </w:rPr>
        <w:t>________________________________________</w:t>
      </w:r>
    </w:p>
    <w:p w14:paraId="71C7AA72" w14:textId="0E3531A8" w:rsidR="00365AA6" w:rsidRPr="003A2013" w:rsidRDefault="00A800E8">
      <w:pPr>
        <w:spacing w:before="225" w:after="225" w:line="240" w:lineRule="auto"/>
        <w:jc w:val="both"/>
      </w:pPr>
      <w:r w:rsidRPr="003A2013">
        <w:rPr>
          <w:rFonts w:ascii="Arial" w:hAnsi="Arial" w:cs="Arial"/>
          <w:b/>
          <w:bCs/>
          <w:color w:val="000000"/>
          <w:sz w:val="18"/>
          <w:szCs w:val="18"/>
        </w:rPr>
        <w:t>OSNOVNI POSEL:</w:t>
      </w:r>
      <w:r w:rsidRPr="003A2013">
        <w:rPr>
          <w:rFonts w:ascii="Arial" w:hAnsi="Arial" w:cs="Arial"/>
          <w:color w:val="000000"/>
          <w:sz w:val="18"/>
          <w:szCs w:val="18"/>
        </w:rPr>
        <w:t xml:space="preserve"> obveznost naročnika zavarovanja za odpravo napak v garancijskem roku, ki izhaja iz pogodbe št. z dne __________________ </w:t>
      </w:r>
      <w:r w:rsidRPr="003A2013">
        <w:rPr>
          <w:rFonts w:ascii="Arial" w:hAnsi="Arial" w:cs="Arial"/>
          <w:i/>
          <w:iCs/>
          <w:color w:val="000000"/>
          <w:sz w:val="18"/>
          <w:szCs w:val="18"/>
        </w:rPr>
        <w:t>(vpiše se številko in datum pogodbe o izvedbi javnega naročila, sklenjene na podlagi postopka z oznako XXXXXX)</w:t>
      </w:r>
      <w:r w:rsidRPr="003A2013">
        <w:rPr>
          <w:rFonts w:ascii="Arial" w:hAnsi="Arial" w:cs="Arial"/>
          <w:color w:val="000000"/>
          <w:sz w:val="18"/>
          <w:szCs w:val="18"/>
        </w:rPr>
        <w:t xml:space="preserve"> za </w:t>
      </w:r>
      <w:r w:rsidR="00663A3D" w:rsidRPr="00663A3D">
        <w:rPr>
          <w:rFonts w:ascii="Arial" w:hAnsi="Arial" w:cs="Arial"/>
          <w:b/>
          <w:bCs/>
          <w:color w:val="000000"/>
          <w:sz w:val="18"/>
          <w:szCs w:val="18"/>
        </w:rPr>
        <w:t>Postavitev sončnih elektrarn na javnih objektih v lasti Občine Ilirska Bistrica in Občine Hrpelje - Kozina</w:t>
      </w:r>
      <w:r w:rsidR="006033A8">
        <w:rPr>
          <w:rFonts w:ascii="Arial" w:hAnsi="Arial" w:cs="Arial"/>
          <w:b/>
          <w:bCs/>
          <w:color w:val="000000"/>
          <w:sz w:val="18"/>
          <w:szCs w:val="18"/>
        </w:rPr>
        <w:t>,</w:t>
      </w:r>
      <w:r w:rsidR="00123791" w:rsidRPr="003A2013">
        <w:rPr>
          <w:rFonts w:ascii="Arial" w:hAnsi="Arial" w:cs="Arial"/>
          <w:b/>
          <w:bCs/>
          <w:color w:val="000000"/>
          <w:sz w:val="18"/>
          <w:szCs w:val="18"/>
        </w:rPr>
        <w:t xml:space="preserve"> za sklop/</w:t>
      </w:r>
      <w:r w:rsidR="00663A3D">
        <w:rPr>
          <w:rFonts w:ascii="Arial" w:hAnsi="Arial" w:cs="Arial"/>
          <w:b/>
          <w:bCs/>
          <w:color w:val="000000"/>
          <w:sz w:val="18"/>
          <w:szCs w:val="18"/>
        </w:rPr>
        <w:t>a</w:t>
      </w:r>
      <w:r w:rsidR="00123791" w:rsidRPr="003A2013">
        <w:rPr>
          <w:rFonts w:ascii="Arial" w:hAnsi="Arial" w:cs="Arial"/>
          <w:b/>
          <w:bCs/>
          <w:color w:val="000000"/>
          <w:sz w:val="18"/>
          <w:szCs w:val="18"/>
        </w:rPr>
        <w:t>: ______</w:t>
      </w:r>
      <w:r w:rsidRPr="003A2013">
        <w:rPr>
          <w:rFonts w:ascii="Arial" w:hAnsi="Arial" w:cs="Arial"/>
          <w:color w:val="000000"/>
          <w:sz w:val="18"/>
          <w:szCs w:val="18"/>
        </w:rPr>
        <w:t xml:space="preserve"> </w:t>
      </w:r>
      <w:r w:rsidRPr="003A2013">
        <w:rPr>
          <w:rFonts w:ascii="Arial" w:hAnsi="Arial" w:cs="Arial"/>
          <w:i/>
          <w:iCs/>
          <w:color w:val="000000"/>
          <w:sz w:val="18"/>
          <w:szCs w:val="18"/>
        </w:rPr>
        <w:t> </w:t>
      </w:r>
    </w:p>
    <w:p w14:paraId="13E2D6A5" w14:textId="1512D837" w:rsidR="00365AA6" w:rsidRPr="003A2013" w:rsidRDefault="00A800E8">
      <w:pPr>
        <w:spacing w:before="225" w:after="225" w:line="240" w:lineRule="auto"/>
        <w:jc w:val="both"/>
      </w:pPr>
      <w:r w:rsidRPr="003A2013">
        <w:rPr>
          <w:rFonts w:ascii="Arial" w:hAnsi="Arial" w:cs="Arial"/>
          <w:b/>
          <w:bCs/>
          <w:color w:val="000000"/>
          <w:sz w:val="18"/>
          <w:szCs w:val="18"/>
        </w:rPr>
        <w:t xml:space="preserve">ZNESEK IN VALUTA:  5,00 % pogodbene vrednosti z DDV, kar znaša </w:t>
      </w:r>
      <w:r w:rsidRPr="003A2013">
        <w:rPr>
          <w:rFonts w:ascii="Arial" w:hAnsi="Arial" w:cs="Arial"/>
          <w:b/>
          <w:bCs/>
          <w:color w:val="000000"/>
          <w:sz w:val="18"/>
          <w:szCs w:val="18"/>
          <w:u w:val="single"/>
        </w:rPr>
        <w:t>__________</w:t>
      </w:r>
    </w:p>
    <w:p w14:paraId="00513BE8" w14:textId="77777777" w:rsidR="00365AA6" w:rsidRPr="003A2013" w:rsidRDefault="00A800E8">
      <w:pPr>
        <w:spacing w:before="225" w:after="225" w:line="240" w:lineRule="auto"/>
        <w:jc w:val="both"/>
      </w:pPr>
      <w:r w:rsidRPr="003A2013">
        <w:rPr>
          <w:rFonts w:ascii="Arial" w:hAnsi="Arial" w:cs="Arial"/>
          <w:b/>
          <w:bCs/>
          <w:color w:val="000000"/>
          <w:sz w:val="18"/>
          <w:szCs w:val="18"/>
        </w:rPr>
        <w:t>LISTINE, KI JIH JE POLEG IZJAVE TREBA PRILOŽITI ZAHTEVI ZA PLAČILO IN SE IZRECNO ZAHTEVAJO V SPODNJEM BESEDILU:</w:t>
      </w:r>
    </w:p>
    <w:p w14:paraId="4773DD17" w14:textId="77777777" w:rsidR="00365AA6" w:rsidRPr="003A2013" w:rsidRDefault="00A800E8">
      <w:pPr>
        <w:spacing w:before="225" w:after="225" w:line="240" w:lineRule="auto"/>
        <w:jc w:val="both"/>
      </w:pPr>
      <w:r w:rsidRPr="003A2013">
        <w:rPr>
          <w:rFonts w:ascii="Arial" w:hAnsi="Arial" w:cs="Arial"/>
          <w:color w:val="000000"/>
          <w:sz w:val="18"/>
          <w:szCs w:val="18"/>
        </w:rPr>
        <w:t>1. Izjava Uprave RS za javna plačila, da so zahtevek za unovčenje podpisale osebe, ki so pooblaščene za zastopanje;</w:t>
      </w:r>
    </w:p>
    <w:p w14:paraId="42F5A2D5" w14:textId="77777777" w:rsidR="00365AA6" w:rsidRPr="003A2013" w:rsidRDefault="00A800E8">
      <w:pPr>
        <w:spacing w:before="225" w:after="225" w:line="240" w:lineRule="auto"/>
        <w:jc w:val="both"/>
      </w:pPr>
      <w:r w:rsidRPr="003A2013">
        <w:rPr>
          <w:rFonts w:ascii="Arial" w:hAnsi="Arial" w:cs="Arial"/>
          <w:color w:val="000000"/>
          <w:sz w:val="18"/>
          <w:szCs w:val="18"/>
        </w:rPr>
        <w:t>2. Kopija garancije št. ______________</w:t>
      </w:r>
    </w:p>
    <w:p w14:paraId="6474A7AF" w14:textId="77777777" w:rsidR="00365AA6" w:rsidRPr="003A2013" w:rsidRDefault="00A800E8">
      <w:pPr>
        <w:spacing w:before="225" w:after="225" w:line="240" w:lineRule="auto"/>
        <w:jc w:val="both"/>
      </w:pPr>
      <w:r w:rsidRPr="003A2013">
        <w:rPr>
          <w:rFonts w:ascii="Arial" w:hAnsi="Arial" w:cs="Arial"/>
          <w:b/>
          <w:bCs/>
          <w:color w:val="000000"/>
          <w:sz w:val="18"/>
          <w:szCs w:val="18"/>
        </w:rPr>
        <w:t>JEZIK V ZAHTEVANIH LISTINAH:</w:t>
      </w:r>
      <w:r w:rsidRPr="003A2013">
        <w:rPr>
          <w:rFonts w:ascii="Arial" w:hAnsi="Arial" w:cs="Arial"/>
          <w:color w:val="000000"/>
          <w:sz w:val="18"/>
          <w:szCs w:val="18"/>
        </w:rPr>
        <w:t xml:space="preserve"> slovenski</w:t>
      </w:r>
    </w:p>
    <w:p w14:paraId="6A51CA66" w14:textId="77777777" w:rsidR="00365AA6" w:rsidRPr="003A2013" w:rsidRDefault="00A800E8">
      <w:pPr>
        <w:spacing w:before="225" w:after="225" w:line="240" w:lineRule="auto"/>
        <w:jc w:val="both"/>
      </w:pPr>
      <w:r w:rsidRPr="003A2013">
        <w:rPr>
          <w:rFonts w:ascii="Arial" w:hAnsi="Arial" w:cs="Arial"/>
          <w:b/>
          <w:bCs/>
          <w:color w:val="000000"/>
          <w:sz w:val="18"/>
          <w:szCs w:val="18"/>
        </w:rPr>
        <w:t>OBLIKA PREDLOŽITVE:</w:t>
      </w:r>
      <w:r w:rsidRPr="003A2013">
        <w:rPr>
          <w:rFonts w:ascii="Arial" w:hAnsi="Arial" w:cs="Arial"/>
          <w:color w:val="000000"/>
          <w:sz w:val="18"/>
          <w:szCs w:val="18"/>
        </w:rPr>
        <w:t xml:space="preserve"> v papirni obliki s priporočeno pošto</w:t>
      </w:r>
    </w:p>
    <w:p w14:paraId="5ECEA57C" w14:textId="77777777" w:rsidR="00365AA6" w:rsidRPr="003A2013" w:rsidRDefault="00A800E8">
      <w:pPr>
        <w:spacing w:before="225" w:after="225" w:line="240" w:lineRule="auto"/>
        <w:jc w:val="both"/>
      </w:pPr>
      <w:r w:rsidRPr="003A2013">
        <w:rPr>
          <w:rFonts w:ascii="Arial" w:hAnsi="Arial" w:cs="Arial"/>
          <w:b/>
          <w:bCs/>
          <w:color w:val="000000"/>
          <w:sz w:val="18"/>
          <w:szCs w:val="18"/>
        </w:rPr>
        <w:t>KRAJ PREDLOŽITVE:</w:t>
      </w:r>
      <w:r w:rsidRPr="003A2013">
        <w:rPr>
          <w:rFonts w:ascii="Arial" w:hAnsi="Arial" w:cs="Arial"/>
          <w:color w:val="000000"/>
          <w:sz w:val="18"/>
          <w:szCs w:val="18"/>
        </w:rPr>
        <w:t xml:space="preserve"> </w:t>
      </w:r>
      <w:r w:rsidRPr="003A2013">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8AF7E9B" w14:textId="77777777" w:rsidR="00365AA6" w:rsidRPr="003A2013" w:rsidRDefault="00A800E8">
      <w:pPr>
        <w:spacing w:before="225" w:after="225" w:line="240" w:lineRule="auto"/>
        <w:jc w:val="both"/>
      </w:pPr>
      <w:r w:rsidRPr="003A2013">
        <w:rPr>
          <w:rFonts w:ascii="Arial" w:hAnsi="Arial" w:cs="Arial"/>
          <w:b/>
          <w:bCs/>
          <w:color w:val="000000"/>
          <w:sz w:val="18"/>
          <w:szCs w:val="18"/>
        </w:rPr>
        <w:t>DATUM VELJAVNOSTI:</w:t>
      </w:r>
      <w:r w:rsidRPr="003A2013">
        <w:rPr>
          <w:rFonts w:ascii="Arial" w:hAnsi="Arial" w:cs="Arial"/>
          <w:color w:val="000000"/>
          <w:sz w:val="18"/>
          <w:szCs w:val="18"/>
        </w:rPr>
        <w:t xml:space="preserve"> DD. MM. LLLL </w:t>
      </w:r>
      <w:r w:rsidRPr="003A2013">
        <w:rPr>
          <w:rFonts w:ascii="Arial" w:hAnsi="Arial" w:cs="Arial"/>
          <w:i/>
          <w:iCs/>
          <w:color w:val="000000"/>
          <w:sz w:val="18"/>
          <w:szCs w:val="18"/>
        </w:rPr>
        <w:t>(vpiše se datum zapadlosti zavarovanja)</w:t>
      </w:r>
    </w:p>
    <w:p w14:paraId="3F98E41D" w14:textId="77777777" w:rsidR="00365AA6" w:rsidRPr="003A2013" w:rsidRDefault="00A800E8">
      <w:pPr>
        <w:spacing w:before="225" w:after="225" w:line="240" w:lineRule="auto"/>
        <w:jc w:val="both"/>
      </w:pPr>
      <w:r w:rsidRPr="003A2013">
        <w:rPr>
          <w:rFonts w:ascii="Arial" w:hAnsi="Arial" w:cs="Arial"/>
          <w:b/>
          <w:bCs/>
          <w:color w:val="000000"/>
          <w:sz w:val="18"/>
          <w:szCs w:val="18"/>
        </w:rPr>
        <w:t>STRANKA, KI JE DOLŽNA PLAČATI STROŠKE:</w:t>
      </w:r>
      <w:r w:rsidRPr="003A2013">
        <w:rPr>
          <w:rFonts w:ascii="Arial" w:hAnsi="Arial" w:cs="Arial"/>
          <w:color w:val="000000"/>
          <w:sz w:val="18"/>
          <w:szCs w:val="18"/>
        </w:rPr>
        <w:t xml:space="preserve"> </w:t>
      </w:r>
      <w:r w:rsidRPr="003A2013">
        <w:rPr>
          <w:rFonts w:ascii="Arial" w:hAnsi="Arial" w:cs="Arial"/>
          <w:i/>
          <w:iCs/>
          <w:color w:val="000000"/>
          <w:sz w:val="18"/>
          <w:szCs w:val="18"/>
        </w:rPr>
        <w:t>(vpiše se ime naročnika zavarovanja, tj. v postopku javnega naročanja izbranega ponudnika)</w:t>
      </w:r>
    </w:p>
    <w:p w14:paraId="67740446" w14:textId="77777777" w:rsidR="00365AA6" w:rsidRPr="003A2013" w:rsidRDefault="00A800E8">
      <w:pPr>
        <w:spacing w:before="225" w:after="225" w:line="240" w:lineRule="auto"/>
        <w:jc w:val="both"/>
      </w:pPr>
      <w:r w:rsidRPr="003A2013">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8D4E62A" w14:textId="77777777" w:rsidR="00365AA6" w:rsidRPr="003A2013" w:rsidRDefault="00A800E8">
      <w:pPr>
        <w:spacing w:before="225" w:after="225" w:line="240" w:lineRule="auto"/>
        <w:jc w:val="both"/>
      </w:pPr>
      <w:r w:rsidRPr="003A2013">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A8ED94F" w14:textId="77777777" w:rsidR="00365AA6" w:rsidRPr="003A2013" w:rsidRDefault="00A800E8">
      <w:pPr>
        <w:spacing w:before="225" w:after="225" w:line="240" w:lineRule="auto"/>
        <w:jc w:val="both"/>
      </w:pPr>
      <w:r w:rsidRPr="003A2013">
        <w:rPr>
          <w:rFonts w:ascii="Arial" w:hAnsi="Arial" w:cs="Arial"/>
          <w:color w:val="000000"/>
          <w:sz w:val="18"/>
          <w:szCs w:val="18"/>
        </w:rPr>
        <w:t>Morebitne spore v zvezi s tem zavarovanjem rešuje stvarno pristojno sodišče po sedežu upravičenca po slovenskem pravu.</w:t>
      </w:r>
    </w:p>
    <w:p w14:paraId="653395CC" w14:textId="77777777" w:rsidR="00365AA6" w:rsidRPr="003A2013" w:rsidRDefault="00A800E8">
      <w:pPr>
        <w:spacing w:before="225" w:after="225" w:line="240" w:lineRule="auto"/>
        <w:jc w:val="both"/>
      </w:pPr>
      <w:r w:rsidRPr="003A2013">
        <w:rPr>
          <w:rFonts w:ascii="Arial" w:hAnsi="Arial" w:cs="Arial"/>
          <w:color w:val="000000"/>
          <w:sz w:val="18"/>
          <w:szCs w:val="18"/>
        </w:rPr>
        <w:t>Za to zavarovanje veljajo Enotna pravila za garancije na poziv (EPGP) revizija iz leta 2010, izdana pri MTZ pod št. 758.</w:t>
      </w:r>
    </w:p>
    <w:p w14:paraId="070694BF"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22850A80"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64F0A34B"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7EB5696E" w14:textId="77777777" w:rsidR="00365AA6" w:rsidRPr="003A2013" w:rsidRDefault="00A800E8">
      <w:pPr>
        <w:spacing w:before="225" w:after="225" w:line="240" w:lineRule="auto"/>
        <w:jc w:val="both"/>
      </w:pPr>
      <w:r w:rsidRPr="003A201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65AA6" w:rsidRPr="003A2013" w14:paraId="0CAC2BEA" w14:textId="77777777">
        <w:tc>
          <w:tcPr>
            <w:tcW w:w="2500" w:type="pct"/>
            <w:tcMar>
              <w:top w:w="75" w:type="dxa"/>
              <w:bottom w:w="75" w:type="dxa"/>
            </w:tcMar>
            <w:vAlign w:val="center"/>
          </w:tcPr>
          <w:p w14:paraId="109AA477"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17A41451" w14:textId="77777777" w:rsidR="00365AA6" w:rsidRPr="003A2013" w:rsidRDefault="00A800E8">
            <w:pPr>
              <w:jc w:val="center"/>
            </w:pPr>
            <w:r w:rsidRPr="003A2013">
              <w:rPr>
                <w:rFonts w:ascii="Arial" w:hAnsi="Arial" w:cs="Arial"/>
                <w:color w:val="000000"/>
                <w:position w:val="-2"/>
                <w:sz w:val="18"/>
                <w:szCs w:val="18"/>
              </w:rPr>
              <w:t>Garant</w:t>
            </w:r>
          </w:p>
        </w:tc>
      </w:tr>
      <w:tr w:rsidR="00365AA6" w:rsidRPr="003A2013" w14:paraId="10A82F0E" w14:textId="77777777">
        <w:tc>
          <w:tcPr>
            <w:tcW w:w="2500" w:type="pct"/>
            <w:tcMar>
              <w:top w:w="75" w:type="dxa"/>
              <w:bottom w:w="75" w:type="dxa"/>
            </w:tcMar>
            <w:vAlign w:val="center"/>
          </w:tcPr>
          <w:p w14:paraId="441D643C"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69B1C6D" w14:textId="77777777" w:rsidR="00365AA6" w:rsidRPr="003A2013" w:rsidRDefault="00365AA6"/>
          <w:p w14:paraId="779E5823" w14:textId="77777777" w:rsidR="00365AA6" w:rsidRPr="003A2013" w:rsidRDefault="00A800E8">
            <w:pPr>
              <w:jc w:val="center"/>
            </w:pPr>
            <w:r w:rsidRPr="003A2013">
              <w:rPr>
                <w:rFonts w:ascii="Arial" w:hAnsi="Arial" w:cs="Arial"/>
                <w:color w:val="A9A9A9"/>
                <w:position w:val="-2"/>
                <w:sz w:val="18"/>
                <w:szCs w:val="18"/>
              </w:rPr>
              <w:t>(žig in podpis)</w:t>
            </w:r>
          </w:p>
        </w:tc>
      </w:tr>
    </w:tbl>
    <w:p w14:paraId="1F21D4C6"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6FEC7B9B"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5E4ED4AE" w14:textId="77777777" w:rsidR="00365AA6" w:rsidRPr="003A2013" w:rsidRDefault="00365AA6">
      <w:pPr>
        <w:sectPr w:rsidR="00365AA6" w:rsidRPr="003A2013" w:rsidSect="003972BC">
          <w:footerReference w:type="default" r:id="rId15"/>
          <w:pgSz w:w="11906" w:h="16838"/>
          <w:pgMar w:top="1418" w:right="1418" w:bottom="1418" w:left="1418" w:header="567" w:footer="596" w:gutter="0"/>
          <w:cols w:space="708"/>
          <w:docGrid w:linePitch="360"/>
        </w:sectPr>
      </w:pPr>
    </w:p>
    <w:p w14:paraId="6A808F07" w14:textId="0412117D" w:rsidR="003A2BE5" w:rsidRPr="003A2013" w:rsidRDefault="003A2BE5" w:rsidP="003A2BE5">
      <w:pPr>
        <w:spacing w:after="0"/>
        <w:jc w:val="right"/>
        <w:rPr>
          <w:rFonts w:ascii="Arial" w:hAnsi="Arial" w:cs="Arial"/>
          <w:sz w:val="18"/>
          <w:szCs w:val="18"/>
        </w:rPr>
      </w:pPr>
      <w:r w:rsidRPr="003A2013">
        <w:rPr>
          <w:rFonts w:ascii="Arial" w:hAnsi="Arial" w:cs="Arial"/>
          <w:sz w:val="18"/>
          <w:szCs w:val="18"/>
        </w:rPr>
        <w:lastRenderedPageBreak/>
        <w:t>Obrazec št: 9</w:t>
      </w:r>
    </w:p>
    <w:p w14:paraId="60FBFD59"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zastopnika podizvajalca v zvezi z izpolnjevanjem obveznih pogojev za podizvajalce</w:t>
      </w:r>
    </w:p>
    <w:p w14:paraId="3E331833" w14:textId="77777777" w:rsidR="003A2BE5" w:rsidRPr="003A2013" w:rsidRDefault="003A2BE5" w:rsidP="003A2BE5">
      <w:pPr>
        <w:spacing w:before="225" w:after="225" w:line="240" w:lineRule="auto"/>
        <w:jc w:val="both"/>
      </w:pPr>
      <w:r w:rsidRPr="003A2013">
        <w:rPr>
          <w:rFonts w:ascii="Arial" w:hAnsi="Arial" w:cs="Arial"/>
          <w:color w:val="000000"/>
          <w:sz w:val="18"/>
          <w:szCs w:val="18"/>
        </w:rPr>
        <w:t>Pod kazensko in materialno odgovornostjo izjavljamo, da naša družba, </w:t>
      </w:r>
      <w:r w:rsidRPr="003A2013">
        <w:rPr>
          <w:rFonts w:ascii="Arial" w:hAnsi="Arial" w:cs="Arial"/>
          <w:color w:val="000000"/>
          <w:sz w:val="18"/>
          <w:szCs w:val="18"/>
          <w:u w:val="single"/>
        </w:rPr>
        <w:t>_______________</w:t>
      </w:r>
      <w:r w:rsidRPr="003A2013">
        <w:rPr>
          <w:rFonts w:ascii="Arial" w:hAnsi="Arial" w:cs="Arial"/>
          <w:color w:val="000000"/>
          <w:sz w:val="18"/>
          <w:szCs w:val="18"/>
        </w:rPr>
        <w:t>(Firma), </w:t>
      </w:r>
      <w:r w:rsidRPr="003A2013">
        <w:rPr>
          <w:rFonts w:ascii="Arial" w:hAnsi="Arial" w:cs="Arial"/>
          <w:color w:val="000000"/>
          <w:sz w:val="18"/>
          <w:szCs w:val="18"/>
          <w:u w:val="single"/>
        </w:rPr>
        <w:t>_________________</w:t>
      </w:r>
      <w:r w:rsidRPr="003A2013">
        <w:rPr>
          <w:rFonts w:ascii="Arial" w:hAnsi="Arial" w:cs="Arial"/>
          <w:color w:val="000000"/>
          <w:sz w:val="18"/>
          <w:szCs w:val="18"/>
        </w:rPr>
        <w:t>(Naslov), matična številka: </w:t>
      </w:r>
      <w:r w:rsidRPr="003A2013">
        <w:rPr>
          <w:rFonts w:ascii="Arial" w:hAnsi="Arial" w:cs="Arial"/>
          <w:color w:val="000000"/>
          <w:sz w:val="18"/>
          <w:szCs w:val="18"/>
          <w:u w:val="single"/>
        </w:rPr>
        <w:t>_______________</w:t>
      </w:r>
      <w:r w:rsidRPr="003A2013">
        <w:rPr>
          <w:rFonts w:ascii="Arial" w:hAnsi="Arial" w:cs="Arial"/>
          <w:color w:val="000000"/>
          <w:sz w:val="18"/>
          <w:szCs w:val="18"/>
        </w:rPr>
        <w:t> ni bila pravnomočno obsojena zaradi kaznivih dejanj, ki so našteta v prvem odstavku 75. člena ZJN-3.</w:t>
      </w:r>
    </w:p>
    <w:p w14:paraId="49342056" w14:textId="77777777" w:rsidR="003A2BE5" w:rsidRPr="003A2013" w:rsidRDefault="003A2BE5" w:rsidP="003A2BE5">
      <w:pPr>
        <w:spacing w:before="225" w:after="225" w:line="240" w:lineRule="auto"/>
        <w:jc w:val="both"/>
      </w:pPr>
      <w:r w:rsidRPr="003A201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A2BE5" w:rsidRPr="003A2013" w14:paraId="22BD404B" w14:textId="77777777" w:rsidTr="003972BC">
        <w:tc>
          <w:tcPr>
            <w:tcW w:w="0" w:type="auto"/>
            <w:tcMar>
              <w:top w:w="0" w:type="auto"/>
              <w:bottom w:w="0" w:type="auto"/>
            </w:tcMar>
          </w:tcPr>
          <w:p w14:paraId="6FC96BD7" w14:textId="77777777" w:rsidR="003A2BE5" w:rsidRPr="003A2013" w:rsidRDefault="003A2BE5" w:rsidP="00F202CA">
            <w:pPr>
              <w:numPr>
                <w:ilvl w:val="0"/>
                <w:numId w:val="19"/>
              </w:numPr>
              <w:jc w:val="both"/>
              <w:rPr>
                <w:rFonts w:ascii="Arial" w:hAnsi="Arial" w:cs="Arial"/>
                <w:color w:val="000000"/>
                <w:sz w:val="18"/>
                <w:szCs w:val="18"/>
              </w:rPr>
            </w:pPr>
            <w:r w:rsidRPr="003A2013">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D3B06D3" w14:textId="77777777" w:rsidR="003A2BE5" w:rsidRPr="003A2013" w:rsidRDefault="003A2BE5" w:rsidP="00F202CA">
            <w:pPr>
              <w:numPr>
                <w:ilvl w:val="0"/>
                <w:numId w:val="19"/>
              </w:numPr>
              <w:jc w:val="both"/>
              <w:rPr>
                <w:rFonts w:ascii="Arial" w:hAnsi="Arial" w:cs="Arial"/>
                <w:color w:val="000000"/>
                <w:sz w:val="18"/>
                <w:szCs w:val="18"/>
              </w:rPr>
            </w:pPr>
            <w:r w:rsidRPr="003A2013">
              <w:rPr>
                <w:rFonts w:ascii="Arial" w:hAnsi="Arial" w:cs="Arial"/>
                <w:color w:val="000000"/>
                <w:sz w:val="18"/>
                <w:szCs w:val="18"/>
              </w:rPr>
              <w:t>nimamo nepredloženih obračunov davčnih odtegljajev za dohodke iz delovnega razmerja za obdobje zadnjih petih let do dne oddaje ponudbe ali prijave,</w:t>
            </w:r>
          </w:p>
          <w:p w14:paraId="7C819FE5" w14:textId="77777777" w:rsidR="003A2BE5" w:rsidRPr="003A2013" w:rsidRDefault="003A2BE5" w:rsidP="00F202CA">
            <w:pPr>
              <w:numPr>
                <w:ilvl w:val="0"/>
                <w:numId w:val="19"/>
              </w:numPr>
              <w:jc w:val="both"/>
              <w:rPr>
                <w:rFonts w:ascii="Arial" w:hAnsi="Arial" w:cs="Arial"/>
                <w:color w:val="000000"/>
                <w:sz w:val="18"/>
                <w:szCs w:val="18"/>
              </w:rPr>
            </w:pPr>
            <w:r w:rsidRPr="003A2013">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13E00CD4" w14:textId="77777777" w:rsidR="003A2BE5" w:rsidRPr="003A2013" w:rsidRDefault="003A2BE5" w:rsidP="00F202CA">
            <w:pPr>
              <w:numPr>
                <w:ilvl w:val="0"/>
                <w:numId w:val="19"/>
              </w:numPr>
              <w:jc w:val="both"/>
              <w:rPr>
                <w:rFonts w:ascii="Arial" w:hAnsi="Arial" w:cs="Arial"/>
                <w:color w:val="000000"/>
                <w:sz w:val="18"/>
                <w:szCs w:val="18"/>
              </w:rPr>
            </w:pPr>
            <w:r w:rsidRPr="003A2013">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58E594" w14:textId="77777777" w:rsidR="003A2BE5" w:rsidRPr="003A2013" w:rsidRDefault="003A2BE5" w:rsidP="00F202CA">
            <w:pPr>
              <w:numPr>
                <w:ilvl w:val="0"/>
                <w:numId w:val="19"/>
              </w:numPr>
              <w:jc w:val="both"/>
              <w:rPr>
                <w:rFonts w:ascii="Arial" w:hAnsi="Arial" w:cs="Arial"/>
                <w:color w:val="000000"/>
                <w:sz w:val="18"/>
                <w:szCs w:val="18"/>
              </w:rPr>
            </w:pPr>
            <w:r w:rsidRPr="003A2013">
              <w:rPr>
                <w:rFonts w:ascii="Arial" w:hAnsi="Arial" w:cs="Arial"/>
                <w:color w:val="000000"/>
                <w:sz w:val="18"/>
                <w:szCs w:val="18"/>
              </w:rPr>
              <w:t>smo vpisani v poklicni oziroma poslovni register v državi sedeža,</w:t>
            </w:r>
          </w:p>
          <w:p w14:paraId="0E6C19F6" w14:textId="77777777" w:rsidR="003A2BE5" w:rsidRPr="003A2013" w:rsidRDefault="003A2BE5" w:rsidP="00F202CA">
            <w:pPr>
              <w:numPr>
                <w:ilvl w:val="0"/>
                <w:numId w:val="19"/>
              </w:numPr>
              <w:jc w:val="both"/>
              <w:rPr>
                <w:rFonts w:ascii="Arial" w:hAnsi="Arial" w:cs="Arial"/>
                <w:color w:val="000000"/>
                <w:sz w:val="18"/>
                <w:szCs w:val="18"/>
              </w:rPr>
            </w:pPr>
            <w:r w:rsidRPr="003A201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42CB8DF" w14:textId="77777777" w:rsidR="003A2BE5" w:rsidRPr="003A2013" w:rsidRDefault="003A2BE5" w:rsidP="00F202CA">
            <w:pPr>
              <w:numPr>
                <w:ilvl w:val="0"/>
                <w:numId w:val="19"/>
              </w:numPr>
              <w:jc w:val="both"/>
              <w:rPr>
                <w:rFonts w:ascii="Arial" w:hAnsi="Arial" w:cs="Arial"/>
                <w:color w:val="000000"/>
                <w:sz w:val="18"/>
                <w:szCs w:val="18"/>
              </w:rPr>
            </w:pPr>
            <w:r w:rsidRPr="003A201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584BB2" w14:textId="77777777" w:rsidR="003A2BE5" w:rsidRPr="003A2013" w:rsidRDefault="003A2BE5" w:rsidP="003A2BE5">
      <w:pPr>
        <w:spacing w:before="225" w:after="120" w:line="240" w:lineRule="auto"/>
        <w:jc w:val="both"/>
      </w:pPr>
      <w:r w:rsidRPr="003A2013">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3A2BE5" w:rsidRPr="003A2013" w14:paraId="0E05B043" w14:textId="77777777" w:rsidTr="003972BC">
        <w:tc>
          <w:tcPr>
            <w:tcW w:w="2500" w:type="pct"/>
            <w:tcMar>
              <w:top w:w="75" w:type="dxa"/>
              <w:bottom w:w="75" w:type="dxa"/>
            </w:tcMar>
            <w:vAlign w:val="center"/>
          </w:tcPr>
          <w:p w14:paraId="496979AE" w14:textId="77777777" w:rsidR="00663A3D" w:rsidRDefault="00663A3D" w:rsidP="003972BC">
            <w:pPr>
              <w:rPr>
                <w:rFonts w:ascii="Arial" w:hAnsi="Arial" w:cs="Arial"/>
                <w:color w:val="000000"/>
                <w:sz w:val="18"/>
                <w:szCs w:val="18"/>
              </w:rPr>
            </w:pPr>
          </w:p>
          <w:p w14:paraId="09FB8D96" w14:textId="77777777" w:rsidR="00663A3D" w:rsidRDefault="00663A3D" w:rsidP="003972BC">
            <w:pPr>
              <w:rPr>
                <w:rFonts w:ascii="Arial" w:hAnsi="Arial" w:cs="Arial"/>
                <w:color w:val="000000"/>
                <w:sz w:val="18"/>
                <w:szCs w:val="18"/>
              </w:rPr>
            </w:pPr>
          </w:p>
          <w:p w14:paraId="67DCC345" w14:textId="6E6DEBCA" w:rsidR="003A2BE5" w:rsidRPr="003A2013" w:rsidRDefault="003A2BE5" w:rsidP="003972BC">
            <w:pPr>
              <w:rPr>
                <w:rFonts w:ascii="Arial" w:hAnsi="Arial" w:cs="Arial"/>
                <w:color w:val="000000"/>
                <w:sz w:val="18"/>
                <w:szCs w:val="18"/>
              </w:rPr>
            </w:pPr>
            <w:r w:rsidRPr="003A2013">
              <w:rPr>
                <w:rFonts w:ascii="Arial" w:hAnsi="Arial" w:cs="Arial"/>
                <w:color w:val="000000"/>
                <w:sz w:val="18"/>
                <w:szCs w:val="18"/>
              </w:rPr>
              <w:t> </w:t>
            </w:r>
          </w:p>
          <w:p w14:paraId="1B3C2461"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6D4C6FCF" w14:textId="77777777" w:rsidR="003A2BE5" w:rsidRPr="003A2013" w:rsidRDefault="003A2BE5" w:rsidP="003972BC">
            <w:pPr>
              <w:rPr>
                <w:rFonts w:ascii="Arial" w:hAnsi="Arial" w:cs="Arial"/>
                <w:color w:val="000000"/>
                <w:position w:val="-2"/>
                <w:sz w:val="18"/>
                <w:szCs w:val="18"/>
              </w:rPr>
            </w:pPr>
          </w:p>
          <w:p w14:paraId="286A387C"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2A32F196" w14:textId="77777777" w:rsidTr="003972BC">
        <w:tc>
          <w:tcPr>
            <w:tcW w:w="2500" w:type="pct"/>
            <w:tcMar>
              <w:top w:w="75" w:type="dxa"/>
              <w:bottom w:w="75" w:type="dxa"/>
            </w:tcMar>
            <w:vAlign w:val="center"/>
          </w:tcPr>
          <w:p w14:paraId="0B47AB32" w14:textId="77777777" w:rsidR="003A2BE5" w:rsidRPr="003A2013" w:rsidRDefault="003A2BE5" w:rsidP="003972BC">
            <w:r w:rsidRPr="003A2013">
              <w:rPr>
                <w:rFonts w:ascii="Arial" w:hAnsi="Arial" w:cs="Arial"/>
                <w:color w:val="000000"/>
                <w:position w:val="-2"/>
                <w:sz w:val="18"/>
                <w:szCs w:val="18"/>
              </w:rPr>
              <w:t> </w:t>
            </w:r>
          </w:p>
        </w:tc>
        <w:tc>
          <w:tcPr>
            <w:tcW w:w="0" w:type="auto"/>
            <w:tcMar>
              <w:top w:w="75" w:type="dxa"/>
              <w:bottom w:w="75" w:type="dxa"/>
            </w:tcMar>
            <w:vAlign w:val="center"/>
          </w:tcPr>
          <w:p w14:paraId="577F611F" w14:textId="77777777" w:rsidR="003A2BE5" w:rsidRPr="003A2013" w:rsidRDefault="003A2BE5" w:rsidP="003972BC"/>
          <w:p w14:paraId="4CBDD8CC"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70648836" w14:textId="77777777" w:rsidR="00663A3D" w:rsidRDefault="003A2BE5" w:rsidP="003A2BE5">
      <w:pPr>
        <w:spacing w:before="225" w:after="225" w:line="240" w:lineRule="auto"/>
        <w:jc w:val="right"/>
        <w:rPr>
          <w:rFonts w:ascii="Arial" w:hAnsi="Arial" w:cs="Arial"/>
          <w:color w:val="000000"/>
          <w:sz w:val="18"/>
          <w:szCs w:val="18"/>
        </w:rPr>
      </w:pPr>
      <w:r w:rsidRPr="003A2013">
        <w:rPr>
          <w:rFonts w:ascii="Arial" w:hAnsi="Arial" w:cs="Arial"/>
          <w:color w:val="000000"/>
          <w:sz w:val="18"/>
          <w:szCs w:val="18"/>
        </w:rPr>
        <w:t> </w:t>
      </w:r>
    </w:p>
    <w:p w14:paraId="00DBC0F5" w14:textId="77777777" w:rsidR="00663A3D" w:rsidRDefault="00663A3D">
      <w:pPr>
        <w:rPr>
          <w:rFonts w:ascii="Arial" w:hAnsi="Arial" w:cs="Arial"/>
          <w:color w:val="000000"/>
          <w:sz w:val="18"/>
          <w:szCs w:val="18"/>
        </w:rPr>
      </w:pPr>
      <w:r>
        <w:rPr>
          <w:rFonts w:ascii="Arial" w:hAnsi="Arial" w:cs="Arial"/>
          <w:color w:val="000000"/>
          <w:sz w:val="18"/>
          <w:szCs w:val="18"/>
        </w:rPr>
        <w:br w:type="page"/>
      </w:r>
    </w:p>
    <w:p w14:paraId="7F6ADB69" w14:textId="5BCA7447" w:rsidR="003A2BE5" w:rsidRPr="003A2013" w:rsidRDefault="003A2BE5" w:rsidP="003A2BE5">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10</w:t>
      </w:r>
    </w:p>
    <w:p w14:paraId="417035C5" w14:textId="77777777" w:rsidR="003A2BE5" w:rsidRPr="003A2013" w:rsidRDefault="003A2BE5" w:rsidP="003A2BE5"/>
    <w:p w14:paraId="08CB8C54"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podizvajalca</w:t>
      </w:r>
    </w:p>
    <w:p w14:paraId="03D32A1E" w14:textId="77777777" w:rsidR="003A2BE5" w:rsidRPr="003A2013" w:rsidRDefault="003A2BE5" w:rsidP="003A2BE5">
      <w:pPr>
        <w:spacing w:after="120"/>
        <w:rPr>
          <w:rFonts w:ascii="Arial" w:hAnsi="Arial" w:cs="Arial"/>
        </w:rPr>
      </w:pPr>
    </w:p>
    <w:p w14:paraId="57036BD5" w14:textId="70C375A6" w:rsidR="003A2BE5" w:rsidRPr="003A2013" w:rsidRDefault="003A2BE5" w:rsidP="003A2BE5">
      <w:pPr>
        <w:spacing w:before="225" w:after="225" w:line="240" w:lineRule="auto"/>
        <w:jc w:val="both"/>
      </w:pPr>
      <w:r w:rsidRPr="003A2013">
        <w:rPr>
          <w:rFonts w:ascii="Arial" w:hAnsi="Arial" w:cs="Arial"/>
          <w:color w:val="000000"/>
          <w:sz w:val="18"/>
          <w:szCs w:val="18"/>
        </w:rPr>
        <w:t>V zvezi z javnim naročilom »</w:t>
      </w:r>
      <w:r w:rsidR="00663A3D" w:rsidRPr="00663A3D">
        <w:rPr>
          <w:rFonts w:ascii="Arial" w:hAnsi="Arial" w:cs="Arial"/>
          <w:b/>
          <w:bCs/>
          <w:color w:val="000000"/>
          <w:sz w:val="18"/>
          <w:szCs w:val="18"/>
        </w:rPr>
        <w:t>Postavitev sončnih elektrarn na javnih objektih v lasti Občine Ilirska Bistrica in Občine Hrpelje - Kozina</w:t>
      </w:r>
      <w:r w:rsidRPr="003A2013">
        <w:rPr>
          <w:rFonts w:ascii="Arial" w:hAnsi="Arial" w:cs="Arial"/>
          <w:color w:val="000000"/>
          <w:sz w:val="18"/>
          <w:szCs w:val="18"/>
        </w:rPr>
        <w:t>«,</w:t>
      </w:r>
    </w:p>
    <w:p w14:paraId="394CA74A"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CBAA4B6"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(ustrezno označi):</w:t>
      </w:r>
    </w:p>
    <w:p w14:paraId="2F4DCA5C"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6590902"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 NE zahtevamo izvedbe neposrednih plačil.</w:t>
      </w:r>
    </w:p>
    <w:p w14:paraId="30BB668C"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2059D404"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A2BE5" w:rsidRPr="003A2013" w14:paraId="6826195A" w14:textId="77777777" w:rsidTr="003972BC">
        <w:tc>
          <w:tcPr>
            <w:tcW w:w="2500" w:type="pct"/>
            <w:tcMar>
              <w:top w:w="75" w:type="dxa"/>
              <w:bottom w:w="75" w:type="dxa"/>
            </w:tcMar>
            <w:vAlign w:val="center"/>
          </w:tcPr>
          <w:p w14:paraId="3127580C"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4D699FD9"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4AC49E3C" w14:textId="77777777" w:rsidTr="003972BC">
        <w:tc>
          <w:tcPr>
            <w:tcW w:w="2500" w:type="pct"/>
            <w:tcMar>
              <w:top w:w="75" w:type="dxa"/>
              <w:bottom w:w="75" w:type="dxa"/>
            </w:tcMar>
            <w:vAlign w:val="center"/>
          </w:tcPr>
          <w:p w14:paraId="18A78384" w14:textId="77777777" w:rsidR="003A2BE5" w:rsidRPr="003A2013" w:rsidRDefault="003A2BE5" w:rsidP="003972BC">
            <w:r w:rsidRPr="003A2013">
              <w:rPr>
                <w:rFonts w:ascii="Arial" w:hAnsi="Arial" w:cs="Arial"/>
                <w:color w:val="000000"/>
                <w:position w:val="-2"/>
                <w:sz w:val="18"/>
                <w:szCs w:val="18"/>
              </w:rPr>
              <w:t> </w:t>
            </w:r>
          </w:p>
        </w:tc>
        <w:tc>
          <w:tcPr>
            <w:tcW w:w="0" w:type="auto"/>
            <w:tcMar>
              <w:top w:w="75" w:type="dxa"/>
              <w:bottom w:w="75" w:type="dxa"/>
            </w:tcMar>
            <w:vAlign w:val="center"/>
          </w:tcPr>
          <w:p w14:paraId="6D6D0F0E" w14:textId="77777777" w:rsidR="003A2BE5" w:rsidRPr="003A2013" w:rsidRDefault="003A2BE5" w:rsidP="003972BC"/>
          <w:p w14:paraId="0BE77D75"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73F74E7E"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718B2AC9"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02F55A55" w14:textId="77777777" w:rsidR="003A2BE5" w:rsidRDefault="003A2BE5" w:rsidP="003A2BE5">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 </w:t>
      </w:r>
    </w:p>
    <w:p w14:paraId="390EDAE5" w14:textId="77777777" w:rsidR="00663A3D" w:rsidRDefault="00663A3D" w:rsidP="003A2BE5">
      <w:pPr>
        <w:spacing w:before="225" w:after="225" w:line="240" w:lineRule="auto"/>
        <w:jc w:val="both"/>
        <w:rPr>
          <w:rFonts w:ascii="Arial" w:hAnsi="Arial" w:cs="Arial"/>
          <w:color w:val="000000"/>
          <w:sz w:val="18"/>
          <w:szCs w:val="18"/>
        </w:rPr>
      </w:pPr>
    </w:p>
    <w:p w14:paraId="632E2499" w14:textId="77777777" w:rsidR="00663A3D" w:rsidRDefault="00663A3D" w:rsidP="003A2BE5">
      <w:pPr>
        <w:spacing w:before="225" w:after="225" w:line="240" w:lineRule="auto"/>
        <w:jc w:val="both"/>
        <w:rPr>
          <w:rFonts w:ascii="Arial" w:hAnsi="Arial" w:cs="Arial"/>
          <w:color w:val="000000"/>
          <w:sz w:val="18"/>
          <w:szCs w:val="18"/>
        </w:rPr>
      </w:pPr>
    </w:p>
    <w:p w14:paraId="131588AB" w14:textId="77777777" w:rsidR="00663A3D" w:rsidRDefault="00663A3D" w:rsidP="003A2BE5">
      <w:pPr>
        <w:spacing w:before="225" w:after="225" w:line="240" w:lineRule="auto"/>
        <w:jc w:val="both"/>
        <w:rPr>
          <w:rFonts w:ascii="Arial" w:hAnsi="Arial" w:cs="Arial"/>
          <w:color w:val="000000"/>
          <w:sz w:val="18"/>
          <w:szCs w:val="18"/>
        </w:rPr>
      </w:pPr>
    </w:p>
    <w:p w14:paraId="01897012" w14:textId="77777777" w:rsidR="00663A3D" w:rsidRDefault="00663A3D" w:rsidP="003A2BE5">
      <w:pPr>
        <w:spacing w:before="225" w:after="225" w:line="240" w:lineRule="auto"/>
        <w:jc w:val="both"/>
        <w:rPr>
          <w:rFonts w:ascii="Arial" w:hAnsi="Arial" w:cs="Arial"/>
          <w:color w:val="000000"/>
          <w:sz w:val="18"/>
          <w:szCs w:val="18"/>
        </w:rPr>
      </w:pPr>
    </w:p>
    <w:p w14:paraId="72770AC0" w14:textId="77777777" w:rsidR="00663A3D" w:rsidRDefault="00663A3D" w:rsidP="003A2BE5">
      <w:pPr>
        <w:spacing w:before="225" w:after="225" w:line="240" w:lineRule="auto"/>
        <w:jc w:val="both"/>
        <w:rPr>
          <w:rFonts w:ascii="Arial" w:hAnsi="Arial" w:cs="Arial"/>
          <w:color w:val="000000"/>
          <w:sz w:val="18"/>
          <w:szCs w:val="18"/>
        </w:rPr>
      </w:pPr>
    </w:p>
    <w:p w14:paraId="5FF59112" w14:textId="77777777" w:rsidR="00663A3D" w:rsidRDefault="00663A3D" w:rsidP="003A2BE5">
      <w:pPr>
        <w:spacing w:before="225" w:after="225" w:line="240" w:lineRule="auto"/>
        <w:jc w:val="both"/>
        <w:rPr>
          <w:rFonts w:ascii="Arial" w:hAnsi="Arial" w:cs="Arial"/>
          <w:color w:val="000000"/>
          <w:sz w:val="18"/>
          <w:szCs w:val="18"/>
        </w:rPr>
      </w:pPr>
    </w:p>
    <w:p w14:paraId="10EF3537" w14:textId="77777777" w:rsidR="00663A3D" w:rsidRDefault="00663A3D" w:rsidP="003A2BE5">
      <w:pPr>
        <w:spacing w:before="225" w:after="225" w:line="240" w:lineRule="auto"/>
        <w:jc w:val="both"/>
        <w:rPr>
          <w:rFonts w:ascii="Arial" w:hAnsi="Arial" w:cs="Arial"/>
          <w:color w:val="000000"/>
          <w:sz w:val="18"/>
          <w:szCs w:val="18"/>
        </w:rPr>
      </w:pPr>
    </w:p>
    <w:p w14:paraId="00B62A0E" w14:textId="77777777" w:rsidR="00663A3D" w:rsidRPr="003A2013" w:rsidRDefault="00663A3D" w:rsidP="003A2BE5">
      <w:pPr>
        <w:spacing w:before="225" w:after="225" w:line="240" w:lineRule="auto"/>
        <w:jc w:val="both"/>
      </w:pPr>
    </w:p>
    <w:p w14:paraId="1997255B" w14:textId="77777777" w:rsidR="003A2BE5" w:rsidRPr="003A2013" w:rsidRDefault="003A2BE5" w:rsidP="003A2BE5">
      <w:pPr>
        <w:spacing w:before="225" w:after="225" w:line="240" w:lineRule="auto"/>
        <w:jc w:val="both"/>
      </w:pPr>
      <w:r w:rsidRPr="003A2013">
        <w:rPr>
          <w:rFonts w:ascii="Arial" w:hAnsi="Arial" w:cs="Arial"/>
          <w:b/>
          <w:bCs/>
          <w:i/>
          <w:iCs/>
          <w:color w:val="000000"/>
          <w:sz w:val="18"/>
          <w:szCs w:val="18"/>
          <w:u w:val="single"/>
        </w:rPr>
        <w:t>Opomba:</w:t>
      </w:r>
    </w:p>
    <w:p w14:paraId="5680C98F" w14:textId="77777777" w:rsidR="003A2BE5" w:rsidRPr="003A2013" w:rsidRDefault="003A2BE5" w:rsidP="003A2BE5">
      <w:pPr>
        <w:spacing w:before="225" w:after="225" w:line="240" w:lineRule="auto"/>
        <w:jc w:val="both"/>
      </w:pPr>
      <w:r w:rsidRPr="003A2013">
        <w:rPr>
          <w:rFonts w:ascii="Arial" w:hAnsi="Arial" w:cs="Arial"/>
          <w:i/>
          <w:iCs/>
          <w:color w:val="000000"/>
          <w:sz w:val="18"/>
          <w:szCs w:val="18"/>
        </w:rPr>
        <w:t>V primeru večjega števila podizvajalcev se obrazec fotokopira.</w:t>
      </w:r>
    </w:p>
    <w:p w14:paraId="25C157F4" w14:textId="77777777" w:rsidR="003A2BE5" w:rsidRPr="003A2013" w:rsidRDefault="003A2BE5" w:rsidP="003A2BE5">
      <w:pPr>
        <w:sectPr w:rsidR="003A2BE5" w:rsidRPr="003A2013" w:rsidSect="003A2BE5">
          <w:footerReference w:type="default" r:id="rId16"/>
          <w:pgSz w:w="11906" w:h="16838"/>
          <w:pgMar w:top="1418" w:right="1418" w:bottom="1418" w:left="1418" w:header="567" w:footer="596" w:gutter="0"/>
          <w:cols w:space="708"/>
          <w:docGrid w:linePitch="360"/>
        </w:sectPr>
      </w:pPr>
    </w:p>
    <w:p w14:paraId="0557FFCA" w14:textId="7CEABC61" w:rsidR="003A2BE5" w:rsidRPr="003A2013" w:rsidRDefault="003A2BE5" w:rsidP="003A2BE5">
      <w:pPr>
        <w:spacing w:after="0"/>
        <w:jc w:val="right"/>
        <w:rPr>
          <w:rFonts w:ascii="Arial" w:hAnsi="Arial" w:cs="Arial"/>
          <w:sz w:val="18"/>
          <w:szCs w:val="18"/>
        </w:rPr>
      </w:pPr>
      <w:r w:rsidRPr="003A2013">
        <w:rPr>
          <w:rFonts w:ascii="Arial" w:hAnsi="Arial" w:cs="Arial"/>
          <w:sz w:val="18"/>
          <w:szCs w:val="18"/>
        </w:rPr>
        <w:lastRenderedPageBreak/>
        <w:t>Obrazec št: 11</w:t>
      </w:r>
    </w:p>
    <w:p w14:paraId="1BFC9B30" w14:textId="204C043F" w:rsidR="003A2BE5" w:rsidRPr="003A2013" w:rsidRDefault="00D353A6" w:rsidP="00D353A6">
      <w:pPr>
        <w:tabs>
          <w:tab w:val="left" w:pos="5220"/>
        </w:tabs>
      </w:pPr>
      <w:r>
        <w:tab/>
      </w:r>
    </w:p>
    <w:p w14:paraId="44DA39C2"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o nastopu s podizvajalci</w:t>
      </w:r>
    </w:p>
    <w:p w14:paraId="02E69F99" w14:textId="77777777" w:rsidR="003A2BE5" w:rsidRPr="003A2013" w:rsidRDefault="003A2BE5" w:rsidP="003A2BE5">
      <w:pPr>
        <w:spacing w:after="120"/>
        <w:rPr>
          <w:rFonts w:ascii="Arial" w:hAnsi="Arial" w:cs="Arial"/>
        </w:rPr>
      </w:pPr>
    </w:p>
    <w:p w14:paraId="64855512" w14:textId="58D8568E" w:rsidR="003A2BE5" w:rsidRPr="003A2013" w:rsidRDefault="003A2BE5" w:rsidP="003A2BE5">
      <w:pPr>
        <w:spacing w:before="225" w:after="225" w:line="240" w:lineRule="auto"/>
        <w:jc w:val="both"/>
      </w:pPr>
      <w:r w:rsidRPr="003A2013">
        <w:rPr>
          <w:rFonts w:ascii="Arial" w:hAnsi="Arial" w:cs="Arial"/>
          <w:color w:val="000000"/>
          <w:sz w:val="18"/>
          <w:szCs w:val="18"/>
        </w:rPr>
        <w:t>Pri izvedbi javnega naročila »</w:t>
      </w:r>
      <w:r w:rsidR="00663A3D" w:rsidRPr="00663A3D">
        <w:rPr>
          <w:rFonts w:ascii="Arial" w:hAnsi="Arial" w:cs="Arial"/>
          <w:b/>
          <w:bCs/>
          <w:color w:val="000000"/>
          <w:sz w:val="18"/>
          <w:szCs w:val="18"/>
        </w:rPr>
        <w:t>Postavitev sončnih elektrarn na javnih objektih v lasti Občine Ilirska Bistrica in Občine Hrpelje - Kozina</w:t>
      </w:r>
      <w:r w:rsidRPr="003A2013">
        <w:rPr>
          <w:rFonts w:ascii="Arial" w:hAnsi="Arial" w:cs="Arial"/>
          <w:color w:val="000000"/>
          <w:sz w:val="18"/>
          <w:szCs w:val="18"/>
        </w:rPr>
        <w:t>«,</w:t>
      </w:r>
    </w:p>
    <w:p w14:paraId="6A1D7EFD"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(ustrezno označi in izpolni):</w:t>
      </w:r>
    </w:p>
    <w:p w14:paraId="089D8C86" w14:textId="77777777" w:rsidR="003A2BE5" w:rsidRPr="003A2013" w:rsidRDefault="003A2BE5" w:rsidP="003A2BE5">
      <w:pPr>
        <w:spacing w:before="225" w:after="225" w:line="240" w:lineRule="auto"/>
        <w:jc w:val="both"/>
      </w:pPr>
      <w:r w:rsidRPr="003A2013">
        <w:rPr>
          <w:rFonts w:ascii="Arial" w:hAnsi="Arial" w:cs="Arial"/>
          <w:b/>
          <w:bCs/>
          <w:color w:val="000000"/>
          <w:sz w:val="18"/>
          <w:szCs w:val="18"/>
        </w:rPr>
        <w:t>[   ] ne nastopamo s podizvajalci</w:t>
      </w:r>
    </w:p>
    <w:p w14:paraId="1F24B7A4" w14:textId="77777777" w:rsidR="003A2BE5" w:rsidRPr="003A2013" w:rsidRDefault="003A2BE5" w:rsidP="003A2BE5">
      <w:pPr>
        <w:spacing w:before="225" w:after="225" w:line="240" w:lineRule="auto"/>
        <w:jc w:val="both"/>
      </w:pPr>
      <w:r w:rsidRPr="003A201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A2BE5" w:rsidRPr="003A2013" w14:paraId="189D251A"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A5C294"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2683DB" w14:textId="77777777" w:rsidR="003A2BE5" w:rsidRPr="003A2013" w:rsidRDefault="003A2BE5" w:rsidP="003972BC">
            <w:r w:rsidRPr="003A2013">
              <w:rPr>
                <w:rFonts w:ascii="Arial" w:hAnsi="Arial" w:cs="Arial"/>
                <w:color w:val="000000"/>
                <w:position w:val="-2"/>
                <w:sz w:val="18"/>
                <w:szCs w:val="18"/>
              </w:rPr>
              <w:t> </w:t>
            </w:r>
          </w:p>
        </w:tc>
      </w:tr>
      <w:tr w:rsidR="003A2BE5" w:rsidRPr="003A2013" w14:paraId="16D92505"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A5274B"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E141B5"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Opis del, ki jih bo izvedel podizvajalec:</w:t>
            </w:r>
          </w:p>
          <w:p w14:paraId="25A2B850"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p w14:paraId="6E859CB1"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končne ponudbe vrednosti, ki jo bo izvedel podizvajalec: ____</w:t>
            </w:r>
          </w:p>
        </w:tc>
      </w:tr>
      <w:tr w:rsidR="003A2BE5" w:rsidRPr="003A2013" w14:paraId="40D10583"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6DE7E4"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65DCB6" w14:textId="77777777" w:rsidR="003A2BE5" w:rsidRPr="003A2013" w:rsidRDefault="003A2BE5" w:rsidP="003972BC">
            <w:r w:rsidRPr="003A2013">
              <w:rPr>
                <w:rFonts w:ascii="Arial" w:hAnsi="Arial" w:cs="Arial"/>
                <w:color w:val="000000"/>
                <w:position w:val="-2"/>
                <w:sz w:val="18"/>
                <w:szCs w:val="18"/>
              </w:rPr>
              <w:t> </w:t>
            </w:r>
          </w:p>
        </w:tc>
      </w:tr>
      <w:tr w:rsidR="003A2BE5" w:rsidRPr="003A2013" w14:paraId="7344B5E3"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CD52CD"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EE3EA4"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Opis del, ki jih bo izvedel podizvajalec:</w:t>
            </w:r>
          </w:p>
          <w:p w14:paraId="26E5EDF3"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p w14:paraId="5DE64AFB"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končne ponudbe vrednosti, ki jo bo izvedel podizvajalec: ____</w:t>
            </w:r>
          </w:p>
          <w:p w14:paraId="66D778DD"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tc>
      </w:tr>
    </w:tbl>
    <w:p w14:paraId="2E02AC1E"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791CF0B"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A2BE5" w:rsidRPr="003A2013" w14:paraId="13593BF6" w14:textId="77777777" w:rsidTr="003972BC">
        <w:tc>
          <w:tcPr>
            <w:tcW w:w="4080" w:type="dxa"/>
            <w:tcMar>
              <w:top w:w="135" w:type="dxa"/>
              <w:bottom w:w="135" w:type="dxa"/>
            </w:tcMar>
            <w:vAlign w:val="center"/>
          </w:tcPr>
          <w:p w14:paraId="6FC0B228"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135" w:type="dxa"/>
              <w:bottom w:w="135" w:type="dxa"/>
            </w:tcMar>
            <w:vAlign w:val="center"/>
          </w:tcPr>
          <w:p w14:paraId="4E7FAE94"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4B067546" w14:textId="77777777" w:rsidTr="003972BC">
        <w:tc>
          <w:tcPr>
            <w:tcW w:w="4080" w:type="dxa"/>
            <w:tcMar>
              <w:top w:w="135" w:type="dxa"/>
              <w:bottom w:w="135" w:type="dxa"/>
            </w:tcMar>
            <w:vAlign w:val="center"/>
          </w:tcPr>
          <w:p w14:paraId="615DF7D3" w14:textId="77777777" w:rsidR="003A2BE5" w:rsidRPr="003A2013" w:rsidRDefault="003A2BE5" w:rsidP="003972BC">
            <w:r w:rsidRPr="003A2013">
              <w:rPr>
                <w:rFonts w:ascii="Arial" w:hAnsi="Arial" w:cs="Arial"/>
                <w:color w:val="000000"/>
                <w:position w:val="-2"/>
                <w:sz w:val="18"/>
                <w:szCs w:val="18"/>
              </w:rPr>
              <w:t> </w:t>
            </w:r>
          </w:p>
        </w:tc>
        <w:tc>
          <w:tcPr>
            <w:tcW w:w="0" w:type="auto"/>
            <w:tcMar>
              <w:top w:w="135" w:type="dxa"/>
              <w:bottom w:w="135" w:type="dxa"/>
            </w:tcMar>
            <w:vAlign w:val="center"/>
          </w:tcPr>
          <w:p w14:paraId="6CF940FA" w14:textId="77777777" w:rsidR="003A2BE5" w:rsidRPr="003A2013" w:rsidRDefault="003A2BE5" w:rsidP="003972BC"/>
          <w:p w14:paraId="313EA32B"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51CDD14D" w14:textId="77777777" w:rsidR="003A2BE5" w:rsidRPr="003A2013" w:rsidRDefault="003A2BE5" w:rsidP="003A2BE5">
      <w:pPr>
        <w:spacing w:before="225" w:after="225" w:line="240" w:lineRule="auto"/>
        <w:jc w:val="both"/>
      </w:pPr>
      <w:r w:rsidRPr="003A2013">
        <w:rPr>
          <w:rFonts w:ascii="Arial" w:hAnsi="Arial" w:cs="Arial"/>
          <w:i/>
          <w:iCs/>
          <w:color w:val="000000"/>
          <w:sz w:val="18"/>
          <w:szCs w:val="18"/>
          <w:u w:val="single"/>
        </w:rPr>
        <w:t>Opomba: </w:t>
      </w:r>
      <w:r w:rsidRPr="003A2013">
        <w:rPr>
          <w:rFonts w:ascii="Arial" w:hAnsi="Arial" w:cs="Arial"/>
          <w:i/>
          <w:iCs/>
          <w:color w:val="000000"/>
          <w:sz w:val="18"/>
          <w:szCs w:val="18"/>
        </w:rPr>
        <w:br/>
        <w:t>V primeru, da ponudnik nastopa z več podizvajalci, se obrazec ustrezno razmnoži.</w:t>
      </w:r>
    </w:p>
    <w:p w14:paraId="088BDFF2" w14:textId="5F2EDCB6" w:rsidR="003A2BE5" w:rsidRPr="003A2013" w:rsidRDefault="003A2BE5">
      <w:pPr>
        <w:rPr>
          <w:rFonts w:ascii="Arial" w:hAnsi="Arial" w:cs="Arial"/>
          <w:sz w:val="18"/>
          <w:szCs w:val="18"/>
        </w:rPr>
      </w:pPr>
      <w:r w:rsidRPr="003A2013">
        <w:rPr>
          <w:rFonts w:ascii="Arial" w:hAnsi="Arial" w:cs="Arial"/>
          <w:sz w:val="18"/>
          <w:szCs w:val="18"/>
        </w:rPr>
        <w:br w:type="page"/>
      </w:r>
    </w:p>
    <w:p w14:paraId="1141FC4B" w14:textId="2C6FC0FD"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 xml:space="preserve">Obrazec št: </w:t>
      </w:r>
      <w:r w:rsidR="003A2BE5" w:rsidRPr="003A2013">
        <w:rPr>
          <w:rFonts w:ascii="Arial" w:hAnsi="Arial" w:cs="Arial"/>
          <w:sz w:val="18"/>
          <w:szCs w:val="18"/>
        </w:rPr>
        <w:t>12</w:t>
      </w:r>
    </w:p>
    <w:p w14:paraId="2B787DFF" w14:textId="77777777" w:rsidR="00F11287" w:rsidRPr="003A2013" w:rsidRDefault="00F11287" w:rsidP="003972BC"/>
    <w:p w14:paraId="488674AE"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o lastniških deležih</w:t>
      </w:r>
    </w:p>
    <w:p w14:paraId="69371744" w14:textId="77777777" w:rsidR="00F11287" w:rsidRPr="003A2013" w:rsidRDefault="00F11287" w:rsidP="003972BC">
      <w:pPr>
        <w:spacing w:after="120"/>
        <w:rPr>
          <w:rFonts w:ascii="Arial" w:hAnsi="Arial" w:cs="Arial"/>
        </w:rPr>
      </w:pPr>
    </w:p>
    <w:p w14:paraId="018486AA" w14:textId="77777777" w:rsidR="00365AA6" w:rsidRPr="003A2013" w:rsidRDefault="00A800E8">
      <w:pPr>
        <w:spacing w:before="225" w:after="225" w:line="240" w:lineRule="auto"/>
        <w:jc w:val="both"/>
      </w:pPr>
      <w:r w:rsidRPr="003A2013">
        <w:rPr>
          <w:rFonts w:ascii="Arial" w:hAnsi="Arial" w:cs="Arial"/>
          <w:color w:val="000000"/>
          <w:sz w:val="18"/>
          <w:szCs w:val="18"/>
        </w:rPr>
        <w:t>Skladno z določili 14. člena Zakona o integriteti in preprečevanju korupcije spodaj podpisani zakoniti zastopnik gospodarskega subjekta:</w:t>
      </w:r>
    </w:p>
    <w:p w14:paraId="542EDE01" w14:textId="77777777" w:rsidR="00365AA6" w:rsidRPr="003A2013" w:rsidRDefault="00A800E8">
      <w:pPr>
        <w:spacing w:before="225" w:after="225" w:line="240" w:lineRule="auto"/>
        <w:jc w:val="both"/>
      </w:pPr>
      <w:r w:rsidRPr="003A201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65AA6" w:rsidRPr="003A2013" w14:paraId="041332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7B9B0"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Ime in priimek</w:t>
            </w:r>
          </w:p>
          <w:p w14:paraId="346B5467"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1491C77E"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9ED89B"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Naslov prebivališča</w:t>
            </w:r>
          </w:p>
          <w:p w14:paraId="63E8961C"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6CD3AE46"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1A82C"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w:t>
            </w:r>
          </w:p>
          <w:p w14:paraId="792D5375"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5AE7A78A"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 gospodarskega subjekta</w:t>
            </w:r>
          </w:p>
        </w:tc>
      </w:tr>
      <w:tr w:rsidR="00365AA6" w:rsidRPr="003A2013" w14:paraId="46A29D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BCCA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6BFD0"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81BB"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77A396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C5FC9"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3A226"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05682"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52BAD9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A9E82"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FD6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59CBE"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04C656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8B65C"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8D3D8"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3D8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bl>
    <w:p w14:paraId="47EC0C32" w14:textId="77777777" w:rsidR="00365AA6" w:rsidRPr="003A2013" w:rsidRDefault="00A800E8">
      <w:pPr>
        <w:spacing w:before="225" w:after="225" w:line="240" w:lineRule="auto"/>
        <w:jc w:val="both"/>
      </w:pPr>
      <w:r w:rsidRPr="003A201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65AA6" w:rsidRPr="003A2013" w14:paraId="276B39D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9CAEE8"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EE4D5"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D7E18"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 gospodarskega subjekta</w:t>
            </w:r>
          </w:p>
        </w:tc>
      </w:tr>
      <w:tr w:rsidR="00365AA6" w:rsidRPr="003A2013" w14:paraId="24AD51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6756C"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3904B"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361D7"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491440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24C6CD"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B80D7"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A6DD4"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7F34D1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0B6E9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E2398"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C85369"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5534B4B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81E6F"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43F6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0F2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bl>
    <w:p w14:paraId="62065814" w14:textId="77777777" w:rsidR="00365AA6" w:rsidRPr="003A2013" w:rsidRDefault="00A800E8">
      <w:pPr>
        <w:spacing w:before="225" w:after="225" w:line="240" w:lineRule="auto"/>
        <w:jc w:val="both"/>
      </w:pPr>
      <w:r w:rsidRPr="003A201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65AA6" w:rsidRPr="003A2013" w14:paraId="473A256B" w14:textId="77777777">
        <w:tc>
          <w:tcPr>
            <w:tcW w:w="4080" w:type="dxa"/>
            <w:tcMar>
              <w:top w:w="75" w:type="dxa"/>
              <w:bottom w:w="75" w:type="dxa"/>
            </w:tcMar>
            <w:vAlign w:val="center"/>
          </w:tcPr>
          <w:p w14:paraId="286DD18E"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80D09B5"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1E55F071" w14:textId="77777777">
        <w:tc>
          <w:tcPr>
            <w:tcW w:w="4080" w:type="dxa"/>
            <w:tcMar>
              <w:top w:w="75" w:type="dxa"/>
              <w:bottom w:w="75" w:type="dxa"/>
            </w:tcMar>
            <w:vAlign w:val="center"/>
          </w:tcPr>
          <w:p w14:paraId="1CBA4A59"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1C2EEF5" w14:textId="77777777" w:rsidR="00365AA6" w:rsidRPr="003A2013" w:rsidRDefault="00A800E8">
            <w:pPr>
              <w:jc w:val="center"/>
            </w:pPr>
            <w:r w:rsidRPr="003A2013">
              <w:rPr>
                <w:rFonts w:ascii="Arial" w:hAnsi="Arial" w:cs="Arial"/>
                <w:color w:val="000000"/>
                <w:position w:val="-2"/>
                <w:sz w:val="18"/>
                <w:szCs w:val="18"/>
              </w:rPr>
              <w:t>(žig in podpis)</w:t>
            </w:r>
          </w:p>
        </w:tc>
      </w:tr>
    </w:tbl>
    <w:p w14:paraId="61F5E4CF"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3157B729" w14:textId="77777777" w:rsidR="00365AA6" w:rsidRPr="003A2013" w:rsidRDefault="00A800E8">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99D4636" w14:textId="29C53187" w:rsidR="008D7660" w:rsidRPr="003A2013" w:rsidRDefault="008D7660" w:rsidP="008D7660">
      <w:pPr>
        <w:jc w:val="right"/>
        <w:rPr>
          <w:rFonts w:ascii="Arial" w:hAnsi="Arial" w:cs="Arial"/>
          <w:sz w:val="18"/>
          <w:szCs w:val="18"/>
        </w:rPr>
      </w:pPr>
      <w:r w:rsidRPr="003A2013">
        <w:rPr>
          <w:rFonts w:ascii="Arial" w:hAnsi="Arial" w:cs="Arial"/>
          <w:sz w:val="18"/>
          <w:szCs w:val="18"/>
        </w:rPr>
        <w:lastRenderedPageBreak/>
        <w:t>Obrazec št: 1</w:t>
      </w:r>
      <w:r w:rsidR="003A2BE5" w:rsidRPr="003A2013">
        <w:rPr>
          <w:rFonts w:ascii="Arial" w:hAnsi="Arial" w:cs="Arial"/>
          <w:sz w:val="18"/>
          <w:szCs w:val="18"/>
        </w:rPr>
        <w:t>3</w:t>
      </w:r>
    </w:p>
    <w:p w14:paraId="419B3B6A" w14:textId="77777777" w:rsidR="008D7660" w:rsidRPr="003A2013" w:rsidRDefault="008D7660" w:rsidP="008D766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o seznanitvi in pridobitvi privolitev za obdelavo osebnih podatkov - NOO</w:t>
      </w:r>
    </w:p>
    <w:p w14:paraId="7B433B61" w14:textId="77777777" w:rsidR="008D7660" w:rsidRPr="003A2013" w:rsidRDefault="008D7660" w:rsidP="008D7660">
      <w:pPr>
        <w:spacing w:after="120"/>
        <w:rPr>
          <w:rFonts w:ascii="Arial" w:hAnsi="Arial" w:cs="Arial"/>
        </w:rPr>
      </w:pPr>
    </w:p>
    <w:p w14:paraId="5D49EB54" w14:textId="204BF54B" w:rsidR="008D7660" w:rsidRPr="003A2013" w:rsidRDefault="008D7660" w:rsidP="008D7660">
      <w:pPr>
        <w:spacing w:before="225" w:after="225" w:line="240" w:lineRule="auto"/>
        <w:jc w:val="both"/>
        <w:rPr>
          <w:rFonts w:ascii="Arial" w:hAnsi="Arial" w:cs="Arial"/>
          <w:sz w:val="18"/>
          <w:szCs w:val="18"/>
        </w:rPr>
      </w:pPr>
      <w:r w:rsidRPr="003A2013">
        <w:rPr>
          <w:rFonts w:ascii="Arial" w:hAnsi="Arial" w:cs="Arial"/>
          <w:sz w:val="18"/>
          <w:szCs w:val="18"/>
        </w:rPr>
        <w:t>V postopku prijave na javno naročilo</w:t>
      </w:r>
      <w:r w:rsidR="00663A3D">
        <w:rPr>
          <w:rFonts w:ascii="Arial" w:hAnsi="Arial" w:cs="Arial"/>
          <w:sz w:val="18"/>
          <w:szCs w:val="18"/>
        </w:rPr>
        <w:t xml:space="preserve"> z naslovom:</w:t>
      </w:r>
      <w:r w:rsidRPr="003A2013">
        <w:rPr>
          <w:rFonts w:ascii="Arial" w:hAnsi="Arial" w:cs="Arial"/>
          <w:sz w:val="18"/>
          <w:szCs w:val="18"/>
        </w:rPr>
        <w:t xml:space="preserve"> </w:t>
      </w:r>
      <w:r w:rsidR="00663A3D">
        <w:rPr>
          <w:rFonts w:ascii="Arial" w:hAnsi="Arial" w:cs="Arial"/>
          <w:sz w:val="18"/>
          <w:szCs w:val="18"/>
        </w:rPr>
        <w:t>»</w:t>
      </w:r>
      <w:r w:rsidR="00663A3D" w:rsidRPr="005D3D28">
        <w:rPr>
          <w:rFonts w:ascii="Arial" w:hAnsi="Arial" w:cs="Arial"/>
          <w:b/>
          <w:bCs/>
          <w:color w:val="000000"/>
          <w:sz w:val="18"/>
          <w:szCs w:val="18"/>
        </w:rPr>
        <w:t xml:space="preserve">Postavitev sončnih elektrarn na javnih objektih v lasti Občine Ilirska Bistrica in Občine Hrpelje </w:t>
      </w:r>
      <w:r w:rsidR="00663A3D">
        <w:rPr>
          <w:rFonts w:ascii="Arial" w:hAnsi="Arial" w:cs="Arial"/>
          <w:b/>
          <w:bCs/>
          <w:color w:val="000000"/>
          <w:sz w:val="18"/>
          <w:szCs w:val="18"/>
        </w:rPr>
        <w:t>–</w:t>
      </w:r>
      <w:r w:rsidR="00663A3D" w:rsidRPr="005D3D28">
        <w:rPr>
          <w:rFonts w:ascii="Arial" w:hAnsi="Arial" w:cs="Arial"/>
          <w:b/>
          <w:bCs/>
          <w:color w:val="000000"/>
          <w:sz w:val="18"/>
          <w:szCs w:val="18"/>
        </w:rPr>
        <w:t xml:space="preserve"> Kozina</w:t>
      </w:r>
      <w:r w:rsidR="00663A3D">
        <w:rPr>
          <w:rFonts w:ascii="Arial" w:hAnsi="Arial" w:cs="Arial"/>
          <w:b/>
          <w:bCs/>
          <w:color w:val="000000"/>
          <w:sz w:val="18"/>
          <w:szCs w:val="18"/>
        </w:rPr>
        <w:t>«</w:t>
      </w:r>
      <w:r w:rsidRPr="003A2013">
        <w:rPr>
          <w:rFonts w:ascii="Arial" w:hAnsi="Arial" w:cs="Arial"/>
          <w:sz w:val="18"/>
          <w:szCs w:val="18"/>
        </w:rPr>
        <w:t xml:space="preserve">, podajam naslednjo </w:t>
      </w:r>
    </w:p>
    <w:p w14:paraId="77D5CF5A" w14:textId="77777777" w:rsidR="008D7660" w:rsidRPr="003A2013" w:rsidRDefault="008D7660" w:rsidP="008D7660">
      <w:pPr>
        <w:spacing w:before="225" w:after="225" w:line="240" w:lineRule="auto"/>
        <w:jc w:val="center"/>
        <w:rPr>
          <w:rFonts w:ascii="Arial" w:hAnsi="Arial" w:cs="Arial"/>
          <w:b/>
          <w:bCs/>
          <w:sz w:val="18"/>
          <w:szCs w:val="18"/>
        </w:rPr>
      </w:pPr>
      <w:r w:rsidRPr="003A2013">
        <w:rPr>
          <w:rFonts w:ascii="Arial" w:hAnsi="Arial" w:cs="Arial"/>
          <w:b/>
          <w:bCs/>
          <w:sz w:val="18"/>
          <w:szCs w:val="18"/>
        </w:rPr>
        <w:t>IZJAVO</w:t>
      </w:r>
    </w:p>
    <w:p w14:paraId="6080A7BB" w14:textId="77777777" w:rsidR="008D7660" w:rsidRPr="003A2013" w:rsidRDefault="008D7660" w:rsidP="008D7660">
      <w:pPr>
        <w:spacing w:before="225" w:after="225" w:line="240" w:lineRule="auto"/>
        <w:jc w:val="both"/>
        <w:rPr>
          <w:rFonts w:ascii="Arial" w:hAnsi="Arial" w:cs="Arial"/>
          <w:sz w:val="18"/>
          <w:szCs w:val="18"/>
        </w:rPr>
      </w:pPr>
      <w:r w:rsidRPr="003A2013">
        <w:rPr>
          <w:rFonts w:ascii="Arial" w:hAnsi="Arial" w:cs="Arial"/>
          <w:sz w:val="18"/>
          <w:szCs w:val="18"/>
        </w:rPr>
        <w:t>da sem kot ponudnik/partner/podizvajalec  _________________________________________ (navedba firme)</w:t>
      </w:r>
    </w:p>
    <w:p w14:paraId="42AF8A79" w14:textId="11F71993" w:rsidR="008D7660" w:rsidRPr="003A2013" w:rsidRDefault="008D7660" w:rsidP="008D7660">
      <w:pPr>
        <w:spacing w:before="225" w:after="225" w:line="240" w:lineRule="auto"/>
        <w:jc w:val="both"/>
        <w:rPr>
          <w:rFonts w:ascii="Arial" w:hAnsi="Arial" w:cs="Arial"/>
          <w:sz w:val="18"/>
          <w:szCs w:val="18"/>
        </w:rPr>
      </w:pPr>
      <w:r w:rsidRPr="003A2013">
        <w:rPr>
          <w:rFonts w:ascii="Arial" w:hAnsi="Arial" w:cs="Arial"/>
          <w:sz w:val="18"/>
          <w:szCs w:val="18"/>
        </w:rPr>
        <w:t xml:space="preserve">v okviru izvajanja projekta </w:t>
      </w:r>
      <w:r w:rsidR="00663A3D" w:rsidRPr="00663A3D">
        <w:rPr>
          <w:rFonts w:ascii="Arial" w:hAnsi="Arial" w:cs="Arial"/>
          <w:b/>
          <w:bCs/>
          <w:color w:val="000000"/>
          <w:sz w:val="18"/>
          <w:szCs w:val="18"/>
        </w:rPr>
        <w:t xml:space="preserve">Postavitev sončnih elektrarn na javnih objektih v lasti Občine Ilirska Bistrica in Občine Hrpelje - Kozina </w:t>
      </w:r>
      <w:r w:rsidRPr="003A2013">
        <w:rPr>
          <w:rFonts w:ascii="Arial" w:hAnsi="Arial" w:cs="Arial"/>
          <w:sz w:val="18"/>
          <w:szCs w:val="18"/>
        </w:rPr>
        <w:t xml:space="preserve">naročnika Občino Ilirska Bistrica seznanil z menoj povezane fizične osebe o pridobivanju, evidentiranju, obdelavi in hrambi osebnih podatkov, ter od njih pridobil privolitve za pridobitev, obdelavo in hrambo osebnih podatkov, in sicer za naslednje namene:   </w:t>
      </w:r>
    </w:p>
    <w:p w14:paraId="6360201E" w14:textId="77777777" w:rsidR="008D7660" w:rsidRPr="003A2013" w:rsidRDefault="008D7660" w:rsidP="00F202CA">
      <w:pPr>
        <w:pStyle w:val="ListParagraph"/>
        <w:numPr>
          <w:ilvl w:val="0"/>
          <w:numId w:val="17"/>
        </w:numPr>
        <w:spacing w:before="225" w:after="225" w:line="240" w:lineRule="auto"/>
        <w:jc w:val="both"/>
        <w:rPr>
          <w:rFonts w:ascii="Arial" w:hAnsi="Arial" w:cs="Arial"/>
          <w:sz w:val="18"/>
          <w:szCs w:val="18"/>
        </w:rPr>
      </w:pPr>
      <w:r w:rsidRPr="003A2013">
        <w:rPr>
          <w:rFonts w:ascii="Arial" w:hAnsi="Arial" w:cs="Arial"/>
          <w:sz w:val="18"/>
          <w:szCs w:val="18"/>
        </w:rPr>
        <w:t>za izvedbo javnega naročila in preverjanje izpolnjevanja pogojev;</w:t>
      </w:r>
    </w:p>
    <w:p w14:paraId="79BD08C5" w14:textId="77777777" w:rsidR="008D7660" w:rsidRPr="003A2013" w:rsidRDefault="008D7660" w:rsidP="00F202CA">
      <w:pPr>
        <w:pStyle w:val="ListParagraph"/>
        <w:numPr>
          <w:ilvl w:val="0"/>
          <w:numId w:val="17"/>
        </w:numPr>
        <w:spacing w:before="225" w:after="225" w:line="240" w:lineRule="auto"/>
        <w:jc w:val="both"/>
        <w:rPr>
          <w:rFonts w:ascii="Arial" w:hAnsi="Arial" w:cs="Arial"/>
          <w:sz w:val="18"/>
          <w:szCs w:val="18"/>
        </w:rPr>
      </w:pPr>
      <w:r w:rsidRPr="003A2013">
        <w:rPr>
          <w:rFonts w:ascii="Arial" w:hAnsi="Arial" w:cs="Arial"/>
          <w:sz w:val="18"/>
          <w:szCs w:val="18"/>
        </w:rPr>
        <w:t xml:space="preserve">za pridobitev in koriščenje evropskih sredstev; </w:t>
      </w:r>
    </w:p>
    <w:p w14:paraId="640660A8" w14:textId="77777777" w:rsidR="008D7660" w:rsidRPr="003A2013" w:rsidRDefault="008D7660" w:rsidP="00F202CA">
      <w:pPr>
        <w:pStyle w:val="ListParagraph"/>
        <w:numPr>
          <w:ilvl w:val="0"/>
          <w:numId w:val="17"/>
        </w:numPr>
        <w:spacing w:before="225" w:after="225" w:line="240" w:lineRule="auto"/>
        <w:jc w:val="both"/>
        <w:rPr>
          <w:rFonts w:ascii="Arial" w:hAnsi="Arial" w:cs="Arial"/>
          <w:sz w:val="18"/>
          <w:szCs w:val="18"/>
        </w:rPr>
      </w:pPr>
      <w:r w:rsidRPr="003A2013">
        <w:rPr>
          <w:rFonts w:ascii="Arial" w:hAnsi="Arial" w:cs="Arial"/>
          <w:sz w:val="18"/>
          <w:szCs w:val="18"/>
        </w:rPr>
        <w:t xml:space="preserve">izvedbe kontrole s strani: Ministrstva za okolje, podnebje in energijo, Ministrstva za finance, Računskega sodišča RS, Računskega sodišča EU, Evropske Komisije in drugih organov Unije, ki izvajajo kontrole porabe sredstev Načrta za okrevanje in odpornost.  </w:t>
      </w:r>
    </w:p>
    <w:p w14:paraId="63B6E6DE" w14:textId="77777777" w:rsidR="008D7660" w:rsidRPr="003A2013" w:rsidRDefault="008D7660" w:rsidP="008D7660">
      <w:pPr>
        <w:spacing w:before="225" w:after="225" w:line="240" w:lineRule="auto"/>
        <w:jc w:val="both"/>
        <w:rPr>
          <w:rFonts w:ascii="Arial" w:hAnsi="Arial" w:cs="Arial"/>
          <w:sz w:val="18"/>
          <w:szCs w:val="18"/>
        </w:rPr>
      </w:pPr>
      <w:r w:rsidRPr="003A2013">
        <w:rPr>
          <w:rFonts w:ascii="Arial" w:hAnsi="Arial" w:cs="Arial"/>
          <w:sz w:val="18"/>
          <w:szCs w:val="18"/>
        </w:rPr>
        <w:t>Skladno z 22. členom Uredbe (EU) 2021/241 so predmet obdelave tisti osebni podatki (ime, priimek in rojstni datum), ki se nanašajo na ponudnika/izvajalca oz. lastnike ponudnika/izvajalca, partnerjev in podizvajalcev, ki so pravne osebe javnega ali zasebnega prava, ter s ponudniki/partnerji/izvajalci/podizvajalci povezane fizične osebe, kadar te sodelujejo pri nalogah ponudnika/partnerja/izvajalca/podizvajalca.</w:t>
      </w:r>
    </w:p>
    <w:p w14:paraId="7AC3CAAE" w14:textId="77777777" w:rsidR="008D7660" w:rsidRPr="003A2013" w:rsidRDefault="008D7660" w:rsidP="008D7660">
      <w:pPr>
        <w:spacing w:before="225" w:after="225" w:line="240" w:lineRule="auto"/>
        <w:jc w:val="both"/>
        <w:rPr>
          <w:rFonts w:ascii="Arial" w:hAnsi="Arial" w:cs="Arial"/>
          <w:sz w:val="18"/>
          <w:szCs w:val="18"/>
        </w:rPr>
      </w:pPr>
      <w:r w:rsidRPr="003A2013">
        <w:rPr>
          <w:rFonts w:ascii="Arial" w:hAnsi="Arial" w:cs="Arial"/>
          <w:sz w:val="18"/>
          <w:szCs w:val="18"/>
        </w:rPr>
        <w:t>V primeru, da med izvajanjem projekta k le-temu pristopijo dodatne fizične osebe, jih bom k seznanil o pridobivanju, evidentiranju, obdelavi in hrambi osebnih podatkov  in od njih pridobil privolitve za pridobitev, obdelavo in hrambo osebnih podatkov.  S podpisom izjave se zavezujem, da bom zgoraj navedene osebne podatke na zahtevo naročnika pravočasno posredoval za potrebe priprave, obdelave in hrambe ustreznih evidenc.</w:t>
      </w:r>
    </w:p>
    <w:tbl>
      <w:tblPr>
        <w:tblStyle w:val="NormalTablePHPDOCX"/>
        <w:tblW w:w="8745" w:type="dxa"/>
        <w:tblInd w:w="108" w:type="dxa"/>
        <w:tblLook w:val="04A0" w:firstRow="1" w:lastRow="0" w:firstColumn="1" w:lastColumn="0" w:noHBand="0" w:noVBand="1"/>
      </w:tblPr>
      <w:tblGrid>
        <w:gridCol w:w="4080"/>
        <w:gridCol w:w="4665"/>
      </w:tblGrid>
      <w:tr w:rsidR="008D7660" w:rsidRPr="003A2013" w14:paraId="52ED63A0" w14:textId="77777777" w:rsidTr="003972BC">
        <w:tc>
          <w:tcPr>
            <w:tcW w:w="4080" w:type="dxa"/>
            <w:tcMar>
              <w:top w:w="75" w:type="dxa"/>
              <w:bottom w:w="75" w:type="dxa"/>
            </w:tcMar>
            <w:vAlign w:val="center"/>
          </w:tcPr>
          <w:p w14:paraId="444374F7" w14:textId="77777777" w:rsidR="008D7660" w:rsidRPr="003A2013" w:rsidRDefault="008D7660"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6AEAF607" w14:textId="77777777" w:rsidR="008D7660" w:rsidRPr="003A2013" w:rsidRDefault="008D7660" w:rsidP="003972BC">
            <w:r w:rsidRPr="003A2013">
              <w:rPr>
                <w:rFonts w:ascii="Arial" w:hAnsi="Arial" w:cs="Arial"/>
                <w:color w:val="000000"/>
                <w:position w:val="-2"/>
                <w:sz w:val="18"/>
                <w:szCs w:val="18"/>
              </w:rPr>
              <w:t>Ime in priimek: _____________________</w:t>
            </w:r>
          </w:p>
        </w:tc>
      </w:tr>
      <w:tr w:rsidR="008D7660" w:rsidRPr="003A2013" w14:paraId="2650C638" w14:textId="77777777" w:rsidTr="003972BC">
        <w:tc>
          <w:tcPr>
            <w:tcW w:w="4080" w:type="dxa"/>
            <w:tcMar>
              <w:top w:w="75" w:type="dxa"/>
              <w:bottom w:w="75" w:type="dxa"/>
            </w:tcMar>
            <w:vAlign w:val="center"/>
          </w:tcPr>
          <w:p w14:paraId="7813DF57" w14:textId="77777777" w:rsidR="008D7660" w:rsidRPr="003A2013" w:rsidRDefault="008D7660" w:rsidP="003972BC">
            <w:r w:rsidRPr="003A2013">
              <w:rPr>
                <w:rFonts w:ascii="Arial" w:hAnsi="Arial" w:cs="Arial"/>
                <w:color w:val="000000"/>
                <w:position w:val="-2"/>
                <w:sz w:val="18"/>
                <w:szCs w:val="18"/>
              </w:rPr>
              <w:t> </w:t>
            </w:r>
          </w:p>
        </w:tc>
        <w:tc>
          <w:tcPr>
            <w:tcW w:w="0" w:type="auto"/>
            <w:tcMar>
              <w:top w:w="75" w:type="dxa"/>
              <w:bottom w:w="75" w:type="dxa"/>
            </w:tcMar>
            <w:vAlign w:val="center"/>
          </w:tcPr>
          <w:p w14:paraId="2D6C143A" w14:textId="77777777" w:rsidR="008D7660" w:rsidRPr="003A2013" w:rsidRDefault="008D7660" w:rsidP="003972BC">
            <w:pPr>
              <w:jc w:val="center"/>
            </w:pPr>
            <w:r w:rsidRPr="003A2013">
              <w:rPr>
                <w:rFonts w:ascii="Arial" w:hAnsi="Arial" w:cs="Arial"/>
                <w:color w:val="000000"/>
                <w:position w:val="-2"/>
                <w:sz w:val="18"/>
                <w:szCs w:val="18"/>
              </w:rPr>
              <w:t>(žig in podpis)</w:t>
            </w:r>
          </w:p>
        </w:tc>
      </w:tr>
    </w:tbl>
    <w:p w14:paraId="03D12152" w14:textId="77777777" w:rsidR="008D7660" w:rsidRPr="003A2013" w:rsidRDefault="008D7660" w:rsidP="008D7660">
      <w:pPr>
        <w:spacing w:before="225" w:after="225" w:line="240" w:lineRule="auto"/>
        <w:jc w:val="both"/>
      </w:pPr>
      <w:r w:rsidRPr="003A2013">
        <w:rPr>
          <w:rFonts w:ascii="Arial" w:hAnsi="Arial" w:cs="Arial"/>
          <w:color w:val="000000"/>
          <w:sz w:val="18"/>
          <w:szCs w:val="18"/>
        </w:rPr>
        <w:t> </w:t>
      </w:r>
    </w:p>
    <w:p w14:paraId="43D071B5" w14:textId="77777777" w:rsidR="008D7660" w:rsidRPr="003A2013" w:rsidRDefault="008D7660" w:rsidP="008D7660">
      <w:pPr>
        <w:spacing w:before="225" w:after="225" w:line="240" w:lineRule="auto"/>
        <w:jc w:val="both"/>
        <w:rPr>
          <w:rFonts w:ascii="Arial" w:hAnsi="Arial" w:cs="Arial"/>
          <w:b/>
          <w:bCs/>
          <w:i/>
          <w:iCs/>
          <w:color w:val="000000"/>
          <w:sz w:val="18"/>
          <w:szCs w:val="18"/>
          <w:u w:val="single"/>
        </w:rPr>
      </w:pPr>
    </w:p>
    <w:p w14:paraId="58CEA5BA" w14:textId="77777777" w:rsidR="008D7660" w:rsidRPr="003A2013" w:rsidRDefault="008D7660" w:rsidP="008D7660">
      <w:pPr>
        <w:spacing w:before="225" w:after="225" w:line="240" w:lineRule="auto"/>
        <w:jc w:val="both"/>
        <w:rPr>
          <w:rFonts w:ascii="Arial" w:hAnsi="Arial" w:cs="Arial"/>
          <w:b/>
          <w:bCs/>
          <w:i/>
          <w:iCs/>
          <w:color w:val="000000"/>
          <w:sz w:val="18"/>
          <w:szCs w:val="18"/>
          <w:u w:val="single"/>
        </w:rPr>
      </w:pPr>
    </w:p>
    <w:p w14:paraId="698DEE64" w14:textId="77777777" w:rsidR="008D7660" w:rsidRPr="003A2013" w:rsidRDefault="008D7660" w:rsidP="008D7660">
      <w:pPr>
        <w:spacing w:before="225" w:after="225" w:line="240" w:lineRule="auto"/>
        <w:jc w:val="both"/>
        <w:rPr>
          <w:rFonts w:ascii="Arial" w:hAnsi="Arial" w:cs="Arial"/>
          <w:b/>
          <w:bCs/>
          <w:i/>
          <w:iCs/>
          <w:color w:val="000000"/>
          <w:sz w:val="18"/>
          <w:szCs w:val="18"/>
          <w:u w:val="single"/>
        </w:rPr>
      </w:pPr>
    </w:p>
    <w:p w14:paraId="55BD09E1" w14:textId="77777777" w:rsidR="008D7660" w:rsidRPr="003A2013" w:rsidRDefault="008D7660" w:rsidP="008D7660">
      <w:pPr>
        <w:spacing w:before="225" w:after="225" w:line="240" w:lineRule="auto"/>
        <w:jc w:val="both"/>
        <w:rPr>
          <w:rFonts w:ascii="Arial" w:hAnsi="Arial" w:cs="Arial"/>
          <w:b/>
          <w:bCs/>
          <w:i/>
          <w:iCs/>
          <w:color w:val="000000"/>
          <w:sz w:val="18"/>
          <w:szCs w:val="18"/>
          <w:u w:val="single"/>
        </w:rPr>
      </w:pPr>
    </w:p>
    <w:p w14:paraId="0039B430" w14:textId="77777777" w:rsidR="008D7660" w:rsidRPr="003A2013" w:rsidRDefault="008D7660" w:rsidP="008D7660">
      <w:pPr>
        <w:spacing w:before="225" w:after="225" w:line="240" w:lineRule="auto"/>
        <w:jc w:val="both"/>
        <w:rPr>
          <w:rFonts w:ascii="Arial" w:hAnsi="Arial" w:cs="Arial"/>
          <w:b/>
          <w:bCs/>
          <w:i/>
          <w:iCs/>
          <w:color w:val="000000"/>
          <w:sz w:val="18"/>
          <w:szCs w:val="18"/>
          <w:u w:val="single"/>
        </w:rPr>
      </w:pPr>
    </w:p>
    <w:p w14:paraId="76D8FD2C" w14:textId="77777777" w:rsidR="008D7660" w:rsidRPr="003A2013" w:rsidRDefault="008D7660" w:rsidP="008D7660">
      <w:pPr>
        <w:spacing w:before="225" w:after="225" w:line="240" w:lineRule="auto"/>
        <w:jc w:val="both"/>
        <w:rPr>
          <w:rFonts w:ascii="Arial" w:hAnsi="Arial" w:cs="Arial"/>
          <w:b/>
          <w:bCs/>
          <w:i/>
          <w:iCs/>
          <w:color w:val="000000"/>
          <w:sz w:val="18"/>
          <w:szCs w:val="18"/>
          <w:u w:val="single"/>
        </w:rPr>
      </w:pPr>
    </w:p>
    <w:p w14:paraId="08F80B81" w14:textId="40C23E33" w:rsidR="008D7660" w:rsidRPr="003A2013" w:rsidRDefault="008D7660" w:rsidP="008D7660">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t xml:space="preserve"> V primeru skupnega nastopa več partnerjev, mora vsak izmed partnerjev predložiti to izjavo. Enako velja za morebitne podizvajalce. </w:t>
      </w:r>
    </w:p>
    <w:p w14:paraId="7C9353FB" w14:textId="77777777" w:rsidR="008D7660" w:rsidRPr="003A2013" w:rsidRDefault="008D7660"/>
    <w:p w14:paraId="5DDE351E" w14:textId="4CAD497C" w:rsidR="008D7660" w:rsidRPr="003A2013" w:rsidRDefault="008D7660" w:rsidP="008D7660">
      <w:pPr>
        <w:spacing w:after="0"/>
        <w:jc w:val="right"/>
        <w:rPr>
          <w:rFonts w:ascii="Arial" w:hAnsi="Arial" w:cs="Arial"/>
          <w:sz w:val="18"/>
          <w:szCs w:val="18"/>
        </w:rPr>
      </w:pPr>
      <w:r w:rsidRPr="003A2013">
        <w:rPr>
          <w:rFonts w:ascii="Arial" w:hAnsi="Arial" w:cs="Arial"/>
          <w:sz w:val="18"/>
          <w:szCs w:val="18"/>
        </w:rPr>
        <w:lastRenderedPageBreak/>
        <w:t>Obrazec št: 1</w:t>
      </w:r>
      <w:r w:rsidR="003A2BE5" w:rsidRPr="003A2013">
        <w:rPr>
          <w:rFonts w:ascii="Arial" w:hAnsi="Arial" w:cs="Arial"/>
          <w:sz w:val="18"/>
          <w:szCs w:val="18"/>
        </w:rPr>
        <w:t>4</w:t>
      </w:r>
    </w:p>
    <w:p w14:paraId="30A89804" w14:textId="77777777" w:rsidR="008D7660" w:rsidRPr="003A2013" w:rsidRDefault="008D7660" w:rsidP="008D7660"/>
    <w:p w14:paraId="4EDC9C4E" w14:textId="77777777" w:rsidR="008D7660" w:rsidRPr="003A2013" w:rsidRDefault="008D7660" w:rsidP="008D766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833/20140</w:t>
      </w:r>
    </w:p>
    <w:p w14:paraId="006547CA" w14:textId="77777777" w:rsidR="008D7660" w:rsidRPr="003A2013" w:rsidRDefault="008D7660" w:rsidP="008D7660">
      <w:pPr>
        <w:rPr>
          <w:rFonts w:eastAsiaTheme="majorEastAsia" w:cs="Arial"/>
          <w:b/>
          <w:bCs/>
          <w:sz w:val="26"/>
          <w:szCs w:val="28"/>
        </w:rPr>
      </w:pPr>
    </w:p>
    <w:p w14:paraId="487FAFA1" w14:textId="77777777" w:rsidR="008D7660" w:rsidRPr="003A2013" w:rsidRDefault="008D7660" w:rsidP="008D7660">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65818383" w14:textId="77777777" w:rsidR="008D7660" w:rsidRPr="003A2013" w:rsidRDefault="008D7660" w:rsidP="008D7660">
      <w:pPr>
        <w:pStyle w:val="BlockText"/>
        <w:keepNext/>
        <w:keepLines/>
        <w:tabs>
          <w:tab w:val="left" w:pos="426"/>
        </w:tabs>
        <w:spacing w:line="276" w:lineRule="auto"/>
        <w:ind w:left="0" w:right="-2"/>
        <w:jc w:val="both"/>
        <w:rPr>
          <w:rFonts w:cs="Arial"/>
          <w:smallCaps/>
          <w:sz w:val="18"/>
          <w:szCs w:val="18"/>
        </w:rPr>
      </w:pPr>
    </w:p>
    <w:p w14:paraId="349F2084" w14:textId="77777777" w:rsidR="008D7660" w:rsidRPr="003A2013" w:rsidRDefault="008D7660" w:rsidP="008D7660">
      <w:pPr>
        <w:pStyle w:val="BlockText"/>
        <w:keepNext/>
        <w:keepLines/>
        <w:tabs>
          <w:tab w:val="left" w:pos="426"/>
        </w:tabs>
        <w:spacing w:line="276" w:lineRule="auto"/>
        <w:ind w:left="0" w:right="-2"/>
        <w:jc w:val="both"/>
        <w:rPr>
          <w:rFonts w:cs="Arial"/>
          <w:b/>
          <w:smallCaps/>
          <w:sz w:val="18"/>
          <w:szCs w:val="18"/>
        </w:rPr>
      </w:pPr>
    </w:p>
    <w:p w14:paraId="57AF3F52" w14:textId="77777777" w:rsidR="008D7660" w:rsidRPr="003A2013" w:rsidRDefault="008D7660" w:rsidP="008D7660">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791CFEAF" w14:textId="77777777" w:rsidR="008D7660" w:rsidRPr="003A2013" w:rsidRDefault="008D7660" w:rsidP="008D7660">
      <w:pPr>
        <w:keepNext/>
        <w:keepLines/>
        <w:tabs>
          <w:tab w:val="left" w:pos="284"/>
        </w:tabs>
        <w:jc w:val="both"/>
        <w:rPr>
          <w:rFonts w:cs="Arial"/>
          <w:sz w:val="18"/>
          <w:szCs w:val="18"/>
        </w:rPr>
      </w:pPr>
    </w:p>
    <w:p w14:paraId="68636DDE" w14:textId="77777777" w:rsidR="008D7660" w:rsidRPr="003A2013" w:rsidRDefault="008D7660" w:rsidP="008D7660">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497AC5E0" w14:textId="77777777" w:rsidR="008D7660" w:rsidRPr="003A2013" w:rsidRDefault="008D7660" w:rsidP="00F202CA">
      <w:pPr>
        <w:pStyle w:val="ListParagraph"/>
        <w:keepNext/>
        <w:keepLines/>
        <w:numPr>
          <w:ilvl w:val="0"/>
          <w:numId w:val="18"/>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0605EF41" w14:textId="77777777" w:rsidR="008D7660" w:rsidRPr="003A2013" w:rsidRDefault="008D7660" w:rsidP="00F202CA">
      <w:pPr>
        <w:pStyle w:val="ListParagraph"/>
        <w:keepNext/>
        <w:keepLines/>
        <w:numPr>
          <w:ilvl w:val="0"/>
          <w:numId w:val="18"/>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2CB85207" w14:textId="77777777" w:rsidR="008D7660" w:rsidRPr="003A2013" w:rsidRDefault="008D7660" w:rsidP="00F202CA">
      <w:pPr>
        <w:pStyle w:val="ListParagraph"/>
        <w:keepNext/>
        <w:keepLines/>
        <w:numPr>
          <w:ilvl w:val="0"/>
          <w:numId w:val="18"/>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362F9FF9" w14:textId="77777777" w:rsidR="008D7660" w:rsidRPr="003A2013" w:rsidRDefault="008D7660" w:rsidP="00F202CA">
      <w:pPr>
        <w:pStyle w:val="ListParagraph"/>
        <w:keepNext/>
        <w:keepLines/>
        <w:numPr>
          <w:ilvl w:val="0"/>
          <w:numId w:val="18"/>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5C18ED98" w14:textId="77777777" w:rsidR="008D7660" w:rsidRPr="003A2013" w:rsidRDefault="008D7660" w:rsidP="008D7660">
      <w:pPr>
        <w:pStyle w:val="datumtevilka"/>
        <w:spacing w:line="276" w:lineRule="auto"/>
        <w:rPr>
          <w:rStyle w:val="Strong"/>
          <w:rFonts w:cs="Arial"/>
          <w:sz w:val="18"/>
          <w:szCs w:val="18"/>
          <w:lang w:val="sl-SI"/>
        </w:rPr>
      </w:pPr>
    </w:p>
    <w:p w14:paraId="435FCDC4" w14:textId="77777777" w:rsidR="008D7660" w:rsidRPr="003A2013" w:rsidRDefault="008D7660" w:rsidP="008D7660">
      <w:pPr>
        <w:pStyle w:val="datumtevilka"/>
        <w:spacing w:line="276" w:lineRule="auto"/>
        <w:rPr>
          <w:rStyle w:val="Strong"/>
          <w:rFonts w:cs="Arial"/>
          <w:sz w:val="18"/>
          <w:szCs w:val="18"/>
          <w:lang w:val="sl-SI"/>
        </w:rPr>
      </w:pPr>
    </w:p>
    <w:p w14:paraId="4D65A11C" w14:textId="77777777" w:rsidR="008D7660" w:rsidRPr="003A2013" w:rsidRDefault="008D7660" w:rsidP="008D7660">
      <w:pPr>
        <w:pStyle w:val="datumtevilka"/>
        <w:spacing w:line="276" w:lineRule="auto"/>
        <w:rPr>
          <w:rStyle w:val="Strong"/>
          <w:rFonts w:cs="Arial"/>
          <w:sz w:val="18"/>
          <w:szCs w:val="18"/>
          <w:lang w:val="sl-SI"/>
        </w:rPr>
      </w:pPr>
    </w:p>
    <w:p w14:paraId="4EE27EE5" w14:textId="77777777" w:rsidR="008D7660" w:rsidRPr="003A2013" w:rsidRDefault="008D7660" w:rsidP="008D7660">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D7660" w:rsidRPr="003A2013" w14:paraId="781A02BD" w14:textId="77777777" w:rsidTr="003972BC">
        <w:tc>
          <w:tcPr>
            <w:tcW w:w="648" w:type="dxa"/>
          </w:tcPr>
          <w:p w14:paraId="622AFB38" w14:textId="77777777" w:rsidR="008D7660" w:rsidRPr="003A2013" w:rsidRDefault="008D7660" w:rsidP="003972BC">
            <w:pPr>
              <w:ind w:right="-108"/>
              <w:jc w:val="both"/>
              <w:rPr>
                <w:rFonts w:cs="Arial"/>
                <w:sz w:val="18"/>
                <w:szCs w:val="18"/>
              </w:rPr>
            </w:pPr>
          </w:p>
          <w:p w14:paraId="25F47FFE" w14:textId="77777777" w:rsidR="008D7660" w:rsidRPr="003A2013" w:rsidRDefault="008D7660" w:rsidP="003972BC">
            <w:pPr>
              <w:ind w:right="-108"/>
              <w:jc w:val="both"/>
              <w:rPr>
                <w:rFonts w:cs="Arial"/>
                <w:sz w:val="18"/>
                <w:szCs w:val="18"/>
              </w:rPr>
            </w:pPr>
          </w:p>
          <w:p w14:paraId="2FDEF549" w14:textId="77777777" w:rsidR="008D7660" w:rsidRPr="003A2013" w:rsidRDefault="008D7660" w:rsidP="003972BC">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1774CC56" w14:textId="77777777" w:rsidR="008D7660" w:rsidRPr="003A2013" w:rsidRDefault="008D7660" w:rsidP="003972BC">
            <w:pPr>
              <w:jc w:val="both"/>
              <w:rPr>
                <w:rFonts w:cs="Arial"/>
                <w:sz w:val="18"/>
                <w:szCs w:val="18"/>
              </w:rPr>
            </w:pPr>
          </w:p>
        </w:tc>
        <w:tc>
          <w:tcPr>
            <w:tcW w:w="2880" w:type="dxa"/>
          </w:tcPr>
          <w:p w14:paraId="76CFB869" w14:textId="77777777" w:rsidR="008D7660" w:rsidRPr="003A2013" w:rsidRDefault="008D7660" w:rsidP="003972BC">
            <w:pPr>
              <w:jc w:val="both"/>
              <w:rPr>
                <w:rFonts w:cs="Arial"/>
                <w:sz w:val="18"/>
                <w:szCs w:val="18"/>
              </w:rPr>
            </w:pPr>
          </w:p>
        </w:tc>
        <w:tc>
          <w:tcPr>
            <w:tcW w:w="3704" w:type="dxa"/>
            <w:hideMark/>
          </w:tcPr>
          <w:p w14:paraId="19E284B1" w14:textId="77777777" w:rsidR="008D7660" w:rsidRPr="003A2013" w:rsidRDefault="008D7660" w:rsidP="003972BC">
            <w:pPr>
              <w:jc w:val="center"/>
              <w:rPr>
                <w:rFonts w:cs="Arial"/>
                <w:sz w:val="18"/>
                <w:szCs w:val="18"/>
              </w:rPr>
            </w:pPr>
            <w:r w:rsidRPr="003A2013">
              <w:rPr>
                <w:rFonts w:cs="Arial"/>
                <w:sz w:val="18"/>
                <w:szCs w:val="18"/>
              </w:rPr>
              <w:t xml:space="preserve">Ime in priimek pooblaščene osebe </w:t>
            </w:r>
          </w:p>
          <w:p w14:paraId="2209272F" w14:textId="77777777" w:rsidR="008D7660" w:rsidRPr="003A2013" w:rsidRDefault="008D7660" w:rsidP="003972BC">
            <w:pPr>
              <w:jc w:val="center"/>
              <w:rPr>
                <w:rFonts w:cs="Arial"/>
                <w:sz w:val="18"/>
                <w:szCs w:val="18"/>
              </w:rPr>
            </w:pPr>
            <w:r w:rsidRPr="003A2013">
              <w:rPr>
                <w:rFonts w:cs="Arial"/>
                <w:sz w:val="18"/>
                <w:szCs w:val="18"/>
              </w:rPr>
              <w:t xml:space="preserve">ponudnika / podizvajalca / </w:t>
            </w:r>
          </w:p>
          <w:p w14:paraId="54310858" w14:textId="77777777" w:rsidR="008D7660" w:rsidRPr="003A2013" w:rsidRDefault="008D7660" w:rsidP="003972BC">
            <w:pPr>
              <w:jc w:val="center"/>
              <w:rPr>
                <w:rFonts w:cs="Arial"/>
                <w:sz w:val="18"/>
                <w:szCs w:val="18"/>
              </w:rPr>
            </w:pPr>
            <w:r w:rsidRPr="003A2013">
              <w:rPr>
                <w:rFonts w:cs="Arial"/>
                <w:sz w:val="18"/>
                <w:szCs w:val="18"/>
              </w:rPr>
              <w:t>ponudnika – partnerja v skupini</w:t>
            </w:r>
          </w:p>
        </w:tc>
      </w:tr>
      <w:tr w:rsidR="008D7660" w:rsidRPr="003A2013" w14:paraId="37B0785F" w14:textId="77777777" w:rsidTr="003972BC">
        <w:tc>
          <w:tcPr>
            <w:tcW w:w="828" w:type="dxa"/>
            <w:gridSpan w:val="2"/>
          </w:tcPr>
          <w:p w14:paraId="18E806A5" w14:textId="77777777" w:rsidR="008D7660" w:rsidRPr="003A2013" w:rsidRDefault="008D7660" w:rsidP="003972BC">
            <w:pPr>
              <w:ind w:right="-108"/>
              <w:jc w:val="both"/>
              <w:rPr>
                <w:rFonts w:cs="Arial"/>
                <w:sz w:val="18"/>
                <w:szCs w:val="18"/>
              </w:rPr>
            </w:pPr>
          </w:p>
          <w:p w14:paraId="1853B6B2" w14:textId="77777777" w:rsidR="008D7660" w:rsidRPr="003A2013" w:rsidRDefault="008D7660" w:rsidP="003972BC">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5E947A77" w14:textId="77777777" w:rsidR="008D7660" w:rsidRPr="003A2013" w:rsidRDefault="008D7660" w:rsidP="003972BC">
            <w:pPr>
              <w:jc w:val="both"/>
              <w:rPr>
                <w:rFonts w:cs="Arial"/>
                <w:sz w:val="18"/>
                <w:szCs w:val="18"/>
              </w:rPr>
            </w:pPr>
          </w:p>
        </w:tc>
        <w:tc>
          <w:tcPr>
            <w:tcW w:w="2880" w:type="dxa"/>
          </w:tcPr>
          <w:p w14:paraId="012B2317" w14:textId="77777777" w:rsidR="008D7660" w:rsidRPr="003A2013" w:rsidRDefault="008D7660" w:rsidP="003972BC">
            <w:pPr>
              <w:jc w:val="both"/>
              <w:rPr>
                <w:rFonts w:cs="Arial"/>
                <w:sz w:val="18"/>
                <w:szCs w:val="18"/>
              </w:rPr>
            </w:pPr>
          </w:p>
        </w:tc>
        <w:tc>
          <w:tcPr>
            <w:tcW w:w="3704" w:type="dxa"/>
            <w:tcBorders>
              <w:top w:val="nil"/>
              <w:left w:val="nil"/>
              <w:bottom w:val="single" w:sz="4" w:space="0" w:color="auto"/>
              <w:right w:val="nil"/>
            </w:tcBorders>
          </w:tcPr>
          <w:p w14:paraId="6EEDE67F" w14:textId="77777777" w:rsidR="008D7660" w:rsidRPr="003A2013" w:rsidRDefault="008D7660" w:rsidP="003972BC">
            <w:pPr>
              <w:jc w:val="both"/>
              <w:rPr>
                <w:rFonts w:cs="Arial"/>
                <w:sz w:val="18"/>
                <w:szCs w:val="18"/>
              </w:rPr>
            </w:pPr>
          </w:p>
        </w:tc>
      </w:tr>
      <w:tr w:rsidR="008D7660" w:rsidRPr="003A2013" w14:paraId="43FAF0F4" w14:textId="77777777" w:rsidTr="003972BC">
        <w:tc>
          <w:tcPr>
            <w:tcW w:w="828" w:type="dxa"/>
            <w:gridSpan w:val="2"/>
          </w:tcPr>
          <w:p w14:paraId="080698A0" w14:textId="77777777" w:rsidR="008D7660" w:rsidRPr="003A2013" w:rsidRDefault="008D7660" w:rsidP="003972BC">
            <w:pPr>
              <w:jc w:val="both"/>
              <w:rPr>
                <w:rFonts w:cs="Arial"/>
                <w:sz w:val="18"/>
                <w:szCs w:val="18"/>
              </w:rPr>
            </w:pPr>
          </w:p>
        </w:tc>
        <w:tc>
          <w:tcPr>
            <w:tcW w:w="1800" w:type="dxa"/>
          </w:tcPr>
          <w:p w14:paraId="0019E9E0" w14:textId="77777777" w:rsidR="008D7660" w:rsidRPr="003A2013" w:rsidRDefault="008D7660" w:rsidP="003972BC">
            <w:pPr>
              <w:jc w:val="both"/>
              <w:rPr>
                <w:rFonts w:cs="Arial"/>
                <w:sz w:val="18"/>
                <w:szCs w:val="18"/>
              </w:rPr>
            </w:pPr>
          </w:p>
        </w:tc>
        <w:tc>
          <w:tcPr>
            <w:tcW w:w="2880" w:type="dxa"/>
            <w:hideMark/>
          </w:tcPr>
          <w:p w14:paraId="7D2DEF3E" w14:textId="77777777" w:rsidR="008D7660" w:rsidRPr="003A2013" w:rsidRDefault="008D7660" w:rsidP="003972BC">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6640188E" w14:textId="77777777" w:rsidR="008D7660" w:rsidRPr="003A2013" w:rsidRDefault="008D7660" w:rsidP="003972BC">
            <w:pPr>
              <w:jc w:val="both"/>
              <w:rPr>
                <w:rFonts w:cs="Arial"/>
                <w:sz w:val="18"/>
                <w:szCs w:val="18"/>
              </w:rPr>
            </w:pPr>
          </w:p>
        </w:tc>
      </w:tr>
      <w:tr w:rsidR="008D7660" w:rsidRPr="003A2013" w14:paraId="157EA760" w14:textId="77777777" w:rsidTr="003972BC">
        <w:tc>
          <w:tcPr>
            <w:tcW w:w="828" w:type="dxa"/>
            <w:gridSpan w:val="2"/>
          </w:tcPr>
          <w:p w14:paraId="0CFA93AA" w14:textId="77777777" w:rsidR="008D7660" w:rsidRPr="003A2013" w:rsidRDefault="008D7660" w:rsidP="003972BC">
            <w:pPr>
              <w:jc w:val="both"/>
              <w:rPr>
                <w:rFonts w:cs="Arial"/>
                <w:sz w:val="18"/>
                <w:szCs w:val="18"/>
              </w:rPr>
            </w:pPr>
          </w:p>
        </w:tc>
        <w:tc>
          <w:tcPr>
            <w:tcW w:w="1800" w:type="dxa"/>
          </w:tcPr>
          <w:p w14:paraId="03FF9E21" w14:textId="77777777" w:rsidR="008D7660" w:rsidRPr="003A2013" w:rsidRDefault="008D7660" w:rsidP="003972BC">
            <w:pPr>
              <w:jc w:val="both"/>
              <w:rPr>
                <w:rFonts w:cs="Arial"/>
                <w:sz w:val="18"/>
                <w:szCs w:val="18"/>
              </w:rPr>
            </w:pPr>
          </w:p>
        </w:tc>
        <w:tc>
          <w:tcPr>
            <w:tcW w:w="2880" w:type="dxa"/>
          </w:tcPr>
          <w:p w14:paraId="00620267" w14:textId="77777777" w:rsidR="008D7660" w:rsidRPr="003A2013" w:rsidRDefault="008D7660" w:rsidP="003972BC">
            <w:pPr>
              <w:jc w:val="both"/>
              <w:rPr>
                <w:rFonts w:cs="Arial"/>
                <w:sz w:val="18"/>
                <w:szCs w:val="18"/>
              </w:rPr>
            </w:pPr>
          </w:p>
        </w:tc>
        <w:tc>
          <w:tcPr>
            <w:tcW w:w="3704" w:type="dxa"/>
            <w:tcBorders>
              <w:top w:val="nil"/>
              <w:left w:val="nil"/>
              <w:bottom w:val="single" w:sz="4" w:space="0" w:color="auto"/>
              <w:right w:val="nil"/>
            </w:tcBorders>
          </w:tcPr>
          <w:p w14:paraId="4B02D58D" w14:textId="77777777" w:rsidR="008D7660" w:rsidRPr="003A2013" w:rsidRDefault="008D7660" w:rsidP="003972BC">
            <w:pPr>
              <w:jc w:val="center"/>
              <w:rPr>
                <w:rFonts w:cs="Arial"/>
                <w:sz w:val="18"/>
                <w:szCs w:val="18"/>
              </w:rPr>
            </w:pPr>
            <w:r w:rsidRPr="003A2013">
              <w:rPr>
                <w:rFonts w:cs="Arial"/>
                <w:sz w:val="18"/>
                <w:szCs w:val="18"/>
              </w:rPr>
              <w:t>Podpis pooblaščene osebe</w:t>
            </w:r>
          </w:p>
          <w:p w14:paraId="46C75B8A" w14:textId="77777777" w:rsidR="008D7660" w:rsidRPr="003A2013" w:rsidRDefault="008D7660" w:rsidP="003972BC">
            <w:pPr>
              <w:jc w:val="center"/>
              <w:rPr>
                <w:rFonts w:cs="Arial"/>
                <w:sz w:val="18"/>
                <w:szCs w:val="18"/>
              </w:rPr>
            </w:pPr>
          </w:p>
          <w:p w14:paraId="690F92C6" w14:textId="77777777" w:rsidR="008D7660" w:rsidRPr="003A2013" w:rsidRDefault="008D7660" w:rsidP="003972BC">
            <w:pPr>
              <w:jc w:val="center"/>
              <w:rPr>
                <w:rFonts w:cs="Arial"/>
                <w:sz w:val="18"/>
                <w:szCs w:val="18"/>
              </w:rPr>
            </w:pPr>
          </w:p>
        </w:tc>
      </w:tr>
    </w:tbl>
    <w:p w14:paraId="5A80800D" w14:textId="77777777" w:rsidR="008D7660" w:rsidRDefault="008D7660"/>
    <w:p w14:paraId="757C594A" w14:textId="754A2AEF" w:rsidR="00A90E0C" w:rsidRDefault="00A90E0C" w:rsidP="00A90E0C">
      <w:pPr>
        <w:tabs>
          <w:tab w:val="left" w:pos="8028"/>
        </w:tabs>
      </w:pPr>
      <w:r>
        <w:tab/>
      </w:r>
    </w:p>
    <w:p w14:paraId="136EC577" w14:textId="43BFF059" w:rsidR="00A90E0C" w:rsidRPr="00DD1BA2" w:rsidRDefault="00A90E0C" w:rsidP="00A90E0C">
      <w:pPr>
        <w:jc w:val="right"/>
        <w:rPr>
          <w:rFonts w:ascii="Arial" w:hAnsi="Arial" w:cs="Arial"/>
        </w:rPr>
      </w:pPr>
      <w:r w:rsidRPr="00DD1BA2">
        <w:rPr>
          <w:rFonts w:ascii="Arial" w:hAnsi="Arial" w:cs="Arial"/>
          <w:sz w:val="18"/>
          <w:szCs w:val="18"/>
        </w:rPr>
        <w:lastRenderedPageBreak/>
        <w:t>Obrazec št: 1</w:t>
      </w:r>
      <w:r>
        <w:rPr>
          <w:rFonts w:ascii="Arial" w:hAnsi="Arial" w:cs="Arial"/>
          <w:sz w:val="18"/>
          <w:szCs w:val="18"/>
        </w:rPr>
        <w:t>5</w:t>
      </w:r>
    </w:p>
    <w:p w14:paraId="1B9A1284" w14:textId="77777777" w:rsidR="00A90E0C" w:rsidRPr="00DD1BA2" w:rsidRDefault="00A90E0C" w:rsidP="00A90E0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w:t>
      </w:r>
      <w:r>
        <w:rPr>
          <w:rFonts w:ascii="Arial" w:hAnsi="Arial" w:cs="Arial"/>
        </w:rPr>
        <w:t>standardiziranih kategorijah podatkov zaradi zagotavljanja</w:t>
      </w:r>
      <w:r w:rsidRPr="00DD1BA2">
        <w:rPr>
          <w:rFonts w:ascii="Arial" w:hAnsi="Arial" w:cs="Arial"/>
        </w:rPr>
        <w:t xml:space="preserve"> </w:t>
      </w:r>
      <w:r>
        <w:rPr>
          <w:rFonts w:ascii="Arial" w:hAnsi="Arial" w:cs="Arial"/>
        </w:rPr>
        <w:t>zaščite finančnih interesov EU</w:t>
      </w:r>
    </w:p>
    <w:p w14:paraId="00C512D8" w14:textId="77777777" w:rsidR="00A90E0C" w:rsidRPr="006A65E3" w:rsidRDefault="00A90E0C" w:rsidP="00A90E0C">
      <w:pPr>
        <w:spacing w:line="360" w:lineRule="auto"/>
        <w:jc w:val="both"/>
        <w:rPr>
          <w:rFonts w:ascii="Arial" w:hAnsi="Arial" w:cs="Arial"/>
          <w:sz w:val="18"/>
          <w:szCs w:val="18"/>
        </w:rPr>
      </w:pPr>
      <w:r w:rsidRPr="006A65E3">
        <w:rPr>
          <w:rFonts w:ascii="Arial" w:hAnsi="Arial" w:cs="Arial"/>
          <w:sz w:val="18"/>
          <w:szCs w:val="18"/>
        </w:rPr>
        <w:t xml:space="preserve">V skladu z 22. členom, 2. točke (d), Uredbe (EU) 2021/241 Evropskega parlamenta in Sveta, z dne 12. februarja 2021 o vzpostavitvi Mehanizma za okrevanje in odpornost, podajam </w:t>
      </w:r>
    </w:p>
    <w:p w14:paraId="2370A77C" w14:textId="77777777" w:rsidR="00A90E0C" w:rsidRPr="006A65E3" w:rsidRDefault="00A90E0C" w:rsidP="00A90E0C">
      <w:pPr>
        <w:rPr>
          <w:rFonts w:ascii="Arial" w:hAnsi="Arial" w:cs="Arial"/>
          <w:sz w:val="18"/>
          <w:szCs w:val="18"/>
        </w:rPr>
      </w:pPr>
    </w:p>
    <w:p w14:paraId="33D610AC" w14:textId="77777777" w:rsidR="00A90E0C" w:rsidRPr="006A65E3" w:rsidRDefault="00A90E0C" w:rsidP="00A90E0C">
      <w:pPr>
        <w:spacing w:line="360" w:lineRule="auto"/>
        <w:jc w:val="center"/>
        <w:rPr>
          <w:rFonts w:ascii="Arial" w:hAnsi="Arial" w:cs="Arial"/>
          <w:sz w:val="18"/>
          <w:szCs w:val="18"/>
        </w:rPr>
      </w:pPr>
      <w:r w:rsidRPr="006A65E3">
        <w:rPr>
          <w:rFonts w:ascii="Arial" w:hAnsi="Arial" w:cs="Arial"/>
          <w:b/>
          <w:bCs/>
          <w:sz w:val="18"/>
          <w:szCs w:val="18"/>
        </w:rPr>
        <w:t>IZJAVO O STANDARDIZIRANIH KATEGORIJAH PODATKOV ZARADI ZAGOTAVLJANJA ZAŠČITE FINANČNIH INTERESOV EU</w:t>
      </w:r>
    </w:p>
    <w:p w14:paraId="5F4CD2B3" w14:textId="77777777" w:rsidR="00A90E0C" w:rsidRPr="006A65E3" w:rsidRDefault="00A90E0C" w:rsidP="00F202CA">
      <w:pPr>
        <w:pStyle w:val="ListParagraph"/>
        <w:numPr>
          <w:ilvl w:val="0"/>
          <w:numId w:val="37"/>
        </w:numPr>
        <w:spacing w:after="0" w:line="360" w:lineRule="auto"/>
        <w:rPr>
          <w:rFonts w:ascii="Arial" w:hAnsi="Arial" w:cs="Arial"/>
          <w:sz w:val="18"/>
          <w:szCs w:val="18"/>
        </w:rPr>
      </w:pPr>
      <w:r w:rsidRPr="006A65E3">
        <w:rPr>
          <w:rFonts w:ascii="Arial" w:hAnsi="Arial" w:cs="Arial"/>
          <w:sz w:val="18"/>
          <w:szCs w:val="18"/>
        </w:rPr>
        <w:t>Ime končnega prejemnika sredstev:</w:t>
      </w:r>
    </w:p>
    <w:p w14:paraId="213C0A5A" w14:textId="77777777" w:rsidR="00A90E0C" w:rsidRPr="006A65E3" w:rsidRDefault="00A90E0C" w:rsidP="00A90E0C">
      <w:pPr>
        <w:spacing w:line="360" w:lineRule="auto"/>
        <w:ind w:left="360"/>
        <w:rPr>
          <w:rFonts w:ascii="Arial" w:hAnsi="Arial" w:cs="Arial"/>
          <w:sz w:val="18"/>
          <w:szCs w:val="18"/>
        </w:rPr>
      </w:pPr>
      <w:r w:rsidRPr="006A65E3">
        <w:rPr>
          <w:rFonts w:ascii="Arial" w:hAnsi="Arial" w:cs="Arial"/>
          <w:sz w:val="18"/>
          <w:szCs w:val="18"/>
        </w:rPr>
        <w:t>______________________________________________________________________</w:t>
      </w:r>
    </w:p>
    <w:p w14:paraId="1765D2B3" w14:textId="77777777" w:rsidR="00A90E0C" w:rsidRPr="006A65E3" w:rsidRDefault="00A90E0C" w:rsidP="00A90E0C">
      <w:pPr>
        <w:spacing w:line="360" w:lineRule="auto"/>
        <w:ind w:firstLine="360"/>
        <w:rPr>
          <w:rFonts w:ascii="Arial" w:hAnsi="Arial" w:cs="Arial"/>
          <w:b/>
          <w:bCs/>
          <w:sz w:val="18"/>
          <w:szCs w:val="18"/>
        </w:rPr>
      </w:pPr>
      <w:r w:rsidRPr="006A65E3">
        <w:rPr>
          <w:rFonts w:ascii="Arial" w:hAnsi="Arial" w:cs="Arial"/>
          <w:b/>
          <w:bCs/>
          <w:sz w:val="18"/>
          <w:szCs w:val="18"/>
        </w:rPr>
        <w:t>(navedite naziv ponudnika)</w:t>
      </w:r>
    </w:p>
    <w:p w14:paraId="3850D2C0" w14:textId="77777777" w:rsidR="00A90E0C" w:rsidRPr="006A65E3" w:rsidRDefault="00A90E0C" w:rsidP="00A90E0C">
      <w:pPr>
        <w:spacing w:line="360" w:lineRule="auto"/>
        <w:ind w:left="360"/>
        <w:rPr>
          <w:rFonts w:ascii="Arial" w:hAnsi="Arial" w:cs="Arial"/>
          <w:sz w:val="18"/>
          <w:szCs w:val="18"/>
        </w:rPr>
      </w:pPr>
    </w:p>
    <w:p w14:paraId="0FB1F2A9" w14:textId="77777777" w:rsidR="00A90E0C" w:rsidRPr="006A65E3" w:rsidRDefault="00A90E0C" w:rsidP="00F202CA">
      <w:pPr>
        <w:pStyle w:val="ListParagraph"/>
        <w:numPr>
          <w:ilvl w:val="0"/>
          <w:numId w:val="37"/>
        </w:numPr>
        <w:spacing w:after="0" w:line="360" w:lineRule="auto"/>
        <w:rPr>
          <w:rFonts w:ascii="Arial" w:hAnsi="Arial" w:cs="Arial"/>
          <w:sz w:val="18"/>
          <w:szCs w:val="18"/>
        </w:rPr>
      </w:pPr>
      <w:r w:rsidRPr="006A65E3">
        <w:rPr>
          <w:rFonts w:ascii="Arial" w:hAnsi="Arial" w:cs="Arial"/>
          <w:sz w:val="18"/>
          <w:szCs w:val="18"/>
        </w:rPr>
        <w:t>Ime izvajalca in podizvajalca, kadar je končni prejemnik sredstev javni naročnik v skladu s pravom Unije ali nacionalnim pravom o javnem naročanju:</w:t>
      </w:r>
    </w:p>
    <w:p w14:paraId="38B6E7E1" w14:textId="77777777" w:rsidR="00A90E0C" w:rsidRPr="006A65E3" w:rsidRDefault="00A90E0C" w:rsidP="00A90E0C">
      <w:pPr>
        <w:spacing w:line="360" w:lineRule="auto"/>
        <w:ind w:left="360"/>
        <w:rPr>
          <w:rFonts w:ascii="Arial" w:hAnsi="Arial" w:cs="Arial"/>
          <w:sz w:val="18"/>
          <w:szCs w:val="18"/>
        </w:rPr>
      </w:pPr>
      <w:r w:rsidRPr="006A65E3">
        <w:rPr>
          <w:rFonts w:ascii="Arial" w:hAnsi="Arial" w:cs="Arial"/>
          <w:sz w:val="18"/>
          <w:szCs w:val="18"/>
        </w:rPr>
        <w:t>________________________________________________________________________</w:t>
      </w:r>
    </w:p>
    <w:p w14:paraId="5BEA7C34" w14:textId="77777777" w:rsidR="00A90E0C" w:rsidRPr="006A65E3" w:rsidRDefault="00A90E0C" w:rsidP="00A90E0C">
      <w:pPr>
        <w:spacing w:line="360" w:lineRule="auto"/>
        <w:ind w:left="360"/>
        <w:rPr>
          <w:rFonts w:ascii="Arial" w:hAnsi="Arial" w:cs="Arial"/>
          <w:b/>
          <w:bCs/>
          <w:sz w:val="18"/>
          <w:szCs w:val="18"/>
        </w:rPr>
      </w:pPr>
      <w:r w:rsidRPr="006A65E3">
        <w:rPr>
          <w:rFonts w:ascii="Arial" w:hAnsi="Arial" w:cs="Arial"/>
          <w:b/>
          <w:bCs/>
          <w:sz w:val="18"/>
          <w:szCs w:val="18"/>
        </w:rPr>
        <w:t xml:space="preserve">(navedite naziv izvajalca in podizvajalca, samo v primeru, da to ni dejanski lastnik) </w:t>
      </w:r>
    </w:p>
    <w:p w14:paraId="4DABAC15" w14:textId="77777777" w:rsidR="00A90E0C" w:rsidRPr="006A65E3" w:rsidRDefault="00A90E0C" w:rsidP="00A90E0C">
      <w:pPr>
        <w:spacing w:line="360" w:lineRule="auto"/>
        <w:ind w:left="360"/>
        <w:rPr>
          <w:rFonts w:ascii="Arial" w:hAnsi="Arial" w:cs="Arial"/>
          <w:sz w:val="18"/>
          <w:szCs w:val="18"/>
        </w:rPr>
      </w:pPr>
    </w:p>
    <w:p w14:paraId="4DF58FA0" w14:textId="77777777" w:rsidR="00A90E0C" w:rsidRPr="006A65E3" w:rsidRDefault="00A90E0C" w:rsidP="00F202CA">
      <w:pPr>
        <w:pStyle w:val="ListParagraph"/>
        <w:numPr>
          <w:ilvl w:val="0"/>
          <w:numId w:val="37"/>
        </w:numPr>
        <w:spacing w:after="0" w:line="360" w:lineRule="auto"/>
        <w:jc w:val="both"/>
        <w:rPr>
          <w:rFonts w:ascii="Arial" w:hAnsi="Arial" w:cs="Arial"/>
          <w:sz w:val="18"/>
          <w:szCs w:val="18"/>
        </w:rPr>
      </w:pPr>
      <w:r w:rsidRPr="006A65E3">
        <w:rPr>
          <w:rFonts w:ascii="Arial" w:hAnsi="Arial" w:cs="Arial"/>
          <w:sz w:val="18"/>
          <w:szCs w:val="18"/>
        </w:rPr>
        <w:t>Imena, priimki in datumi rojstva dejanskih lastnikov prejemnika sredstev  (</w:t>
      </w:r>
      <w:r w:rsidRPr="006A65E3">
        <w:rPr>
          <w:rFonts w:ascii="Arial" w:hAnsi="Arial" w:cs="Arial"/>
          <w:b/>
          <w:bCs/>
          <w:sz w:val="18"/>
          <w:szCs w:val="18"/>
        </w:rPr>
        <w:t>z lastniškim deležem 25% ali več %)</w:t>
      </w:r>
      <w:r w:rsidRPr="006A65E3">
        <w:rPr>
          <w:rFonts w:ascii="Arial" w:hAnsi="Arial" w:cs="Arial"/>
          <w:sz w:val="18"/>
          <w:szCs w:val="18"/>
        </w:rPr>
        <w:t xml:space="preserve"> ali izvajalca, kot so opredeljeni v točki 6. člena 3 Direktive (EU) 2015/849 Evropskega parlamenta in Sveta (26)</w:t>
      </w:r>
      <w:r w:rsidRPr="006A65E3">
        <w:rPr>
          <w:rStyle w:val="FootnoteReference"/>
          <w:rFonts w:ascii="Arial" w:eastAsiaTheme="majorEastAsia" w:hAnsi="Arial" w:cs="Arial"/>
          <w:sz w:val="18"/>
          <w:szCs w:val="18"/>
        </w:rPr>
        <w:footnoteReference w:id="1"/>
      </w:r>
      <w:r w:rsidRPr="006A65E3">
        <w:rPr>
          <w:rFonts w:ascii="Arial" w:hAnsi="Arial" w:cs="Arial"/>
          <w:sz w:val="18"/>
          <w:szCs w:val="18"/>
        </w:rPr>
        <w:t>;</w:t>
      </w:r>
    </w:p>
    <w:tbl>
      <w:tblPr>
        <w:tblW w:w="6500" w:type="dxa"/>
        <w:jc w:val="center"/>
        <w:tblLook w:val="04A0" w:firstRow="1" w:lastRow="0" w:firstColumn="1" w:lastColumn="0" w:noHBand="0" w:noVBand="1"/>
      </w:tblPr>
      <w:tblGrid>
        <w:gridCol w:w="4000"/>
        <w:gridCol w:w="2500"/>
      </w:tblGrid>
      <w:tr w:rsidR="00A90E0C" w:rsidRPr="006A65E3" w14:paraId="7F86AB7C" w14:textId="77777777" w:rsidTr="003972BC">
        <w:trPr>
          <w:trHeight w:val="750"/>
          <w:jc w:val="center"/>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6093B97A" w14:textId="77777777" w:rsidR="00A90E0C" w:rsidRPr="006A65E3" w:rsidRDefault="00A90E0C" w:rsidP="003972BC">
            <w:pPr>
              <w:jc w:val="center"/>
              <w:rPr>
                <w:rFonts w:ascii="Arial" w:hAnsi="Arial" w:cs="Arial"/>
                <w:b/>
                <w:bCs/>
                <w:color w:val="000000"/>
                <w:sz w:val="18"/>
                <w:szCs w:val="18"/>
              </w:rPr>
            </w:pPr>
            <w:r w:rsidRPr="006A65E3">
              <w:rPr>
                <w:rFonts w:ascii="Arial" w:hAnsi="Arial" w:cs="Arial"/>
                <w:b/>
                <w:bCs/>
                <w:color w:val="000000"/>
                <w:sz w:val="18"/>
                <w:szCs w:val="18"/>
              </w:rPr>
              <w:lastRenderedPageBreak/>
              <w:t>Ime in priimek</w:t>
            </w:r>
          </w:p>
        </w:tc>
        <w:tc>
          <w:tcPr>
            <w:tcW w:w="2500" w:type="dxa"/>
            <w:tcBorders>
              <w:top w:val="single" w:sz="8" w:space="0" w:color="auto"/>
              <w:left w:val="nil"/>
              <w:bottom w:val="single" w:sz="4" w:space="0" w:color="auto"/>
              <w:right w:val="single" w:sz="4" w:space="0" w:color="auto"/>
            </w:tcBorders>
            <w:noWrap/>
            <w:vAlign w:val="bottom"/>
            <w:hideMark/>
          </w:tcPr>
          <w:p w14:paraId="1E3F5AAF" w14:textId="77777777" w:rsidR="00A90E0C" w:rsidRPr="006A65E3" w:rsidRDefault="00A90E0C" w:rsidP="003972BC">
            <w:pPr>
              <w:jc w:val="center"/>
              <w:rPr>
                <w:rFonts w:ascii="Arial" w:hAnsi="Arial" w:cs="Arial"/>
                <w:b/>
                <w:bCs/>
                <w:color w:val="000000"/>
                <w:sz w:val="18"/>
                <w:szCs w:val="18"/>
              </w:rPr>
            </w:pPr>
            <w:r w:rsidRPr="006A65E3">
              <w:rPr>
                <w:rFonts w:ascii="Arial" w:hAnsi="Arial" w:cs="Arial"/>
                <w:b/>
                <w:bCs/>
                <w:color w:val="000000"/>
                <w:sz w:val="18"/>
                <w:szCs w:val="18"/>
              </w:rPr>
              <w:t>Datum rojstva</w:t>
            </w:r>
          </w:p>
        </w:tc>
      </w:tr>
      <w:tr w:rsidR="00A90E0C" w:rsidRPr="006A65E3" w14:paraId="57438096" w14:textId="77777777" w:rsidTr="003972BC">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6C6DB1ED"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500" w:type="dxa"/>
            <w:tcBorders>
              <w:top w:val="nil"/>
              <w:left w:val="nil"/>
              <w:bottom w:val="single" w:sz="4" w:space="0" w:color="auto"/>
              <w:right w:val="single" w:sz="4" w:space="0" w:color="auto"/>
            </w:tcBorders>
            <w:noWrap/>
            <w:vAlign w:val="bottom"/>
            <w:hideMark/>
          </w:tcPr>
          <w:p w14:paraId="474FB0EE"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r>
      <w:tr w:rsidR="00A90E0C" w:rsidRPr="006A65E3" w14:paraId="51B50A5B" w14:textId="77777777" w:rsidTr="003972BC">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53A8EA6F"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500" w:type="dxa"/>
            <w:tcBorders>
              <w:top w:val="nil"/>
              <w:left w:val="nil"/>
              <w:bottom w:val="single" w:sz="4" w:space="0" w:color="auto"/>
              <w:right w:val="single" w:sz="4" w:space="0" w:color="auto"/>
            </w:tcBorders>
            <w:noWrap/>
            <w:vAlign w:val="bottom"/>
            <w:hideMark/>
          </w:tcPr>
          <w:p w14:paraId="12368C67"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r>
      <w:tr w:rsidR="00A90E0C" w:rsidRPr="006A65E3" w14:paraId="21340D19" w14:textId="77777777" w:rsidTr="003972BC">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295B3514"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500" w:type="dxa"/>
            <w:tcBorders>
              <w:top w:val="nil"/>
              <w:left w:val="nil"/>
              <w:bottom w:val="single" w:sz="4" w:space="0" w:color="auto"/>
              <w:right w:val="single" w:sz="4" w:space="0" w:color="auto"/>
            </w:tcBorders>
            <w:noWrap/>
            <w:vAlign w:val="bottom"/>
            <w:hideMark/>
          </w:tcPr>
          <w:p w14:paraId="2B1008F3"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r>
      <w:tr w:rsidR="00A90E0C" w:rsidRPr="006A65E3" w14:paraId="2DF9D43E" w14:textId="77777777" w:rsidTr="003972BC">
        <w:trPr>
          <w:trHeight w:val="315"/>
          <w:jc w:val="center"/>
        </w:trPr>
        <w:tc>
          <w:tcPr>
            <w:tcW w:w="4000" w:type="dxa"/>
            <w:tcBorders>
              <w:top w:val="nil"/>
              <w:left w:val="single" w:sz="8" w:space="0" w:color="auto"/>
              <w:bottom w:val="single" w:sz="8" w:space="0" w:color="auto"/>
              <w:right w:val="single" w:sz="4" w:space="0" w:color="auto"/>
            </w:tcBorders>
            <w:noWrap/>
            <w:vAlign w:val="bottom"/>
            <w:hideMark/>
          </w:tcPr>
          <w:p w14:paraId="64E7421C"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500" w:type="dxa"/>
            <w:tcBorders>
              <w:top w:val="nil"/>
              <w:left w:val="nil"/>
              <w:bottom w:val="single" w:sz="8" w:space="0" w:color="auto"/>
              <w:right w:val="single" w:sz="4" w:space="0" w:color="auto"/>
            </w:tcBorders>
            <w:noWrap/>
            <w:vAlign w:val="bottom"/>
            <w:hideMark/>
          </w:tcPr>
          <w:p w14:paraId="16E017B2"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r>
    </w:tbl>
    <w:p w14:paraId="64501A6D" w14:textId="77777777" w:rsidR="00A90E0C" w:rsidRPr="006A65E3" w:rsidRDefault="00A90E0C" w:rsidP="00A90E0C">
      <w:pPr>
        <w:spacing w:line="360" w:lineRule="auto"/>
        <w:rPr>
          <w:rFonts w:ascii="Arial" w:hAnsi="Arial" w:cs="Arial"/>
          <w:kern w:val="2"/>
          <w:sz w:val="18"/>
          <w:szCs w:val="18"/>
          <w14:ligatures w14:val="standardContextual"/>
        </w:rPr>
      </w:pPr>
    </w:p>
    <w:p w14:paraId="7012A182" w14:textId="77777777" w:rsidR="00A90E0C" w:rsidRPr="006A65E3" w:rsidRDefault="00A90E0C" w:rsidP="00F202CA">
      <w:pPr>
        <w:pStyle w:val="ListParagraph"/>
        <w:numPr>
          <w:ilvl w:val="0"/>
          <w:numId w:val="37"/>
        </w:numPr>
        <w:spacing w:after="0" w:line="360" w:lineRule="auto"/>
        <w:rPr>
          <w:rFonts w:ascii="Arial" w:hAnsi="Arial" w:cs="Arial"/>
          <w:sz w:val="18"/>
          <w:szCs w:val="18"/>
        </w:rPr>
      </w:pPr>
      <w:r w:rsidRPr="006A65E3">
        <w:rPr>
          <w:rFonts w:ascii="Arial" w:hAnsi="Arial" w:cs="Arial"/>
          <w:sz w:val="18"/>
          <w:szCs w:val="18"/>
        </w:rPr>
        <w:t>Za izvedbo storitev/dobavo blaga smo prejeli sredstva iz Načrta za okrevanje in odpornost in drugih skladov Unije:</w:t>
      </w:r>
    </w:p>
    <w:p w14:paraId="15CAF73C" w14:textId="77777777" w:rsidR="00A90E0C" w:rsidRPr="006A65E3" w:rsidRDefault="00A90E0C" w:rsidP="00A90E0C">
      <w:pPr>
        <w:spacing w:line="360" w:lineRule="auto"/>
        <w:ind w:left="1080" w:firstLine="360"/>
        <w:rPr>
          <w:rFonts w:ascii="Arial" w:hAnsi="Arial" w:cs="Arial"/>
          <w:b/>
          <w:bCs/>
          <w:sz w:val="18"/>
          <w:szCs w:val="18"/>
        </w:rPr>
      </w:pPr>
    </w:p>
    <w:p w14:paraId="267B67C7" w14:textId="77777777" w:rsidR="00A90E0C" w:rsidRPr="006A65E3" w:rsidRDefault="00A90E0C" w:rsidP="00A90E0C">
      <w:pPr>
        <w:spacing w:line="360" w:lineRule="auto"/>
        <w:ind w:left="2520" w:firstLine="360"/>
        <w:rPr>
          <w:rFonts w:ascii="Arial" w:hAnsi="Arial" w:cs="Arial"/>
          <w:b/>
          <w:bCs/>
          <w:sz w:val="18"/>
          <w:szCs w:val="18"/>
        </w:rPr>
      </w:pPr>
      <w:r w:rsidRPr="006A65E3">
        <w:rPr>
          <w:rFonts w:ascii="Arial" w:hAnsi="Arial" w:cs="Arial"/>
          <w:b/>
          <w:bCs/>
          <w:sz w:val="18"/>
          <w:szCs w:val="18"/>
        </w:rPr>
        <w:t>DA</w:t>
      </w:r>
      <w:r w:rsidRPr="006A65E3">
        <w:rPr>
          <w:rFonts w:ascii="Arial" w:hAnsi="Arial" w:cs="Arial"/>
          <w:b/>
          <w:bCs/>
          <w:sz w:val="18"/>
          <w:szCs w:val="18"/>
        </w:rPr>
        <w:tab/>
      </w:r>
      <w:r w:rsidRPr="006A65E3">
        <w:rPr>
          <w:rFonts w:ascii="Arial" w:hAnsi="Arial" w:cs="Arial"/>
          <w:b/>
          <w:bCs/>
          <w:sz w:val="18"/>
          <w:szCs w:val="18"/>
        </w:rPr>
        <w:tab/>
      </w:r>
      <w:r w:rsidRPr="006A65E3">
        <w:rPr>
          <w:rFonts w:ascii="Arial" w:hAnsi="Arial" w:cs="Arial"/>
          <w:b/>
          <w:bCs/>
          <w:sz w:val="18"/>
          <w:szCs w:val="18"/>
        </w:rPr>
        <w:tab/>
        <w:t>NE</w:t>
      </w:r>
    </w:p>
    <w:p w14:paraId="674912DC" w14:textId="77777777" w:rsidR="00A90E0C" w:rsidRPr="006A65E3" w:rsidRDefault="00A90E0C" w:rsidP="00A90E0C">
      <w:pPr>
        <w:spacing w:line="360" w:lineRule="auto"/>
        <w:ind w:firstLine="720"/>
        <w:rPr>
          <w:rFonts w:ascii="Arial" w:hAnsi="Arial" w:cs="Arial"/>
          <w:b/>
          <w:bCs/>
          <w:sz w:val="18"/>
          <w:szCs w:val="18"/>
        </w:rPr>
      </w:pPr>
      <w:r w:rsidRPr="006A65E3">
        <w:rPr>
          <w:rFonts w:ascii="Arial" w:hAnsi="Arial" w:cs="Arial"/>
          <w:b/>
          <w:bCs/>
          <w:sz w:val="18"/>
          <w:szCs w:val="18"/>
        </w:rPr>
        <w:t>(vezano na že prejeta plačila iz sredstev Mehanizma in drugih skladov Unije)</w:t>
      </w:r>
    </w:p>
    <w:p w14:paraId="79656C64" w14:textId="77777777" w:rsidR="00A90E0C" w:rsidRPr="006A65E3" w:rsidRDefault="00A90E0C" w:rsidP="00A90E0C">
      <w:pPr>
        <w:spacing w:line="360" w:lineRule="auto"/>
        <w:jc w:val="both"/>
        <w:rPr>
          <w:rFonts w:ascii="Arial" w:hAnsi="Arial" w:cs="Arial"/>
          <w:sz w:val="18"/>
          <w:szCs w:val="18"/>
        </w:rPr>
      </w:pPr>
    </w:p>
    <w:p w14:paraId="42FC3CCD" w14:textId="77777777" w:rsidR="00A90E0C" w:rsidRPr="006A65E3" w:rsidRDefault="00A90E0C" w:rsidP="00A90E0C">
      <w:pPr>
        <w:spacing w:line="360" w:lineRule="auto"/>
        <w:jc w:val="both"/>
        <w:rPr>
          <w:rFonts w:ascii="Arial" w:hAnsi="Arial" w:cs="Arial"/>
          <w:sz w:val="18"/>
          <w:szCs w:val="18"/>
        </w:rPr>
      </w:pPr>
      <w:r w:rsidRPr="006A65E3">
        <w:rPr>
          <w:rFonts w:ascii="Arial" w:hAnsi="Arial" w:cs="Arial"/>
          <w:sz w:val="18"/>
          <w:szCs w:val="18"/>
        </w:rPr>
        <w:t>V primeru prejetih sredstev izpolnite tabelo.</w:t>
      </w:r>
    </w:p>
    <w:tbl>
      <w:tblPr>
        <w:tblW w:w="9340" w:type="dxa"/>
        <w:tblInd w:w="118" w:type="dxa"/>
        <w:tblLook w:val="04A0" w:firstRow="1" w:lastRow="0" w:firstColumn="1" w:lastColumn="0" w:noHBand="0" w:noVBand="1"/>
      </w:tblPr>
      <w:tblGrid>
        <w:gridCol w:w="4000"/>
        <w:gridCol w:w="2720"/>
        <w:gridCol w:w="2620"/>
      </w:tblGrid>
      <w:tr w:rsidR="00A90E0C" w:rsidRPr="006A65E3" w14:paraId="59CD21C3" w14:textId="77777777" w:rsidTr="003972BC">
        <w:trPr>
          <w:trHeight w:val="315"/>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61B563B4" w14:textId="77777777" w:rsidR="00A90E0C" w:rsidRPr="006A65E3" w:rsidRDefault="00A90E0C" w:rsidP="003972BC">
            <w:pPr>
              <w:jc w:val="center"/>
              <w:rPr>
                <w:rFonts w:ascii="Arial" w:hAnsi="Arial" w:cs="Arial"/>
                <w:b/>
                <w:bCs/>
                <w:color w:val="000000"/>
                <w:sz w:val="18"/>
                <w:szCs w:val="18"/>
              </w:rPr>
            </w:pPr>
            <w:r w:rsidRPr="006A65E3">
              <w:rPr>
                <w:rFonts w:ascii="Arial" w:hAnsi="Arial" w:cs="Arial"/>
                <w:b/>
                <w:bCs/>
                <w:color w:val="000000"/>
                <w:sz w:val="18"/>
                <w:szCs w:val="18"/>
              </w:rPr>
              <w:t>Projekt*</w:t>
            </w:r>
          </w:p>
        </w:tc>
        <w:tc>
          <w:tcPr>
            <w:tcW w:w="2720" w:type="dxa"/>
            <w:tcBorders>
              <w:top w:val="single" w:sz="8" w:space="0" w:color="auto"/>
              <w:left w:val="nil"/>
              <w:bottom w:val="single" w:sz="4" w:space="0" w:color="auto"/>
              <w:right w:val="single" w:sz="4" w:space="0" w:color="auto"/>
            </w:tcBorders>
            <w:noWrap/>
            <w:vAlign w:val="bottom"/>
            <w:hideMark/>
          </w:tcPr>
          <w:p w14:paraId="06BEEB6D" w14:textId="77777777" w:rsidR="00A90E0C" w:rsidRPr="006A65E3" w:rsidRDefault="00A90E0C" w:rsidP="003972BC">
            <w:pPr>
              <w:jc w:val="center"/>
              <w:rPr>
                <w:rFonts w:ascii="Arial" w:hAnsi="Arial" w:cs="Arial"/>
                <w:b/>
                <w:bCs/>
                <w:color w:val="000000"/>
                <w:sz w:val="18"/>
                <w:szCs w:val="18"/>
              </w:rPr>
            </w:pPr>
            <w:r w:rsidRPr="006A65E3">
              <w:rPr>
                <w:rFonts w:ascii="Arial" w:hAnsi="Arial" w:cs="Arial"/>
                <w:b/>
                <w:bCs/>
                <w:color w:val="000000"/>
                <w:sz w:val="18"/>
                <w:szCs w:val="18"/>
              </w:rPr>
              <w:t>Znesek</w:t>
            </w:r>
          </w:p>
        </w:tc>
        <w:tc>
          <w:tcPr>
            <w:tcW w:w="2620" w:type="dxa"/>
            <w:tcBorders>
              <w:top w:val="single" w:sz="8" w:space="0" w:color="auto"/>
              <w:left w:val="nil"/>
              <w:bottom w:val="single" w:sz="4" w:space="0" w:color="auto"/>
              <w:right w:val="single" w:sz="8" w:space="0" w:color="auto"/>
            </w:tcBorders>
            <w:vAlign w:val="bottom"/>
            <w:hideMark/>
          </w:tcPr>
          <w:p w14:paraId="655A71D0" w14:textId="77777777" w:rsidR="00A90E0C" w:rsidRPr="006A65E3" w:rsidRDefault="00A90E0C" w:rsidP="003972BC">
            <w:pPr>
              <w:jc w:val="center"/>
              <w:rPr>
                <w:rFonts w:ascii="Arial" w:hAnsi="Arial" w:cs="Arial"/>
                <w:b/>
                <w:bCs/>
                <w:color w:val="000000"/>
                <w:sz w:val="18"/>
                <w:szCs w:val="18"/>
              </w:rPr>
            </w:pPr>
            <w:r w:rsidRPr="006A65E3">
              <w:rPr>
                <w:rFonts w:ascii="Arial" w:hAnsi="Arial" w:cs="Arial"/>
                <w:b/>
                <w:bCs/>
                <w:color w:val="000000"/>
                <w:sz w:val="18"/>
                <w:szCs w:val="18"/>
              </w:rPr>
              <w:t>Znesek sofinanciranja</w:t>
            </w:r>
          </w:p>
        </w:tc>
      </w:tr>
      <w:tr w:rsidR="00A90E0C" w:rsidRPr="006A65E3" w14:paraId="6A543C6E" w14:textId="77777777" w:rsidTr="003972BC">
        <w:trPr>
          <w:trHeight w:val="300"/>
        </w:trPr>
        <w:tc>
          <w:tcPr>
            <w:tcW w:w="4000" w:type="dxa"/>
            <w:tcBorders>
              <w:top w:val="nil"/>
              <w:left w:val="single" w:sz="8" w:space="0" w:color="auto"/>
              <w:bottom w:val="single" w:sz="4" w:space="0" w:color="auto"/>
              <w:right w:val="single" w:sz="4" w:space="0" w:color="auto"/>
            </w:tcBorders>
            <w:noWrap/>
            <w:vAlign w:val="bottom"/>
            <w:hideMark/>
          </w:tcPr>
          <w:p w14:paraId="2D951094"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720" w:type="dxa"/>
            <w:tcBorders>
              <w:top w:val="nil"/>
              <w:left w:val="nil"/>
              <w:bottom w:val="single" w:sz="4" w:space="0" w:color="auto"/>
              <w:right w:val="single" w:sz="4" w:space="0" w:color="auto"/>
            </w:tcBorders>
            <w:noWrap/>
            <w:vAlign w:val="bottom"/>
            <w:hideMark/>
          </w:tcPr>
          <w:p w14:paraId="4AA9D655"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620" w:type="dxa"/>
            <w:tcBorders>
              <w:top w:val="nil"/>
              <w:left w:val="nil"/>
              <w:bottom w:val="single" w:sz="4" w:space="0" w:color="auto"/>
              <w:right w:val="single" w:sz="8" w:space="0" w:color="auto"/>
            </w:tcBorders>
            <w:noWrap/>
            <w:vAlign w:val="bottom"/>
            <w:hideMark/>
          </w:tcPr>
          <w:p w14:paraId="7090492D"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r>
      <w:tr w:rsidR="00A90E0C" w:rsidRPr="006A65E3" w14:paraId="50BD43C1" w14:textId="77777777" w:rsidTr="003972BC">
        <w:trPr>
          <w:trHeight w:val="300"/>
        </w:trPr>
        <w:tc>
          <w:tcPr>
            <w:tcW w:w="4000" w:type="dxa"/>
            <w:tcBorders>
              <w:top w:val="nil"/>
              <w:left w:val="single" w:sz="8" w:space="0" w:color="auto"/>
              <w:bottom w:val="single" w:sz="4" w:space="0" w:color="auto"/>
              <w:right w:val="single" w:sz="4" w:space="0" w:color="auto"/>
            </w:tcBorders>
            <w:noWrap/>
            <w:vAlign w:val="bottom"/>
            <w:hideMark/>
          </w:tcPr>
          <w:p w14:paraId="3C9F362E"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720" w:type="dxa"/>
            <w:tcBorders>
              <w:top w:val="nil"/>
              <w:left w:val="nil"/>
              <w:bottom w:val="single" w:sz="4" w:space="0" w:color="auto"/>
              <w:right w:val="single" w:sz="4" w:space="0" w:color="auto"/>
            </w:tcBorders>
            <w:noWrap/>
            <w:vAlign w:val="bottom"/>
            <w:hideMark/>
          </w:tcPr>
          <w:p w14:paraId="42EE63F8"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620" w:type="dxa"/>
            <w:tcBorders>
              <w:top w:val="nil"/>
              <w:left w:val="nil"/>
              <w:bottom w:val="single" w:sz="4" w:space="0" w:color="auto"/>
              <w:right w:val="single" w:sz="8" w:space="0" w:color="auto"/>
            </w:tcBorders>
            <w:noWrap/>
            <w:vAlign w:val="bottom"/>
            <w:hideMark/>
          </w:tcPr>
          <w:p w14:paraId="4E7DF217"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r>
      <w:tr w:rsidR="00A90E0C" w:rsidRPr="006A65E3" w14:paraId="6A93F14E" w14:textId="77777777" w:rsidTr="003972BC">
        <w:trPr>
          <w:trHeight w:val="300"/>
        </w:trPr>
        <w:tc>
          <w:tcPr>
            <w:tcW w:w="4000" w:type="dxa"/>
            <w:tcBorders>
              <w:top w:val="nil"/>
              <w:left w:val="single" w:sz="8" w:space="0" w:color="auto"/>
              <w:bottom w:val="single" w:sz="4" w:space="0" w:color="auto"/>
              <w:right w:val="single" w:sz="4" w:space="0" w:color="auto"/>
            </w:tcBorders>
            <w:noWrap/>
            <w:vAlign w:val="bottom"/>
            <w:hideMark/>
          </w:tcPr>
          <w:p w14:paraId="07DD366F"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720" w:type="dxa"/>
            <w:tcBorders>
              <w:top w:val="nil"/>
              <w:left w:val="nil"/>
              <w:bottom w:val="single" w:sz="4" w:space="0" w:color="auto"/>
              <w:right w:val="single" w:sz="4" w:space="0" w:color="auto"/>
            </w:tcBorders>
            <w:noWrap/>
            <w:vAlign w:val="bottom"/>
            <w:hideMark/>
          </w:tcPr>
          <w:p w14:paraId="4C7DE257"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620" w:type="dxa"/>
            <w:tcBorders>
              <w:top w:val="nil"/>
              <w:left w:val="nil"/>
              <w:bottom w:val="single" w:sz="4" w:space="0" w:color="auto"/>
              <w:right w:val="single" w:sz="8" w:space="0" w:color="auto"/>
            </w:tcBorders>
            <w:noWrap/>
            <w:vAlign w:val="bottom"/>
            <w:hideMark/>
          </w:tcPr>
          <w:p w14:paraId="14610F48"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r>
      <w:tr w:rsidR="00A90E0C" w:rsidRPr="006A65E3" w14:paraId="79D48346" w14:textId="77777777" w:rsidTr="003972BC">
        <w:trPr>
          <w:trHeight w:val="315"/>
        </w:trPr>
        <w:tc>
          <w:tcPr>
            <w:tcW w:w="4000" w:type="dxa"/>
            <w:tcBorders>
              <w:top w:val="nil"/>
              <w:left w:val="single" w:sz="8" w:space="0" w:color="auto"/>
              <w:bottom w:val="single" w:sz="8" w:space="0" w:color="auto"/>
              <w:right w:val="single" w:sz="4" w:space="0" w:color="auto"/>
            </w:tcBorders>
            <w:noWrap/>
            <w:vAlign w:val="bottom"/>
            <w:hideMark/>
          </w:tcPr>
          <w:p w14:paraId="489D275C"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720" w:type="dxa"/>
            <w:tcBorders>
              <w:top w:val="nil"/>
              <w:left w:val="nil"/>
              <w:bottom w:val="single" w:sz="8" w:space="0" w:color="auto"/>
              <w:right w:val="single" w:sz="4" w:space="0" w:color="auto"/>
            </w:tcBorders>
            <w:noWrap/>
            <w:vAlign w:val="bottom"/>
            <w:hideMark/>
          </w:tcPr>
          <w:p w14:paraId="4FFBCF16"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c>
          <w:tcPr>
            <w:tcW w:w="2620" w:type="dxa"/>
            <w:tcBorders>
              <w:top w:val="nil"/>
              <w:left w:val="nil"/>
              <w:bottom w:val="single" w:sz="8" w:space="0" w:color="auto"/>
              <w:right w:val="single" w:sz="8" w:space="0" w:color="auto"/>
            </w:tcBorders>
            <w:noWrap/>
            <w:vAlign w:val="bottom"/>
            <w:hideMark/>
          </w:tcPr>
          <w:p w14:paraId="0A445098" w14:textId="77777777" w:rsidR="00A90E0C" w:rsidRPr="006A65E3" w:rsidRDefault="00A90E0C" w:rsidP="003972BC">
            <w:pPr>
              <w:rPr>
                <w:rFonts w:ascii="Arial" w:hAnsi="Arial" w:cs="Arial"/>
                <w:color w:val="000000"/>
                <w:sz w:val="18"/>
                <w:szCs w:val="18"/>
              </w:rPr>
            </w:pPr>
            <w:r w:rsidRPr="006A65E3">
              <w:rPr>
                <w:rFonts w:ascii="Arial" w:hAnsi="Arial" w:cs="Arial"/>
                <w:color w:val="000000"/>
                <w:sz w:val="18"/>
                <w:szCs w:val="18"/>
              </w:rPr>
              <w:t> </w:t>
            </w:r>
          </w:p>
        </w:tc>
      </w:tr>
    </w:tbl>
    <w:p w14:paraId="68BD0D23" w14:textId="77777777" w:rsidR="00A90E0C" w:rsidRPr="006A65E3" w:rsidRDefault="00A90E0C" w:rsidP="00A90E0C">
      <w:pPr>
        <w:spacing w:line="360" w:lineRule="auto"/>
        <w:jc w:val="both"/>
        <w:rPr>
          <w:rFonts w:ascii="Arial" w:hAnsi="Arial" w:cs="Arial"/>
          <w:b/>
          <w:bCs/>
          <w:kern w:val="2"/>
          <w:sz w:val="18"/>
          <w:szCs w:val="18"/>
          <w14:ligatures w14:val="standardContextual"/>
        </w:rPr>
      </w:pPr>
      <w:r w:rsidRPr="006A65E3">
        <w:rPr>
          <w:rFonts w:ascii="Arial" w:hAnsi="Arial" w:cs="Arial"/>
          <w:b/>
          <w:bCs/>
          <w:sz w:val="18"/>
          <w:szCs w:val="18"/>
        </w:rPr>
        <w:t>(*Opomba: seznam vseh ukrepov za izvajanje reform in naložbenih projektov v okviru načrta za okrevanje in odpornost s skupnim zneskom javnega financiranja teh ukrepov in navedbo zneska sredstev, ki se izplačajo v okviru Mehanizma in drugih skladov Unije.)</w:t>
      </w:r>
    </w:p>
    <w:p w14:paraId="37ADE988" w14:textId="77777777" w:rsidR="00A90E0C" w:rsidRPr="006A65E3" w:rsidRDefault="00A90E0C" w:rsidP="00A90E0C">
      <w:pPr>
        <w:spacing w:line="360" w:lineRule="auto"/>
        <w:rPr>
          <w:rFonts w:ascii="Arial" w:hAnsi="Arial" w:cs="Arial"/>
          <w:sz w:val="18"/>
          <w:szCs w:val="18"/>
        </w:rPr>
      </w:pPr>
    </w:p>
    <w:p w14:paraId="25E4DCE0" w14:textId="6DA3C837" w:rsidR="00A90E0C" w:rsidRPr="006A65E3" w:rsidRDefault="00A90E0C" w:rsidP="00A90E0C">
      <w:pPr>
        <w:spacing w:line="360" w:lineRule="auto"/>
        <w:jc w:val="both"/>
        <w:rPr>
          <w:rFonts w:ascii="Arial" w:hAnsi="Arial" w:cs="Arial"/>
          <w:sz w:val="18"/>
          <w:szCs w:val="18"/>
        </w:rPr>
      </w:pPr>
      <w:r>
        <w:rPr>
          <w:rFonts w:ascii="Arial" w:hAnsi="Arial" w:cs="Arial"/>
          <w:b/>
          <w:bCs/>
          <w:color w:val="000000"/>
          <w:sz w:val="18"/>
          <w:szCs w:val="18"/>
        </w:rPr>
        <w:t xml:space="preserve">OBČINA ILIRSKA BISTRICA, </w:t>
      </w:r>
      <w:r w:rsidRPr="00A90E0C">
        <w:rPr>
          <w:rFonts w:ascii="Arial" w:hAnsi="Arial" w:cs="Arial"/>
          <w:b/>
          <w:bCs/>
          <w:color w:val="000000"/>
          <w:sz w:val="18"/>
          <w:szCs w:val="18"/>
        </w:rPr>
        <w:t>Bazoviška cesta 14, 6250 Ilirska Bistrica</w:t>
      </w:r>
      <w:r>
        <w:rPr>
          <w:rFonts w:ascii="Arial" w:hAnsi="Arial" w:cs="Arial"/>
          <w:b/>
          <w:bCs/>
          <w:color w:val="000000"/>
          <w:sz w:val="18"/>
          <w:szCs w:val="18"/>
        </w:rPr>
        <w:t>,</w:t>
      </w:r>
      <w:r w:rsidRPr="00957001">
        <w:rPr>
          <w:rFonts w:ascii="Arial" w:hAnsi="Arial" w:cs="Arial"/>
          <w:color w:val="000000"/>
          <w:sz w:val="18"/>
          <w:szCs w:val="18"/>
        </w:rPr>
        <w:t xml:space="preserve"> </w:t>
      </w:r>
      <w:r w:rsidRPr="006A65E3">
        <w:rPr>
          <w:rFonts w:ascii="Arial" w:hAnsi="Arial" w:cs="Arial"/>
          <w:sz w:val="18"/>
          <w:szCs w:val="18"/>
        </w:rPr>
        <w:t>potrebuje zgoraj navedene standardizirane kategorije podatkov oziroma dostop do njih za namene revizije in nadzora in za zagotovitev primerljivih informacij o porabi sredstev v zvezi z ukrepi za izvajanje reform in naložbenih projektov v okviru Načrta za okrevanje in odpornost.</w:t>
      </w:r>
    </w:p>
    <w:p w14:paraId="57FA4861" w14:textId="77777777" w:rsidR="00A90E0C" w:rsidRPr="006A65E3" w:rsidRDefault="00A90E0C" w:rsidP="00A90E0C">
      <w:pPr>
        <w:spacing w:line="360" w:lineRule="auto"/>
        <w:jc w:val="both"/>
        <w:rPr>
          <w:rFonts w:ascii="Arial" w:hAnsi="Arial" w:cs="Arial"/>
          <w:sz w:val="18"/>
          <w:szCs w:val="18"/>
        </w:rPr>
      </w:pPr>
    </w:p>
    <w:p w14:paraId="37B78442" w14:textId="5C6A4DCD" w:rsidR="00A90E0C" w:rsidRPr="006A65E3" w:rsidRDefault="00A90E0C" w:rsidP="00A90E0C">
      <w:pPr>
        <w:spacing w:line="360" w:lineRule="auto"/>
        <w:jc w:val="both"/>
        <w:rPr>
          <w:rFonts w:ascii="Arial" w:hAnsi="Arial" w:cs="Arial"/>
          <w:sz w:val="18"/>
          <w:szCs w:val="18"/>
        </w:rPr>
      </w:pPr>
      <w:r w:rsidRPr="006A65E3">
        <w:rPr>
          <w:rFonts w:ascii="Arial" w:hAnsi="Arial" w:cs="Arial"/>
          <w:b/>
          <w:bCs/>
          <w:sz w:val="18"/>
          <w:szCs w:val="18"/>
        </w:rPr>
        <w:t xml:space="preserve">S podpisom izjave se strinjamo, da </w:t>
      </w:r>
      <w:r w:rsidRPr="00A90E0C">
        <w:rPr>
          <w:rFonts w:ascii="Arial" w:hAnsi="Arial" w:cs="Arial"/>
          <w:b/>
          <w:bCs/>
          <w:color w:val="000000"/>
          <w:sz w:val="18"/>
          <w:szCs w:val="18"/>
        </w:rPr>
        <w:t>OBČINA ILIRSKA BISTRICA, Bazoviška cesta 14, 6250 Ilirska Bistrica</w:t>
      </w:r>
      <w:r>
        <w:rPr>
          <w:rFonts w:ascii="Arial" w:hAnsi="Arial" w:cs="Arial"/>
          <w:b/>
          <w:bCs/>
          <w:color w:val="000000"/>
          <w:sz w:val="18"/>
          <w:szCs w:val="18"/>
        </w:rPr>
        <w:t>,</w:t>
      </w:r>
      <w:r w:rsidRPr="00957001">
        <w:rPr>
          <w:rFonts w:ascii="Arial" w:hAnsi="Arial" w:cs="Arial"/>
          <w:color w:val="000000"/>
          <w:sz w:val="18"/>
          <w:szCs w:val="18"/>
        </w:rPr>
        <w:t xml:space="preserve"> </w:t>
      </w:r>
      <w:r w:rsidRPr="006A65E3">
        <w:rPr>
          <w:rFonts w:ascii="Arial" w:hAnsi="Arial" w:cs="Arial"/>
          <w:sz w:val="18"/>
          <w:szCs w:val="18"/>
        </w:rPr>
        <w:t xml:space="preserve">pridobiva, evidentira, hrani osebne podatke ter jih posreduje inštitucijam, skladno z navodili za </w:t>
      </w:r>
      <w:r w:rsidRPr="008B653B">
        <w:rPr>
          <w:rFonts w:ascii="Arial" w:hAnsi="Arial" w:cs="Arial"/>
          <w:sz w:val="18"/>
          <w:szCs w:val="18"/>
        </w:rPr>
        <w:t>izvajanje projekta »</w:t>
      </w:r>
      <w:r w:rsidRPr="00A90E0C">
        <w:rPr>
          <w:rFonts w:ascii="Arial" w:hAnsi="Arial" w:cs="Arial"/>
          <w:bCs/>
          <w:sz w:val="18"/>
          <w:szCs w:val="18"/>
        </w:rPr>
        <w:t>Postavitev sončnih elektrarn na javnih objektih v lasti Občine Ilirska Bistrica in Občine Hrpelje - Kozina</w:t>
      </w:r>
      <w:r w:rsidRPr="008B653B">
        <w:rPr>
          <w:rFonts w:ascii="Arial" w:hAnsi="Arial" w:cs="Arial"/>
          <w:sz w:val="18"/>
          <w:szCs w:val="18"/>
        </w:rPr>
        <w:t>«, ki se</w:t>
      </w:r>
      <w:r w:rsidRPr="006A65E3">
        <w:rPr>
          <w:rFonts w:ascii="Arial" w:hAnsi="Arial" w:cs="Arial"/>
          <w:sz w:val="18"/>
          <w:szCs w:val="18"/>
        </w:rPr>
        <w:t xml:space="preserve"> financira iz EU sredstev Mehanizma za okrevanje in odpornost (NOO) »NextGenerationEU«.</w:t>
      </w:r>
      <w:r>
        <w:rPr>
          <w:rFonts w:ascii="Arial" w:hAnsi="Arial" w:cs="Arial"/>
          <w:sz w:val="18"/>
          <w:szCs w:val="18"/>
        </w:rPr>
        <w:t xml:space="preserve"> </w:t>
      </w:r>
    </w:p>
    <w:p w14:paraId="1659BBB6" w14:textId="77777777" w:rsidR="00A90E0C" w:rsidRPr="006A65E3" w:rsidRDefault="00A90E0C" w:rsidP="00A90E0C">
      <w:pPr>
        <w:spacing w:line="360" w:lineRule="auto"/>
        <w:jc w:val="both"/>
        <w:rPr>
          <w:rFonts w:ascii="Arial" w:hAnsi="Arial" w:cs="Arial"/>
          <w:sz w:val="18"/>
          <w:szCs w:val="18"/>
        </w:rPr>
      </w:pPr>
    </w:p>
    <w:p w14:paraId="0B82DF88" w14:textId="77777777" w:rsidR="00A90E0C" w:rsidRPr="006A65E3" w:rsidRDefault="00A90E0C" w:rsidP="00A90E0C">
      <w:pPr>
        <w:spacing w:line="360" w:lineRule="auto"/>
        <w:jc w:val="both"/>
        <w:rPr>
          <w:rFonts w:ascii="Arial" w:hAnsi="Arial" w:cs="Arial"/>
          <w:sz w:val="18"/>
          <w:szCs w:val="18"/>
        </w:rPr>
      </w:pPr>
    </w:p>
    <w:p w14:paraId="36C6108A" w14:textId="77777777" w:rsidR="00A90E0C" w:rsidRPr="006A65E3" w:rsidRDefault="00A90E0C" w:rsidP="00A90E0C">
      <w:pPr>
        <w:spacing w:line="360" w:lineRule="auto"/>
        <w:jc w:val="both"/>
        <w:rPr>
          <w:rFonts w:ascii="Arial" w:hAnsi="Arial" w:cs="Arial"/>
          <w:sz w:val="18"/>
          <w:szCs w:val="18"/>
        </w:rPr>
      </w:pPr>
      <w:r w:rsidRPr="006A65E3">
        <w:rPr>
          <w:rFonts w:ascii="Arial" w:hAnsi="Arial" w:cs="Arial"/>
          <w:sz w:val="18"/>
          <w:szCs w:val="18"/>
        </w:rPr>
        <w:t>Ime in priimek odgovorne osebe:____________________</w:t>
      </w:r>
    </w:p>
    <w:p w14:paraId="67755772" w14:textId="77777777" w:rsidR="00A90E0C" w:rsidRPr="006A65E3" w:rsidRDefault="00A90E0C" w:rsidP="00A90E0C">
      <w:pPr>
        <w:spacing w:line="360" w:lineRule="auto"/>
        <w:jc w:val="both"/>
        <w:rPr>
          <w:rFonts w:ascii="Arial" w:hAnsi="Arial" w:cs="Arial"/>
          <w:sz w:val="18"/>
          <w:szCs w:val="18"/>
        </w:rPr>
      </w:pPr>
      <w:r w:rsidRPr="006A65E3">
        <w:rPr>
          <w:rFonts w:ascii="Arial" w:hAnsi="Arial" w:cs="Arial"/>
          <w:sz w:val="18"/>
          <w:szCs w:val="18"/>
        </w:rPr>
        <w:t>Datum:_____________</w:t>
      </w:r>
    </w:p>
    <w:p w14:paraId="1BA89E09" w14:textId="77777777" w:rsidR="00A90E0C" w:rsidRPr="006A65E3" w:rsidRDefault="00A90E0C" w:rsidP="00A90E0C">
      <w:pPr>
        <w:spacing w:line="360" w:lineRule="auto"/>
        <w:jc w:val="both"/>
        <w:rPr>
          <w:rFonts w:ascii="Arial" w:hAnsi="Arial" w:cs="Arial"/>
          <w:sz w:val="18"/>
          <w:szCs w:val="18"/>
        </w:rPr>
      </w:pPr>
      <w:r w:rsidRPr="006A65E3">
        <w:rPr>
          <w:rFonts w:ascii="Arial" w:hAnsi="Arial" w:cs="Arial"/>
          <w:sz w:val="18"/>
          <w:szCs w:val="18"/>
        </w:rPr>
        <w:t>Podpis:_______________</w:t>
      </w:r>
    </w:p>
    <w:p w14:paraId="2EC38F25" w14:textId="77777777" w:rsidR="00A90E0C" w:rsidRPr="006A65E3" w:rsidRDefault="00A90E0C" w:rsidP="00A90E0C">
      <w:pPr>
        <w:spacing w:line="360" w:lineRule="auto"/>
        <w:jc w:val="both"/>
        <w:rPr>
          <w:rFonts w:ascii="Arial" w:hAnsi="Arial" w:cs="Arial"/>
          <w:sz w:val="18"/>
          <w:szCs w:val="18"/>
        </w:rPr>
      </w:pPr>
      <w:r w:rsidRPr="006A65E3">
        <w:rPr>
          <w:rFonts w:ascii="Arial" w:hAnsi="Arial" w:cs="Arial"/>
          <w:sz w:val="18"/>
          <w:szCs w:val="18"/>
        </w:rPr>
        <w:tab/>
      </w:r>
      <w:r w:rsidRPr="006A65E3">
        <w:rPr>
          <w:rFonts w:ascii="Arial" w:hAnsi="Arial" w:cs="Arial"/>
          <w:sz w:val="18"/>
          <w:szCs w:val="18"/>
        </w:rPr>
        <w:tab/>
      </w:r>
      <w:r w:rsidRPr="006A65E3">
        <w:rPr>
          <w:rFonts w:ascii="Arial" w:hAnsi="Arial" w:cs="Arial"/>
          <w:sz w:val="18"/>
          <w:szCs w:val="18"/>
        </w:rPr>
        <w:tab/>
      </w:r>
      <w:r w:rsidRPr="006A65E3">
        <w:rPr>
          <w:rFonts w:ascii="Arial" w:hAnsi="Arial" w:cs="Arial"/>
          <w:sz w:val="18"/>
          <w:szCs w:val="18"/>
        </w:rPr>
        <w:tab/>
      </w:r>
      <w:r w:rsidRPr="006A65E3">
        <w:rPr>
          <w:rFonts w:ascii="Arial" w:hAnsi="Arial" w:cs="Arial"/>
          <w:sz w:val="18"/>
          <w:szCs w:val="18"/>
        </w:rPr>
        <w:tab/>
      </w:r>
      <w:r w:rsidRPr="006A65E3">
        <w:rPr>
          <w:rFonts w:ascii="Arial" w:hAnsi="Arial" w:cs="Arial"/>
          <w:sz w:val="18"/>
          <w:szCs w:val="18"/>
        </w:rPr>
        <w:tab/>
        <w:t>Žig</w:t>
      </w:r>
    </w:p>
    <w:p w14:paraId="1F574A0C" w14:textId="77777777" w:rsidR="00A90E0C" w:rsidRPr="006A65E3" w:rsidRDefault="00A90E0C" w:rsidP="00A90E0C">
      <w:pPr>
        <w:spacing w:line="360" w:lineRule="auto"/>
        <w:jc w:val="both"/>
        <w:rPr>
          <w:rFonts w:ascii="Arial" w:hAnsi="Arial" w:cs="Arial"/>
          <w:sz w:val="18"/>
          <w:szCs w:val="18"/>
        </w:rPr>
      </w:pPr>
    </w:p>
    <w:p w14:paraId="72C06C66" w14:textId="77777777" w:rsidR="00A90E0C" w:rsidRDefault="00A90E0C" w:rsidP="00A90E0C">
      <w:pPr>
        <w:jc w:val="right"/>
        <w:rPr>
          <w:rFonts w:ascii="Arial" w:hAnsi="Arial" w:cs="Arial"/>
          <w:sz w:val="18"/>
          <w:szCs w:val="18"/>
        </w:rPr>
      </w:pPr>
      <w:r>
        <w:rPr>
          <w:rFonts w:ascii="Arial" w:hAnsi="Arial" w:cs="Arial"/>
          <w:sz w:val="18"/>
          <w:szCs w:val="18"/>
        </w:rPr>
        <w:br w:type="page"/>
      </w:r>
    </w:p>
    <w:p w14:paraId="5B0B6E2E" w14:textId="718BCF57" w:rsidR="00A90E0C" w:rsidRPr="00DD1BA2" w:rsidRDefault="00A90E0C" w:rsidP="00A90E0C">
      <w:pPr>
        <w:jc w:val="right"/>
        <w:rPr>
          <w:rFonts w:ascii="Arial" w:hAnsi="Arial" w:cs="Arial"/>
        </w:rPr>
      </w:pPr>
      <w:bookmarkStart w:id="4" w:name="_Toc430073173"/>
      <w:bookmarkStart w:id="5" w:name="_Toc430590518"/>
      <w:bookmarkStart w:id="6" w:name="_Toc430592360"/>
      <w:bookmarkStart w:id="7" w:name="_Toc430592618"/>
      <w:bookmarkStart w:id="8" w:name="_Toc430597328"/>
      <w:bookmarkStart w:id="9" w:name="_Toc430598528"/>
      <w:bookmarkStart w:id="10" w:name="_Toc430675288"/>
      <w:r w:rsidRPr="00DD1BA2">
        <w:rPr>
          <w:rFonts w:ascii="Arial" w:hAnsi="Arial" w:cs="Arial"/>
          <w:sz w:val="18"/>
          <w:szCs w:val="18"/>
        </w:rPr>
        <w:lastRenderedPageBreak/>
        <w:t>Obrazec št: 1</w:t>
      </w:r>
      <w:r>
        <w:rPr>
          <w:rFonts w:ascii="Arial" w:hAnsi="Arial" w:cs="Arial"/>
          <w:sz w:val="18"/>
          <w:szCs w:val="18"/>
        </w:rPr>
        <w:t>6</w:t>
      </w:r>
    </w:p>
    <w:p w14:paraId="608EAE8E" w14:textId="77777777" w:rsidR="00A90E0C" w:rsidRPr="00DD1BA2" w:rsidRDefault="00A90E0C" w:rsidP="00A90E0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w:t>
      </w:r>
      <w:r>
        <w:rPr>
          <w:rFonts w:ascii="Arial" w:hAnsi="Arial" w:cs="Arial"/>
        </w:rPr>
        <w:t>preprečevanju dvojnega financiranja</w:t>
      </w:r>
    </w:p>
    <w:bookmarkEnd w:id="4"/>
    <w:bookmarkEnd w:id="5"/>
    <w:bookmarkEnd w:id="6"/>
    <w:bookmarkEnd w:id="7"/>
    <w:bookmarkEnd w:id="8"/>
    <w:bookmarkEnd w:id="9"/>
    <w:bookmarkEnd w:id="10"/>
    <w:p w14:paraId="5CCB613D" w14:textId="77777777" w:rsidR="00A90E0C" w:rsidRPr="00276A1C" w:rsidRDefault="00A90E0C" w:rsidP="00A90E0C">
      <w:pPr>
        <w:jc w:val="right"/>
        <w:rPr>
          <w:rFonts w:ascii="Arial" w:eastAsia="SimSun" w:hAnsi="Arial" w:cs="Arial"/>
          <w:b/>
          <w:bCs/>
          <w:sz w:val="18"/>
          <w:szCs w:val="18"/>
        </w:rPr>
      </w:pPr>
    </w:p>
    <w:p w14:paraId="015E5155" w14:textId="77777777" w:rsidR="00A90E0C" w:rsidRPr="00276A1C" w:rsidRDefault="00A90E0C" w:rsidP="00A90E0C">
      <w:pPr>
        <w:jc w:val="right"/>
        <w:rPr>
          <w:rFonts w:ascii="Arial" w:eastAsia="SimSun" w:hAnsi="Arial" w:cs="Arial"/>
          <w:b/>
          <w:bCs/>
          <w:sz w:val="18"/>
          <w:szCs w:val="18"/>
        </w:rPr>
      </w:pPr>
    </w:p>
    <w:p w14:paraId="1A62DA23" w14:textId="77777777" w:rsidR="00A90E0C" w:rsidRPr="00276A1C" w:rsidRDefault="00A90E0C" w:rsidP="00A90E0C">
      <w:pPr>
        <w:jc w:val="both"/>
        <w:rPr>
          <w:rFonts w:ascii="Arial" w:eastAsia="SimSun" w:hAnsi="Arial" w:cs="Arial"/>
          <w:sz w:val="18"/>
          <w:szCs w:val="18"/>
        </w:rPr>
      </w:pPr>
      <w:r w:rsidRPr="00276A1C">
        <w:rPr>
          <w:rFonts w:ascii="Arial" w:eastAsia="SimSun" w:hAnsi="Arial" w:cs="Arial"/>
          <w:sz w:val="18"/>
          <w:szCs w:val="18"/>
        </w:rPr>
        <w:t>Ponudnik ___________________________ (naziv), _____________________________</w:t>
      </w:r>
      <w:r>
        <w:rPr>
          <w:rFonts w:ascii="Arial" w:eastAsia="SimSun" w:hAnsi="Arial" w:cs="Arial"/>
          <w:sz w:val="18"/>
          <w:szCs w:val="18"/>
        </w:rPr>
        <w:t>____________</w:t>
      </w:r>
      <w:r w:rsidRPr="00276A1C">
        <w:rPr>
          <w:rFonts w:ascii="Arial" w:eastAsia="SimSun" w:hAnsi="Arial" w:cs="Arial"/>
          <w:sz w:val="18"/>
          <w:szCs w:val="18"/>
        </w:rPr>
        <w:t>___ (sedež oz. poslovni naslov)</w:t>
      </w:r>
      <w:r>
        <w:rPr>
          <w:rFonts w:ascii="Arial" w:eastAsia="SimSun" w:hAnsi="Arial" w:cs="Arial"/>
          <w:sz w:val="18"/>
          <w:szCs w:val="18"/>
        </w:rPr>
        <w:t>,</w:t>
      </w:r>
      <w:r w:rsidRPr="00276A1C">
        <w:rPr>
          <w:rFonts w:ascii="Arial" w:eastAsia="SimSun" w:hAnsi="Arial" w:cs="Arial"/>
          <w:sz w:val="18"/>
          <w:szCs w:val="18"/>
        </w:rPr>
        <w:t xml:space="preserve"> </w:t>
      </w:r>
      <w:r>
        <w:rPr>
          <w:rFonts w:ascii="Arial" w:eastAsia="SimSun" w:hAnsi="Arial" w:cs="Arial"/>
          <w:sz w:val="18"/>
          <w:szCs w:val="18"/>
        </w:rPr>
        <w:t>_____</w:t>
      </w:r>
      <w:r w:rsidRPr="00276A1C">
        <w:rPr>
          <w:rFonts w:ascii="Arial" w:eastAsia="SimSun" w:hAnsi="Arial" w:cs="Arial"/>
          <w:sz w:val="18"/>
          <w:szCs w:val="18"/>
        </w:rPr>
        <w:t>_______________ (davčna št.)</w:t>
      </w:r>
      <w:r>
        <w:rPr>
          <w:rFonts w:ascii="Arial" w:eastAsia="SimSun" w:hAnsi="Arial" w:cs="Arial"/>
          <w:sz w:val="18"/>
          <w:szCs w:val="18"/>
        </w:rPr>
        <w:t>,</w:t>
      </w:r>
      <w:r w:rsidRPr="00276A1C">
        <w:rPr>
          <w:rFonts w:ascii="Arial" w:eastAsia="SimSun" w:hAnsi="Arial" w:cs="Arial"/>
          <w:sz w:val="18"/>
          <w:szCs w:val="18"/>
        </w:rPr>
        <w:t xml:space="preserve"> ______________ (matična št.), zanj ___________________________________ (navedba imena in priimka zakonitega zastopnika),</w:t>
      </w:r>
    </w:p>
    <w:p w14:paraId="5D57234B" w14:textId="77777777" w:rsidR="00A90E0C" w:rsidRPr="00276A1C" w:rsidRDefault="00A90E0C" w:rsidP="00A90E0C">
      <w:pPr>
        <w:jc w:val="both"/>
        <w:rPr>
          <w:rFonts w:ascii="Arial" w:eastAsia="SimSun" w:hAnsi="Arial" w:cs="Arial"/>
          <w:sz w:val="18"/>
          <w:szCs w:val="18"/>
        </w:rPr>
      </w:pPr>
    </w:p>
    <w:p w14:paraId="72F1CA86" w14:textId="77777777" w:rsidR="00A90E0C" w:rsidRPr="00276A1C" w:rsidRDefault="00A90E0C" w:rsidP="00A90E0C">
      <w:pPr>
        <w:jc w:val="both"/>
        <w:rPr>
          <w:rFonts w:ascii="Arial" w:eastAsia="SimSun" w:hAnsi="Arial" w:cs="Arial"/>
          <w:sz w:val="18"/>
          <w:szCs w:val="18"/>
        </w:rPr>
      </w:pPr>
      <w:r w:rsidRPr="00276A1C">
        <w:rPr>
          <w:rFonts w:ascii="Arial" w:eastAsia="SimSun" w:hAnsi="Arial" w:cs="Arial"/>
          <w:sz w:val="18"/>
          <w:szCs w:val="18"/>
        </w:rPr>
        <w:t xml:space="preserve">na podlagi 22. člena Uredbe (EU) 2021/2014 (UL L 57) potrjujem, </w:t>
      </w:r>
    </w:p>
    <w:p w14:paraId="40F369D8" w14:textId="77777777" w:rsidR="00A90E0C" w:rsidRPr="00276A1C" w:rsidRDefault="00A90E0C" w:rsidP="00A90E0C">
      <w:pPr>
        <w:jc w:val="both"/>
        <w:rPr>
          <w:rFonts w:ascii="Arial" w:eastAsia="SimSun" w:hAnsi="Arial" w:cs="Arial"/>
          <w:sz w:val="18"/>
          <w:szCs w:val="18"/>
        </w:rPr>
      </w:pPr>
    </w:p>
    <w:p w14:paraId="5530645A" w14:textId="0B4E6AB5" w:rsidR="00A90E0C" w:rsidRPr="00276A1C" w:rsidRDefault="00A90E0C" w:rsidP="00A90E0C">
      <w:pPr>
        <w:jc w:val="both"/>
        <w:rPr>
          <w:rFonts w:ascii="Arial" w:eastAsia="SimSun" w:hAnsi="Arial" w:cs="Arial"/>
          <w:sz w:val="18"/>
          <w:szCs w:val="18"/>
        </w:rPr>
      </w:pPr>
      <w:r w:rsidRPr="00276A1C">
        <w:rPr>
          <w:rFonts w:ascii="Arial" w:eastAsia="SimSun" w:hAnsi="Arial" w:cs="Arial"/>
          <w:sz w:val="18"/>
          <w:szCs w:val="18"/>
        </w:rPr>
        <w:t>da v kolikor bom v postopku javnega naročila, oznaka javnega naročila</w:t>
      </w:r>
      <w:r>
        <w:rPr>
          <w:rFonts w:ascii="Arial" w:eastAsia="SimSun" w:hAnsi="Arial" w:cs="Arial"/>
          <w:sz w:val="18"/>
          <w:szCs w:val="18"/>
        </w:rPr>
        <w:t>, objavljenega na Portalu javnih naročil</w:t>
      </w:r>
      <w:r w:rsidRPr="00276A1C">
        <w:rPr>
          <w:rFonts w:ascii="Arial" w:eastAsia="SimSun" w:hAnsi="Arial" w:cs="Arial"/>
          <w:sz w:val="18"/>
          <w:szCs w:val="18"/>
        </w:rPr>
        <w:t xml:space="preserve"> </w:t>
      </w:r>
      <w:r>
        <w:rPr>
          <w:rFonts w:ascii="Arial" w:eastAsia="SimSun" w:hAnsi="Arial" w:cs="Arial"/>
          <w:sz w:val="18"/>
          <w:szCs w:val="18"/>
        </w:rPr>
        <w:t>JN__________________</w:t>
      </w:r>
      <w:r w:rsidRPr="00276A1C">
        <w:rPr>
          <w:rFonts w:ascii="Arial" w:eastAsia="SimSun" w:hAnsi="Arial" w:cs="Arial"/>
          <w:sz w:val="18"/>
          <w:szCs w:val="18"/>
        </w:rPr>
        <w:t>, predmet javnega naročila »</w:t>
      </w:r>
      <w:r w:rsidRPr="00A90E0C">
        <w:rPr>
          <w:rFonts w:ascii="Arial" w:hAnsi="Arial" w:cs="Arial"/>
          <w:bCs/>
          <w:sz w:val="18"/>
          <w:szCs w:val="18"/>
        </w:rPr>
        <w:t>Postavitev sončnih elektrarn na javnih objektih v lasti Občine Ilirska Bistrica in Občine Hrpelje - Kozina</w:t>
      </w:r>
      <w:r w:rsidRPr="00276A1C">
        <w:rPr>
          <w:rFonts w:ascii="Arial" w:eastAsia="SimSun" w:hAnsi="Arial" w:cs="Arial"/>
          <w:sz w:val="18"/>
          <w:szCs w:val="18"/>
        </w:rPr>
        <w:t>«</w:t>
      </w:r>
      <w:r>
        <w:rPr>
          <w:rFonts w:ascii="Arial" w:eastAsia="SimSun" w:hAnsi="Arial" w:cs="Arial"/>
          <w:sz w:val="18"/>
          <w:szCs w:val="18"/>
        </w:rPr>
        <w:t xml:space="preserve"> </w:t>
      </w:r>
      <w:r w:rsidRPr="00276A1C">
        <w:rPr>
          <w:rFonts w:ascii="Arial" w:eastAsia="SimSun" w:hAnsi="Arial" w:cs="Arial"/>
          <w:sz w:val="18"/>
          <w:szCs w:val="18"/>
        </w:rPr>
        <w:t>izbran kot izvajalec,</w:t>
      </w:r>
    </w:p>
    <w:p w14:paraId="3C86A537" w14:textId="77777777" w:rsidR="00A90E0C" w:rsidRPr="00276A1C" w:rsidRDefault="00A90E0C" w:rsidP="00A90E0C">
      <w:pPr>
        <w:jc w:val="both"/>
        <w:rPr>
          <w:rFonts w:ascii="Arial" w:eastAsia="SimSun" w:hAnsi="Arial" w:cs="Arial"/>
          <w:sz w:val="18"/>
          <w:szCs w:val="18"/>
        </w:rPr>
      </w:pPr>
    </w:p>
    <w:p w14:paraId="147D04A0" w14:textId="77777777" w:rsidR="00A90E0C" w:rsidRPr="00276A1C" w:rsidRDefault="00A90E0C" w:rsidP="00A90E0C">
      <w:pPr>
        <w:jc w:val="both"/>
        <w:rPr>
          <w:rFonts w:ascii="Arial" w:eastAsia="SimSun" w:hAnsi="Arial" w:cs="Arial"/>
          <w:sz w:val="18"/>
          <w:szCs w:val="18"/>
        </w:rPr>
      </w:pPr>
      <w:r w:rsidRPr="00276A1C">
        <w:rPr>
          <w:rFonts w:ascii="Arial" w:eastAsia="SimSun" w:hAnsi="Arial" w:cs="Arial"/>
          <w:sz w:val="18"/>
          <w:szCs w:val="18"/>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1B273935" w14:textId="77777777" w:rsidR="00A90E0C" w:rsidRPr="00276A1C" w:rsidRDefault="00A90E0C" w:rsidP="00A90E0C">
      <w:pPr>
        <w:jc w:val="both"/>
        <w:rPr>
          <w:rFonts w:ascii="Arial" w:eastAsia="SimSun" w:hAnsi="Arial" w:cs="Arial"/>
          <w:sz w:val="18"/>
          <w:szCs w:val="18"/>
        </w:rPr>
      </w:pPr>
    </w:p>
    <w:p w14:paraId="4ACA59E1" w14:textId="7D3A2AC4" w:rsidR="00A90E0C" w:rsidRPr="00276A1C" w:rsidRDefault="00A90E0C" w:rsidP="00A90E0C">
      <w:pPr>
        <w:jc w:val="both"/>
        <w:rPr>
          <w:rFonts w:ascii="Arial" w:eastAsia="SimSun" w:hAnsi="Arial" w:cs="Arial"/>
          <w:sz w:val="18"/>
          <w:szCs w:val="18"/>
        </w:rPr>
      </w:pPr>
      <w:r w:rsidRPr="00276A1C">
        <w:rPr>
          <w:rFonts w:ascii="Arial" w:eastAsia="SimSun" w:hAnsi="Arial" w:cs="Arial"/>
          <w:sz w:val="18"/>
          <w:szCs w:val="18"/>
        </w:rPr>
        <w:t xml:space="preserve">da sem seznanjen, da bo Ministrstvo,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Ministrstva za </w:t>
      </w:r>
      <w:r>
        <w:rPr>
          <w:rFonts w:ascii="Arial" w:eastAsia="SimSun" w:hAnsi="Arial" w:cs="Arial"/>
          <w:sz w:val="18"/>
          <w:szCs w:val="18"/>
        </w:rPr>
        <w:t>okolje, podnebje in energijo</w:t>
      </w:r>
      <w:r w:rsidRPr="00276A1C">
        <w:rPr>
          <w:rFonts w:ascii="Arial" w:eastAsia="SimSun" w:hAnsi="Arial" w:cs="Arial"/>
          <w:sz w:val="18"/>
          <w:szCs w:val="18"/>
        </w:rPr>
        <w:t xml:space="preserve">. </w:t>
      </w:r>
    </w:p>
    <w:p w14:paraId="4FE6EC59" w14:textId="77777777" w:rsidR="00A90E0C" w:rsidRPr="00276A1C" w:rsidRDefault="00A90E0C" w:rsidP="00A90E0C">
      <w:pPr>
        <w:jc w:val="both"/>
        <w:rPr>
          <w:rFonts w:ascii="Arial" w:eastAsia="SimSun" w:hAnsi="Arial" w:cs="Arial"/>
          <w:sz w:val="18"/>
          <w:szCs w:val="18"/>
        </w:rPr>
      </w:pPr>
    </w:p>
    <w:p w14:paraId="6905E37A" w14:textId="77777777" w:rsidR="00A90E0C" w:rsidRPr="00276A1C" w:rsidRDefault="00A90E0C" w:rsidP="00A90E0C">
      <w:pPr>
        <w:jc w:val="both"/>
        <w:rPr>
          <w:rFonts w:ascii="Arial" w:eastAsia="SimSun" w:hAnsi="Arial" w:cs="Arial"/>
          <w:sz w:val="18"/>
          <w:szCs w:val="18"/>
        </w:rPr>
      </w:pPr>
    </w:p>
    <w:p w14:paraId="21F4B4A9" w14:textId="77777777" w:rsidR="00A90E0C" w:rsidRPr="00276A1C" w:rsidRDefault="00A90E0C" w:rsidP="00A90E0C">
      <w:pPr>
        <w:jc w:val="both"/>
        <w:rPr>
          <w:rFonts w:ascii="Arial" w:eastAsia="SimSun" w:hAnsi="Arial" w:cs="Arial"/>
          <w:sz w:val="18"/>
          <w:szCs w:val="18"/>
        </w:rPr>
      </w:pP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t xml:space="preserve">   </w:t>
      </w:r>
    </w:p>
    <w:p w14:paraId="43C37C1B" w14:textId="77777777" w:rsidR="00A90E0C" w:rsidRPr="00276A1C" w:rsidRDefault="00A90E0C" w:rsidP="00A90E0C">
      <w:pPr>
        <w:jc w:val="both"/>
        <w:rPr>
          <w:rFonts w:ascii="Arial" w:eastAsia="SimSun" w:hAnsi="Arial" w:cs="Arial"/>
          <w:sz w:val="18"/>
          <w:szCs w:val="18"/>
        </w:rPr>
      </w:pPr>
      <w:r w:rsidRPr="00276A1C">
        <w:rPr>
          <w:rFonts w:ascii="Arial" w:eastAsia="SimSun" w:hAnsi="Arial" w:cs="Arial"/>
          <w:sz w:val="18"/>
          <w:szCs w:val="18"/>
        </w:rPr>
        <w:t xml:space="preserve">_________________________ </w:t>
      </w:r>
      <w:r w:rsidRPr="00276A1C">
        <w:rPr>
          <w:rFonts w:ascii="Arial" w:eastAsia="SimSun" w:hAnsi="Arial" w:cs="Arial"/>
          <w:sz w:val="18"/>
          <w:szCs w:val="18"/>
        </w:rPr>
        <w:tab/>
      </w:r>
      <w:r w:rsidRPr="00276A1C">
        <w:rPr>
          <w:rFonts w:ascii="Arial" w:eastAsia="SimSun" w:hAnsi="Arial" w:cs="Arial"/>
          <w:sz w:val="18"/>
          <w:szCs w:val="18"/>
        </w:rPr>
        <w:tab/>
        <w:t>_____________________________________</w:t>
      </w:r>
    </w:p>
    <w:p w14:paraId="3D7CE0F0" w14:textId="77777777" w:rsidR="00A90E0C" w:rsidRPr="00276A1C" w:rsidRDefault="00A90E0C" w:rsidP="00A90E0C">
      <w:pPr>
        <w:jc w:val="both"/>
        <w:rPr>
          <w:rFonts w:ascii="Arial" w:eastAsia="SimSun" w:hAnsi="Arial" w:cs="Arial"/>
          <w:sz w:val="18"/>
          <w:szCs w:val="18"/>
        </w:rPr>
      </w:pPr>
      <w:r w:rsidRPr="00276A1C">
        <w:rPr>
          <w:rFonts w:ascii="Arial" w:eastAsia="SimSun" w:hAnsi="Arial" w:cs="Arial"/>
          <w:sz w:val="18"/>
          <w:szCs w:val="18"/>
        </w:rPr>
        <w:t xml:space="preserve">(kraj, datum) </w:t>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r>
      <w:r w:rsidRPr="00276A1C">
        <w:rPr>
          <w:rFonts w:ascii="Arial" w:eastAsia="SimSun" w:hAnsi="Arial" w:cs="Arial"/>
          <w:sz w:val="18"/>
          <w:szCs w:val="18"/>
        </w:rPr>
        <w:tab/>
        <w:t>(podpis zakonitega zastopnika, žig</w:t>
      </w:r>
      <w:r w:rsidRPr="00276A1C">
        <w:rPr>
          <w:rFonts w:ascii="Arial" w:eastAsia="SimSun" w:hAnsi="Arial" w:cs="Arial"/>
          <w:sz w:val="18"/>
          <w:szCs w:val="18"/>
          <w:vertAlign w:val="superscript"/>
        </w:rPr>
        <w:footnoteReference w:id="2"/>
      </w:r>
      <w:r w:rsidRPr="00276A1C">
        <w:rPr>
          <w:rFonts w:ascii="Arial" w:eastAsia="SimSun" w:hAnsi="Arial" w:cs="Arial"/>
          <w:sz w:val="18"/>
          <w:szCs w:val="18"/>
        </w:rPr>
        <w:t>)</w:t>
      </w:r>
    </w:p>
    <w:p w14:paraId="7ACE3BD0" w14:textId="77777777" w:rsidR="00A90E0C" w:rsidRPr="00276A1C" w:rsidRDefault="00A90E0C" w:rsidP="00A90E0C">
      <w:pPr>
        <w:jc w:val="both"/>
        <w:rPr>
          <w:rFonts w:ascii="Arial" w:eastAsia="SimSun" w:hAnsi="Arial" w:cs="Arial"/>
          <w:sz w:val="18"/>
          <w:szCs w:val="18"/>
        </w:rPr>
      </w:pPr>
    </w:p>
    <w:p w14:paraId="54D99897" w14:textId="77777777" w:rsidR="00A90E0C" w:rsidRDefault="00A90E0C" w:rsidP="00A90E0C">
      <w:pPr>
        <w:jc w:val="right"/>
        <w:rPr>
          <w:rFonts w:ascii="Arial" w:eastAsia="SimSun" w:hAnsi="Arial" w:cs="Arial"/>
          <w:b/>
          <w:bCs/>
          <w:sz w:val="18"/>
          <w:szCs w:val="18"/>
        </w:rPr>
      </w:pPr>
      <w:r>
        <w:rPr>
          <w:rFonts w:ascii="Arial" w:eastAsia="SimSun" w:hAnsi="Arial" w:cs="Arial"/>
          <w:b/>
          <w:bCs/>
          <w:sz w:val="18"/>
          <w:szCs w:val="18"/>
        </w:rPr>
        <w:br w:type="page"/>
      </w:r>
    </w:p>
    <w:p w14:paraId="3ABFC6A0" w14:textId="5AE0C034" w:rsidR="00A90E0C" w:rsidRPr="00DD1BA2" w:rsidRDefault="00A90E0C" w:rsidP="00A90E0C">
      <w:pPr>
        <w:jc w:val="right"/>
        <w:rPr>
          <w:rFonts w:ascii="Arial" w:hAnsi="Arial" w:cs="Arial"/>
        </w:rPr>
      </w:pPr>
      <w:r w:rsidRPr="00DD1BA2">
        <w:rPr>
          <w:rFonts w:ascii="Arial" w:hAnsi="Arial" w:cs="Arial"/>
          <w:sz w:val="18"/>
          <w:szCs w:val="18"/>
        </w:rPr>
        <w:lastRenderedPageBreak/>
        <w:t>Obrazec št: 1</w:t>
      </w:r>
      <w:r>
        <w:rPr>
          <w:rFonts w:ascii="Arial" w:hAnsi="Arial" w:cs="Arial"/>
          <w:sz w:val="18"/>
          <w:szCs w:val="18"/>
        </w:rPr>
        <w:t>7</w:t>
      </w:r>
    </w:p>
    <w:p w14:paraId="6A33C5EF" w14:textId="77777777" w:rsidR="00A90E0C" w:rsidRPr="00DD1BA2" w:rsidRDefault="00A90E0C" w:rsidP="00A90E0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w:t>
      </w:r>
      <w:r>
        <w:rPr>
          <w:rFonts w:ascii="Arial" w:hAnsi="Arial" w:cs="Arial"/>
        </w:rPr>
        <w:t>po 22. členu Uredbe (EU) 2021/241</w:t>
      </w:r>
    </w:p>
    <w:p w14:paraId="5F3D4B8C" w14:textId="77777777" w:rsidR="00A90E0C" w:rsidRPr="00276A1C" w:rsidRDefault="00A90E0C" w:rsidP="00A90E0C">
      <w:pPr>
        <w:jc w:val="right"/>
        <w:rPr>
          <w:rFonts w:ascii="Arial" w:eastAsia="SimSun" w:hAnsi="Arial" w:cs="Arial"/>
          <w:b/>
          <w:bCs/>
          <w:sz w:val="18"/>
          <w:szCs w:val="18"/>
        </w:rPr>
      </w:pPr>
    </w:p>
    <w:p w14:paraId="4D881F03" w14:textId="77777777" w:rsidR="00A90E0C" w:rsidRPr="00276A1C" w:rsidRDefault="00A90E0C" w:rsidP="00A90E0C">
      <w:pPr>
        <w:tabs>
          <w:tab w:val="left" w:pos="9537"/>
        </w:tabs>
        <w:spacing w:line="240" w:lineRule="atLeast"/>
        <w:ind w:right="7"/>
        <w:jc w:val="center"/>
        <w:rPr>
          <w:rFonts w:ascii="Arial" w:hAnsi="Arial" w:cs="Arial"/>
          <w:b/>
          <w:sz w:val="20"/>
          <w:szCs w:val="20"/>
        </w:rPr>
      </w:pPr>
      <w:r w:rsidRPr="00276A1C">
        <w:rPr>
          <w:rFonts w:ascii="Arial" w:hAnsi="Arial" w:cs="Arial"/>
          <w:b/>
          <w:sz w:val="20"/>
          <w:szCs w:val="20"/>
        </w:rPr>
        <w:t>IZJAVA</w:t>
      </w:r>
    </w:p>
    <w:p w14:paraId="7A1A982B" w14:textId="77777777" w:rsidR="00A90E0C" w:rsidRPr="00276A1C" w:rsidRDefault="00A90E0C" w:rsidP="00A90E0C">
      <w:pPr>
        <w:tabs>
          <w:tab w:val="left" w:pos="9537"/>
        </w:tabs>
        <w:spacing w:line="240" w:lineRule="atLeast"/>
        <w:ind w:right="7"/>
        <w:jc w:val="both"/>
        <w:rPr>
          <w:rFonts w:ascii="Arial" w:hAnsi="Arial" w:cs="Arial"/>
          <w:bCs/>
          <w:sz w:val="18"/>
          <w:szCs w:val="18"/>
          <w:u w:val="single"/>
        </w:rPr>
      </w:pPr>
    </w:p>
    <w:p w14:paraId="694CA0E8" w14:textId="77777777" w:rsidR="00A90E0C" w:rsidRPr="00276A1C" w:rsidRDefault="00A90E0C" w:rsidP="00A90E0C">
      <w:pPr>
        <w:tabs>
          <w:tab w:val="left" w:pos="9537"/>
        </w:tabs>
        <w:spacing w:line="240" w:lineRule="atLeast"/>
        <w:ind w:right="7"/>
        <w:jc w:val="both"/>
        <w:rPr>
          <w:rFonts w:ascii="Arial" w:hAnsi="Arial" w:cs="Arial"/>
          <w:bCs/>
          <w:sz w:val="18"/>
          <w:szCs w:val="18"/>
        </w:rPr>
      </w:pPr>
      <w:r w:rsidRPr="00276A1C">
        <w:rPr>
          <w:rFonts w:ascii="Arial" w:hAnsi="Arial" w:cs="Arial"/>
          <w:bCs/>
          <w:sz w:val="18"/>
          <w:szCs w:val="18"/>
        </w:rPr>
        <w:t>Ponudnik____________________________________________________________________ ___________________________________________________________________________</w:t>
      </w:r>
      <w:r w:rsidRPr="00276A1C">
        <w:rPr>
          <w:rStyle w:val="FootnoteReference"/>
          <w:rFonts w:ascii="Arial" w:hAnsi="Arial" w:cs="Arial"/>
          <w:bCs/>
          <w:sz w:val="18"/>
          <w:szCs w:val="18"/>
        </w:rPr>
        <w:footnoteReference w:id="3"/>
      </w:r>
      <w:r w:rsidRPr="00276A1C">
        <w:rPr>
          <w:rFonts w:ascii="Arial" w:hAnsi="Arial" w:cs="Arial"/>
          <w:bCs/>
          <w:sz w:val="18"/>
          <w:szCs w:val="18"/>
        </w:rPr>
        <w:t>, zanj ___________________________________</w:t>
      </w:r>
      <w:r w:rsidRPr="00276A1C">
        <w:rPr>
          <w:rStyle w:val="FootnoteReference"/>
          <w:rFonts w:ascii="Arial" w:hAnsi="Arial" w:cs="Arial"/>
          <w:bCs/>
          <w:sz w:val="18"/>
          <w:szCs w:val="18"/>
        </w:rPr>
        <w:footnoteReference w:id="4"/>
      </w:r>
      <w:r w:rsidRPr="00276A1C">
        <w:rPr>
          <w:rFonts w:ascii="Arial" w:hAnsi="Arial" w:cs="Arial"/>
          <w:bCs/>
          <w:sz w:val="18"/>
          <w:szCs w:val="18"/>
        </w:rPr>
        <w:t>,</w:t>
      </w:r>
    </w:p>
    <w:p w14:paraId="3BC5C4B7" w14:textId="77777777" w:rsidR="00A90E0C" w:rsidRPr="00276A1C" w:rsidRDefault="00A90E0C" w:rsidP="00A90E0C">
      <w:pPr>
        <w:tabs>
          <w:tab w:val="left" w:pos="9537"/>
        </w:tabs>
        <w:spacing w:line="240" w:lineRule="atLeast"/>
        <w:ind w:right="7"/>
        <w:jc w:val="both"/>
        <w:rPr>
          <w:rFonts w:ascii="Arial" w:hAnsi="Arial" w:cs="Arial"/>
          <w:bCs/>
          <w:sz w:val="18"/>
          <w:szCs w:val="18"/>
        </w:rPr>
      </w:pPr>
    </w:p>
    <w:p w14:paraId="2D18718E" w14:textId="55CD8AEB" w:rsidR="00A90E0C" w:rsidRPr="00276A1C" w:rsidRDefault="00A90E0C" w:rsidP="00A90E0C">
      <w:pPr>
        <w:tabs>
          <w:tab w:val="left" w:pos="9537"/>
        </w:tabs>
        <w:spacing w:line="240" w:lineRule="atLeast"/>
        <w:ind w:right="7"/>
        <w:jc w:val="both"/>
        <w:rPr>
          <w:rFonts w:ascii="Arial" w:hAnsi="Arial" w:cs="Arial"/>
          <w:sz w:val="18"/>
          <w:szCs w:val="18"/>
        </w:rPr>
      </w:pPr>
      <w:r w:rsidRPr="00276A1C">
        <w:rPr>
          <w:rFonts w:ascii="Arial" w:hAnsi="Arial" w:cs="Arial"/>
          <w:bCs/>
          <w:sz w:val="18"/>
          <w:szCs w:val="18"/>
        </w:rPr>
        <w:t xml:space="preserve">v zvezi z izpolnitvijo obveznosti </w:t>
      </w:r>
      <w:r w:rsidRPr="00A90E0C">
        <w:rPr>
          <w:rFonts w:ascii="Arial" w:hAnsi="Arial" w:cs="Arial"/>
          <w:bCs/>
          <w:sz w:val="18"/>
          <w:szCs w:val="18"/>
        </w:rPr>
        <w:t>OBČINA ILIRSKA BISTRICA, Bazoviška cesta 14, 6250 Ilirska Bistrica</w:t>
      </w:r>
      <w:r w:rsidRPr="00276A1C">
        <w:rPr>
          <w:rStyle w:val="FootnoteReference"/>
          <w:rFonts w:ascii="Arial" w:hAnsi="Arial" w:cs="Arial"/>
          <w:bCs/>
          <w:sz w:val="18"/>
          <w:szCs w:val="18"/>
        </w:rPr>
        <w:footnoteReference w:id="5"/>
      </w:r>
      <w:r w:rsidRPr="00276A1C">
        <w:rPr>
          <w:rFonts w:ascii="Arial" w:hAnsi="Arial" w:cs="Arial"/>
          <w:bCs/>
          <w:sz w:val="18"/>
          <w:szCs w:val="18"/>
        </w:rPr>
        <w:t xml:space="preserve"> (v nadaljevanju</w:t>
      </w:r>
      <w:r>
        <w:rPr>
          <w:rFonts w:ascii="Arial" w:hAnsi="Arial" w:cs="Arial"/>
          <w:bCs/>
          <w:sz w:val="18"/>
          <w:szCs w:val="18"/>
        </w:rPr>
        <w:t>:</w:t>
      </w:r>
      <w:r w:rsidRPr="00276A1C">
        <w:rPr>
          <w:rFonts w:ascii="Arial" w:hAnsi="Arial" w:cs="Arial"/>
          <w:bCs/>
          <w:sz w:val="18"/>
          <w:szCs w:val="18"/>
        </w:rPr>
        <w:t xml:space="preserve"> naročnik)</w:t>
      </w:r>
      <w:r>
        <w:rPr>
          <w:rFonts w:ascii="Arial" w:hAnsi="Arial" w:cs="Arial"/>
          <w:bCs/>
          <w:sz w:val="18"/>
          <w:szCs w:val="18"/>
        </w:rPr>
        <w:t>,</w:t>
      </w:r>
      <w:r w:rsidRPr="00276A1C">
        <w:rPr>
          <w:rFonts w:ascii="Arial" w:hAnsi="Arial" w:cs="Arial"/>
          <w:bCs/>
          <w:sz w:val="18"/>
          <w:szCs w:val="18"/>
        </w:rPr>
        <w:t xml:space="preserve"> vezano na pridobitev in koriščenje sredstev iz z Mehanizma za okrevanje in odpornost, določeno v 22. členu Uredbe (EU) 2021/241, </w:t>
      </w:r>
    </w:p>
    <w:p w14:paraId="1DC91C98" w14:textId="77777777" w:rsidR="00A90E0C" w:rsidRPr="00276A1C" w:rsidRDefault="00A90E0C" w:rsidP="00A90E0C">
      <w:pPr>
        <w:tabs>
          <w:tab w:val="left" w:pos="9537"/>
        </w:tabs>
        <w:spacing w:line="240" w:lineRule="atLeast"/>
        <w:ind w:right="7"/>
        <w:jc w:val="both"/>
        <w:rPr>
          <w:rFonts w:ascii="Arial" w:hAnsi="Arial" w:cs="Arial"/>
          <w:bCs/>
          <w:sz w:val="18"/>
          <w:szCs w:val="18"/>
          <w:u w:val="single"/>
        </w:rPr>
      </w:pPr>
    </w:p>
    <w:p w14:paraId="475ABC0D" w14:textId="77777777" w:rsidR="00A90E0C" w:rsidRPr="00276A1C" w:rsidRDefault="00A90E0C" w:rsidP="00F202CA">
      <w:pPr>
        <w:numPr>
          <w:ilvl w:val="0"/>
          <w:numId w:val="38"/>
        </w:numPr>
        <w:spacing w:after="0" w:line="240" w:lineRule="auto"/>
        <w:contextualSpacing/>
        <w:jc w:val="both"/>
        <w:rPr>
          <w:rFonts w:ascii="Arial" w:hAnsi="Arial" w:cs="Arial"/>
          <w:bCs/>
          <w:sz w:val="18"/>
          <w:szCs w:val="18"/>
          <w:u w:val="single"/>
        </w:rPr>
      </w:pPr>
      <w:r w:rsidRPr="00276A1C">
        <w:rPr>
          <w:rFonts w:ascii="Arial" w:hAnsi="Arial" w:cs="Arial"/>
          <w:bCs/>
          <w:sz w:val="18"/>
          <w:szCs w:val="18"/>
          <w:u w:val="single"/>
        </w:rPr>
        <w:t xml:space="preserve">naročnika pooblaščam, da </w:t>
      </w:r>
    </w:p>
    <w:p w14:paraId="7EED0779" w14:textId="77777777" w:rsidR="00A90E0C" w:rsidRPr="00276A1C" w:rsidRDefault="00A90E0C" w:rsidP="00A90E0C">
      <w:pPr>
        <w:tabs>
          <w:tab w:val="left" w:pos="9537"/>
        </w:tabs>
        <w:spacing w:line="240" w:lineRule="atLeast"/>
        <w:ind w:right="7"/>
        <w:jc w:val="both"/>
        <w:rPr>
          <w:rFonts w:ascii="Arial" w:hAnsi="Arial" w:cs="Arial"/>
          <w:bCs/>
          <w:sz w:val="18"/>
          <w:szCs w:val="18"/>
          <w:u w:val="single"/>
        </w:rPr>
      </w:pPr>
    </w:p>
    <w:p w14:paraId="6644BB78" w14:textId="77777777" w:rsidR="00A90E0C" w:rsidRPr="00276A1C" w:rsidRDefault="00A90E0C" w:rsidP="00A90E0C">
      <w:pPr>
        <w:tabs>
          <w:tab w:val="left" w:pos="9537"/>
        </w:tabs>
        <w:spacing w:line="240" w:lineRule="atLeast"/>
        <w:ind w:right="7"/>
        <w:jc w:val="both"/>
        <w:rPr>
          <w:rFonts w:ascii="Arial" w:hAnsi="Arial" w:cs="Arial"/>
          <w:bCs/>
          <w:sz w:val="18"/>
          <w:szCs w:val="18"/>
          <w:u w:val="single"/>
        </w:rPr>
      </w:pPr>
      <w:r w:rsidRPr="00276A1C">
        <w:rPr>
          <w:rFonts w:ascii="Arial" w:eastAsia="Calibri" w:hAnsi="Arial" w:cs="Arial"/>
          <w:bCs/>
          <w:sz w:val="18"/>
          <w:szCs w:val="18"/>
        </w:rPr>
        <w:t>pri Agenciji Republike Slovenije za javnopravne evidence in storitve (AJPES) pridobi in preveri podatke iz Registra dejanskih lastnikov v povezavi s ponudnikom ter njegovimi dejanskimi lastniki</w:t>
      </w:r>
      <w:r w:rsidRPr="00276A1C">
        <w:rPr>
          <w:rStyle w:val="FootnoteReference"/>
          <w:rFonts w:ascii="Arial" w:eastAsia="Calibri" w:hAnsi="Arial" w:cs="Arial"/>
          <w:bCs/>
          <w:sz w:val="18"/>
          <w:szCs w:val="18"/>
        </w:rPr>
        <w:footnoteReference w:id="6"/>
      </w:r>
      <w:r w:rsidRPr="00276A1C">
        <w:rPr>
          <w:rFonts w:ascii="Arial" w:eastAsia="Calibri" w:hAnsi="Arial" w:cs="Arial"/>
          <w:bCs/>
          <w:sz w:val="18"/>
          <w:szCs w:val="18"/>
        </w:rPr>
        <w:t>;</w:t>
      </w:r>
    </w:p>
    <w:p w14:paraId="75D8D6DD" w14:textId="77777777" w:rsidR="00A90E0C" w:rsidRPr="00276A1C" w:rsidRDefault="00A90E0C" w:rsidP="00A90E0C">
      <w:pPr>
        <w:tabs>
          <w:tab w:val="left" w:pos="9537"/>
        </w:tabs>
        <w:spacing w:line="240" w:lineRule="atLeast"/>
        <w:ind w:right="7"/>
        <w:jc w:val="both"/>
        <w:rPr>
          <w:rFonts w:ascii="Arial" w:hAnsi="Arial" w:cs="Arial"/>
          <w:bCs/>
          <w:sz w:val="18"/>
          <w:szCs w:val="18"/>
          <w:u w:val="single"/>
        </w:rPr>
      </w:pPr>
    </w:p>
    <w:p w14:paraId="1AB7C82F" w14:textId="77777777" w:rsidR="00A90E0C" w:rsidRPr="00276A1C" w:rsidRDefault="00A90E0C" w:rsidP="00F202CA">
      <w:pPr>
        <w:numPr>
          <w:ilvl w:val="0"/>
          <w:numId w:val="38"/>
        </w:numPr>
        <w:tabs>
          <w:tab w:val="left" w:pos="9537"/>
        </w:tabs>
        <w:spacing w:after="0" w:line="240" w:lineRule="atLeast"/>
        <w:ind w:right="7"/>
        <w:contextualSpacing/>
        <w:jc w:val="both"/>
        <w:rPr>
          <w:rFonts w:ascii="Arial" w:hAnsi="Arial" w:cs="Arial"/>
          <w:bCs/>
          <w:sz w:val="18"/>
          <w:szCs w:val="18"/>
          <w:u w:val="single"/>
        </w:rPr>
      </w:pPr>
      <w:r w:rsidRPr="00276A1C">
        <w:rPr>
          <w:rFonts w:ascii="Arial" w:hAnsi="Arial" w:cs="Arial"/>
          <w:bCs/>
          <w:sz w:val="18"/>
          <w:szCs w:val="18"/>
          <w:u w:val="single"/>
        </w:rPr>
        <w:t>izjavljam, da so podatki o dejanskih lastnikih ponudnika</w:t>
      </w:r>
      <w:r w:rsidRPr="00276A1C">
        <w:rPr>
          <w:rFonts w:ascii="Arial" w:hAnsi="Arial" w:cs="Arial"/>
          <w:bCs/>
          <w:sz w:val="18"/>
          <w:szCs w:val="18"/>
          <w:u w:val="single"/>
          <w:vertAlign w:val="superscript"/>
        </w:rPr>
        <w:footnoteReference w:id="7"/>
      </w:r>
      <w:r w:rsidRPr="00276A1C">
        <w:rPr>
          <w:rFonts w:ascii="Arial" w:hAnsi="Arial" w:cs="Arial"/>
          <w:bCs/>
          <w:sz w:val="18"/>
          <w:szCs w:val="18"/>
          <w:u w:val="single"/>
        </w:rPr>
        <w:t xml:space="preserve"> </w:t>
      </w:r>
    </w:p>
    <w:p w14:paraId="17877C22" w14:textId="77777777" w:rsidR="00A90E0C" w:rsidRPr="00276A1C" w:rsidRDefault="00A90E0C" w:rsidP="00A90E0C">
      <w:pPr>
        <w:tabs>
          <w:tab w:val="left" w:pos="9537"/>
        </w:tabs>
        <w:spacing w:line="240" w:lineRule="atLeast"/>
        <w:ind w:right="7"/>
        <w:jc w:val="both"/>
        <w:rPr>
          <w:rFonts w:ascii="Arial" w:hAnsi="Arial" w:cs="Arial"/>
          <w:bCs/>
          <w:sz w:val="18"/>
          <w:szCs w:val="18"/>
        </w:rPr>
      </w:pPr>
    </w:p>
    <w:tbl>
      <w:tblPr>
        <w:tblStyle w:val="TableGrid"/>
        <w:tblW w:w="0" w:type="auto"/>
        <w:tblLook w:val="04A0" w:firstRow="1" w:lastRow="0" w:firstColumn="1" w:lastColumn="0" w:noHBand="0" w:noVBand="1"/>
      </w:tblPr>
      <w:tblGrid>
        <w:gridCol w:w="1129"/>
        <w:gridCol w:w="4678"/>
        <w:gridCol w:w="2681"/>
      </w:tblGrid>
      <w:tr w:rsidR="00A90E0C" w:rsidRPr="00276A1C" w14:paraId="08E6B6AC" w14:textId="77777777" w:rsidTr="003972BC">
        <w:tc>
          <w:tcPr>
            <w:tcW w:w="1129" w:type="dxa"/>
            <w:vAlign w:val="center"/>
          </w:tcPr>
          <w:p w14:paraId="43B1DBA6" w14:textId="77777777" w:rsidR="00A90E0C" w:rsidRPr="00276A1C" w:rsidRDefault="00A90E0C" w:rsidP="003972BC">
            <w:pPr>
              <w:tabs>
                <w:tab w:val="left" w:pos="9537"/>
              </w:tabs>
              <w:spacing w:line="240" w:lineRule="atLeast"/>
              <w:ind w:right="7"/>
              <w:jc w:val="center"/>
              <w:rPr>
                <w:rFonts w:ascii="Arial" w:hAnsi="Arial" w:cs="Arial"/>
                <w:bCs/>
                <w:sz w:val="18"/>
                <w:szCs w:val="18"/>
              </w:rPr>
            </w:pPr>
            <w:r w:rsidRPr="00276A1C">
              <w:rPr>
                <w:rFonts w:ascii="Arial" w:hAnsi="Arial" w:cs="Arial"/>
                <w:bCs/>
                <w:sz w:val="18"/>
                <w:szCs w:val="18"/>
              </w:rPr>
              <w:t>Zaporedna številka</w:t>
            </w:r>
          </w:p>
        </w:tc>
        <w:tc>
          <w:tcPr>
            <w:tcW w:w="4678" w:type="dxa"/>
            <w:vAlign w:val="center"/>
          </w:tcPr>
          <w:p w14:paraId="19444B18" w14:textId="77777777" w:rsidR="00A90E0C" w:rsidRPr="00276A1C" w:rsidRDefault="00A90E0C" w:rsidP="003972BC">
            <w:pPr>
              <w:tabs>
                <w:tab w:val="left" w:pos="9537"/>
              </w:tabs>
              <w:spacing w:line="240" w:lineRule="atLeast"/>
              <w:ind w:right="7"/>
              <w:jc w:val="center"/>
              <w:rPr>
                <w:rFonts w:ascii="Arial" w:hAnsi="Arial" w:cs="Arial"/>
                <w:bCs/>
                <w:sz w:val="18"/>
                <w:szCs w:val="18"/>
              </w:rPr>
            </w:pPr>
            <w:r w:rsidRPr="00276A1C">
              <w:rPr>
                <w:rFonts w:ascii="Arial" w:hAnsi="Arial" w:cs="Arial"/>
                <w:bCs/>
                <w:sz w:val="18"/>
                <w:szCs w:val="18"/>
              </w:rPr>
              <w:t>Ime in priimek dejanskega lastnika</w:t>
            </w:r>
          </w:p>
        </w:tc>
        <w:tc>
          <w:tcPr>
            <w:tcW w:w="2681" w:type="dxa"/>
            <w:vAlign w:val="center"/>
          </w:tcPr>
          <w:p w14:paraId="6C019EC0" w14:textId="77777777" w:rsidR="00A90E0C" w:rsidRPr="00276A1C" w:rsidRDefault="00A90E0C" w:rsidP="003972BC">
            <w:pPr>
              <w:tabs>
                <w:tab w:val="left" w:pos="9537"/>
              </w:tabs>
              <w:spacing w:line="240" w:lineRule="atLeast"/>
              <w:ind w:right="7"/>
              <w:jc w:val="center"/>
              <w:rPr>
                <w:rFonts w:ascii="Arial" w:hAnsi="Arial" w:cs="Arial"/>
                <w:bCs/>
                <w:sz w:val="18"/>
                <w:szCs w:val="18"/>
              </w:rPr>
            </w:pPr>
            <w:r w:rsidRPr="00276A1C">
              <w:rPr>
                <w:rFonts w:ascii="Arial" w:hAnsi="Arial" w:cs="Arial"/>
                <w:bCs/>
                <w:sz w:val="18"/>
                <w:szCs w:val="18"/>
              </w:rPr>
              <w:t>Datum rojstva dejanskega lastnika</w:t>
            </w:r>
          </w:p>
          <w:p w14:paraId="15340D16" w14:textId="77777777" w:rsidR="00A90E0C" w:rsidRPr="00276A1C" w:rsidRDefault="00A90E0C" w:rsidP="003972BC">
            <w:pPr>
              <w:tabs>
                <w:tab w:val="left" w:pos="9537"/>
              </w:tabs>
              <w:spacing w:line="240" w:lineRule="atLeast"/>
              <w:ind w:right="7"/>
              <w:jc w:val="center"/>
              <w:rPr>
                <w:rFonts w:ascii="Arial" w:hAnsi="Arial" w:cs="Arial"/>
                <w:bCs/>
                <w:sz w:val="18"/>
                <w:szCs w:val="18"/>
              </w:rPr>
            </w:pPr>
          </w:p>
        </w:tc>
      </w:tr>
      <w:tr w:rsidR="00A90E0C" w:rsidRPr="00276A1C" w14:paraId="24D4FFD0" w14:textId="77777777" w:rsidTr="003972BC">
        <w:trPr>
          <w:trHeight w:val="280"/>
        </w:trPr>
        <w:tc>
          <w:tcPr>
            <w:tcW w:w="1129" w:type="dxa"/>
            <w:vAlign w:val="center"/>
          </w:tcPr>
          <w:p w14:paraId="15FAA85F" w14:textId="77777777" w:rsidR="00A90E0C" w:rsidRPr="00276A1C" w:rsidRDefault="00A90E0C" w:rsidP="003972BC">
            <w:pPr>
              <w:tabs>
                <w:tab w:val="left" w:pos="9537"/>
              </w:tabs>
              <w:spacing w:line="600" w:lineRule="auto"/>
              <w:ind w:right="7"/>
              <w:jc w:val="center"/>
              <w:rPr>
                <w:rFonts w:ascii="Arial" w:hAnsi="Arial" w:cs="Arial"/>
                <w:bCs/>
                <w:sz w:val="18"/>
                <w:szCs w:val="18"/>
              </w:rPr>
            </w:pPr>
            <w:r>
              <w:rPr>
                <w:rFonts w:ascii="Arial" w:hAnsi="Arial" w:cs="Arial"/>
                <w:bCs/>
                <w:sz w:val="18"/>
                <w:szCs w:val="18"/>
              </w:rPr>
              <w:t>1</w:t>
            </w:r>
          </w:p>
        </w:tc>
        <w:tc>
          <w:tcPr>
            <w:tcW w:w="4678" w:type="dxa"/>
            <w:vAlign w:val="center"/>
          </w:tcPr>
          <w:p w14:paraId="4C1A0DB7" w14:textId="77777777" w:rsidR="00A90E0C" w:rsidRPr="00276A1C" w:rsidRDefault="00A90E0C" w:rsidP="003972BC">
            <w:pPr>
              <w:tabs>
                <w:tab w:val="left" w:pos="9537"/>
              </w:tabs>
              <w:spacing w:line="600" w:lineRule="auto"/>
              <w:ind w:right="7"/>
              <w:jc w:val="both"/>
              <w:rPr>
                <w:rFonts w:ascii="Arial" w:hAnsi="Arial" w:cs="Arial"/>
                <w:bCs/>
                <w:sz w:val="18"/>
                <w:szCs w:val="18"/>
              </w:rPr>
            </w:pPr>
          </w:p>
        </w:tc>
        <w:tc>
          <w:tcPr>
            <w:tcW w:w="2681" w:type="dxa"/>
            <w:vAlign w:val="center"/>
          </w:tcPr>
          <w:p w14:paraId="1E8D1114" w14:textId="77777777" w:rsidR="00A90E0C" w:rsidRPr="00276A1C" w:rsidRDefault="00A90E0C" w:rsidP="003972BC">
            <w:pPr>
              <w:tabs>
                <w:tab w:val="left" w:pos="9537"/>
              </w:tabs>
              <w:spacing w:line="600" w:lineRule="auto"/>
              <w:ind w:right="7"/>
              <w:jc w:val="both"/>
              <w:rPr>
                <w:rFonts w:ascii="Arial" w:hAnsi="Arial" w:cs="Arial"/>
                <w:bCs/>
                <w:sz w:val="18"/>
                <w:szCs w:val="18"/>
              </w:rPr>
            </w:pPr>
          </w:p>
        </w:tc>
      </w:tr>
      <w:tr w:rsidR="00A90E0C" w:rsidRPr="00276A1C" w14:paraId="13CC7CC0" w14:textId="77777777" w:rsidTr="003972BC">
        <w:trPr>
          <w:trHeight w:val="317"/>
        </w:trPr>
        <w:tc>
          <w:tcPr>
            <w:tcW w:w="1129" w:type="dxa"/>
            <w:vAlign w:val="center"/>
          </w:tcPr>
          <w:p w14:paraId="1A669659" w14:textId="77777777" w:rsidR="00A90E0C" w:rsidRPr="00276A1C" w:rsidRDefault="00A90E0C" w:rsidP="003972BC">
            <w:pPr>
              <w:tabs>
                <w:tab w:val="left" w:pos="9537"/>
              </w:tabs>
              <w:spacing w:line="600" w:lineRule="auto"/>
              <w:ind w:right="7"/>
              <w:jc w:val="center"/>
              <w:rPr>
                <w:rFonts w:ascii="Arial" w:hAnsi="Arial" w:cs="Arial"/>
                <w:bCs/>
                <w:sz w:val="18"/>
                <w:szCs w:val="18"/>
              </w:rPr>
            </w:pPr>
            <w:r>
              <w:rPr>
                <w:rFonts w:ascii="Arial" w:hAnsi="Arial" w:cs="Arial"/>
                <w:bCs/>
                <w:sz w:val="18"/>
                <w:szCs w:val="18"/>
              </w:rPr>
              <w:t>2</w:t>
            </w:r>
          </w:p>
        </w:tc>
        <w:tc>
          <w:tcPr>
            <w:tcW w:w="4678" w:type="dxa"/>
            <w:vAlign w:val="center"/>
          </w:tcPr>
          <w:p w14:paraId="6CA28841" w14:textId="77777777" w:rsidR="00A90E0C" w:rsidRPr="00276A1C" w:rsidRDefault="00A90E0C" w:rsidP="003972BC">
            <w:pPr>
              <w:tabs>
                <w:tab w:val="left" w:pos="9537"/>
              </w:tabs>
              <w:spacing w:line="600" w:lineRule="auto"/>
              <w:ind w:right="7"/>
              <w:jc w:val="both"/>
              <w:rPr>
                <w:rFonts w:ascii="Arial" w:hAnsi="Arial" w:cs="Arial"/>
                <w:bCs/>
                <w:sz w:val="18"/>
                <w:szCs w:val="18"/>
              </w:rPr>
            </w:pPr>
          </w:p>
        </w:tc>
        <w:tc>
          <w:tcPr>
            <w:tcW w:w="2681" w:type="dxa"/>
            <w:vAlign w:val="center"/>
          </w:tcPr>
          <w:p w14:paraId="32522119" w14:textId="77777777" w:rsidR="00A90E0C" w:rsidRPr="00276A1C" w:rsidRDefault="00A90E0C" w:rsidP="003972BC">
            <w:pPr>
              <w:tabs>
                <w:tab w:val="left" w:pos="9537"/>
              </w:tabs>
              <w:spacing w:line="600" w:lineRule="auto"/>
              <w:ind w:right="7"/>
              <w:jc w:val="both"/>
              <w:rPr>
                <w:rFonts w:ascii="Arial" w:hAnsi="Arial" w:cs="Arial"/>
                <w:bCs/>
                <w:sz w:val="18"/>
                <w:szCs w:val="18"/>
              </w:rPr>
            </w:pPr>
          </w:p>
        </w:tc>
      </w:tr>
    </w:tbl>
    <w:p w14:paraId="26DA7BDD" w14:textId="77777777" w:rsidR="00A90E0C" w:rsidRPr="00276A1C" w:rsidRDefault="00A90E0C" w:rsidP="00A90E0C">
      <w:pPr>
        <w:tabs>
          <w:tab w:val="left" w:pos="9537"/>
        </w:tabs>
        <w:spacing w:line="240" w:lineRule="atLeast"/>
        <w:ind w:left="708" w:right="7"/>
        <w:jc w:val="both"/>
        <w:rPr>
          <w:rFonts w:ascii="Arial" w:hAnsi="Arial" w:cs="Arial"/>
          <w:bCs/>
          <w:sz w:val="18"/>
          <w:szCs w:val="18"/>
          <w:u w:val="single"/>
        </w:rPr>
      </w:pPr>
      <w:r w:rsidRPr="00276A1C">
        <w:rPr>
          <w:rFonts w:ascii="Arial" w:hAnsi="Arial" w:cs="Arial"/>
          <w:bCs/>
          <w:sz w:val="18"/>
          <w:szCs w:val="18"/>
        </w:rPr>
        <w:tab/>
      </w:r>
      <w:r w:rsidRPr="00276A1C">
        <w:rPr>
          <w:rFonts w:ascii="Arial" w:hAnsi="Arial" w:cs="Arial"/>
          <w:bCs/>
          <w:sz w:val="18"/>
          <w:szCs w:val="18"/>
          <w:u w:val="single"/>
        </w:rPr>
        <w:t xml:space="preserve">na dan podpisa te izjave točni oz. resnični; </w:t>
      </w:r>
    </w:p>
    <w:p w14:paraId="26CE83E9" w14:textId="77777777" w:rsidR="00A90E0C" w:rsidRPr="00276A1C" w:rsidRDefault="00A90E0C" w:rsidP="00A90E0C">
      <w:pPr>
        <w:tabs>
          <w:tab w:val="left" w:pos="9537"/>
        </w:tabs>
        <w:spacing w:line="240" w:lineRule="atLeast"/>
        <w:ind w:right="7"/>
        <w:jc w:val="both"/>
        <w:rPr>
          <w:rFonts w:ascii="Arial" w:hAnsi="Arial" w:cs="Arial"/>
          <w:bCs/>
          <w:sz w:val="18"/>
          <w:szCs w:val="18"/>
        </w:rPr>
      </w:pPr>
    </w:p>
    <w:p w14:paraId="5BA74514" w14:textId="77777777" w:rsidR="00A90E0C" w:rsidRPr="006B3375" w:rsidRDefault="00A90E0C" w:rsidP="00F202CA">
      <w:pPr>
        <w:numPr>
          <w:ilvl w:val="0"/>
          <w:numId w:val="38"/>
        </w:numPr>
        <w:tabs>
          <w:tab w:val="left" w:pos="9537"/>
        </w:tabs>
        <w:spacing w:after="0" w:line="240" w:lineRule="atLeast"/>
        <w:ind w:right="7"/>
        <w:contextualSpacing/>
        <w:jc w:val="both"/>
        <w:rPr>
          <w:rFonts w:ascii="Arial" w:hAnsi="Arial" w:cs="Arial"/>
          <w:bCs/>
          <w:sz w:val="18"/>
          <w:szCs w:val="18"/>
        </w:rPr>
      </w:pPr>
      <w:r w:rsidRPr="00276A1C">
        <w:rPr>
          <w:rFonts w:ascii="Arial" w:hAnsi="Arial" w:cs="Arial"/>
          <w:bCs/>
          <w:sz w:val="18"/>
          <w:szCs w:val="18"/>
          <w:u w:val="single"/>
        </w:rPr>
        <w:t xml:space="preserve">izjavljam, </w:t>
      </w:r>
      <w:r w:rsidRPr="00276A1C">
        <w:rPr>
          <w:rFonts w:ascii="Arial" w:hAnsi="Arial" w:cs="Arial"/>
          <w:bCs/>
          <w:sz w:val="18"/>
          <w:szCs w:val="18"/>
        </w:rPr>
        <w:t xml:space="preserve">da bom ob vsakokratni spremembi podatkov o dejanskih lastnikih naročniku </w:t>
      </w:r>
      <w:r w:rsidRPr="006B3375">
        <w:rPr>
          <w:rFonts w:ascii="Arial" w:hAnsi="Arial" w:cs="Arial"/>
          <w:bCs/>
          <w:sz w:val="18"/>
          <w:szCs w:val="18"/>
        </w:rPr>
        <w:t xml:space="preserve">nemudoma </w:t>
      </w:r>
      <w:bookmarkStart w:id="11" w:name="_Hlk138416089"/>
      <w:r w:rsidRPr="006B3375">
        <w:rPr>
          <w:rFonts w:ascii="Arial" w:hAnsi="Arial" w:cs="Arial"/>
          <w:bCs/>
          <w:sz w:val="18"/>
          <w:szCs w:val="18"/>
        </w:rPr>
        <w:t xml:space="preserve">oz. najkasneje v roku, določenem s pogodbo </w:t>
      </w:r>
      <w:bookmarkEnd w:id="11"/>
      <w:r w:rsidRPr="006B3375">
        <w:rPr>
          <w:rFonts w:ascii="Arial" w:hAnsi="Arial" w:cs="Arial"/>
          <w:bCs/>
          <w:sz w:val="18"/>
          <w:szCs w:val="18"/>
        </w:rPr>
        <w:t xml:space="preserve">/ sporazumom / dogovorom, posredoval spremenjene podatke. Podatke bom posredoval tudi na podlagi morebitnega poziva naročnika, in sicer v roku, določenem v pozivu;  </w:t>
      </w:r>
    </w:p>
    <w:p w14:paraId="3B11FC63" w14:textId="77777777" w:rsidR="00A90E0C" w:rsidRPr="00276A1C" w:rsidRDefault="00A90E0C" w:rsidP="00A90E0C">
      <w:pPr>
        <w:tabs>
          <w:tab w:val="left" w:pos="9537"/>
        </w:tabs>
        <w:spacing w:line="240" w:lineRule="atLeast"/>
        <w:ind w:right="7"/>
        <w:jc w:val="both"/>
        <w:rPr>
          <w:rFonts w:ascii="Arial" w:hAnsi="Arial" w:cs="Arial"/>
          <w:bCs/>
          <w:sz w:val="18"/>
          <w:szCs w:val="18"/>
          <w:u w:val="single"/>
        </w:rPr>
      </w:pPr>
    </w:p>
    <w:p w14:paraId="3C0C3FED" w14:textId="77777777" w:rsidR="00A90E0C" w:rsidRPr="006B3375" w:rsidRDefault="00A90E0C" w:rsidP="00F202CA">
      <w:pPr>
        <w:numPr>
          <w:ilvl w:val="0"/>
          <w:numId w:val="38"/>
        </w:numPr>
        <w:tabs>
          <w:tab w:val="left" w:pos="9537"/>
        </w:tabs>
        <w:spacing w:after="0" w:line="240" w:lineRule="atLeast"/>
        <w:ind w:right="7"/>
        <w:contextualSpacing/>
        <w:jc w:val="both"/>
        <w:rPr>
          <w:rFonts w:ascii="Arial" w:hAnsi="Arial" w:cs="Arial"/>
          <w:b/>
          <w:sz w:val="18"/>
          <w:szCs w:val="18"/>
        </w:rPr>
      </w:pPr>
      <w:r w:rsidRPr="00276A1C">
        <w:rPr>
          <w:rFonts w:ascii="Arial" w:hAnsi="Arial" w:cs="Arial"/>
          <w:bCs/>
          <w:sz w:val="18"/>
          <w:szCs w:val="18"/>
          <w:u w:val="single"/>
        </w:rPr>
        <w:t>potrjujem,</w:t>
      </w:r>
      <w:r w:rsidRPr="00276A1C">
        <w:rPr>
          <w:rFonts w:ascii="Arial" w:hAnsi="Arial" w:cs="Arial"/>
          <w:bCs/>
          <w:sz w:val="18"/>
          <w:szCs w:val="18"/>
        </w:rPr>
        <w:t xml:space="preserve"> da dejanski lastnik(i) ponudnika skladno s 24. členom Zakona</w:t>
      </w:r>
      <w:r w:rsidRPr="00276A1C">
        <w:rPr>
          <w:rFonts w:ascii="Arial" w:hAnsi="Arial" w:cs="Arial"/>
          <w:b/>
          <w:sz w:val="18"/>
          <w:szCs w:val="18"/>
        </w:rPr>
        <w:t xml:space="preserve"> </w:t>
      </w:r>
      <w:r w:rsidRPr="00276A1C">
        <w:rPr>
          <w:rFonts w:ascii="Arial" w:hAnsi="Arial" w:cs="Arial"/>
          <w:bCs/>
          <w:sz w:val="18"/>
          <w:szCs w:val="18"/>
        </w:rPr>
        <w:t xml:space="preserve">o </w:t>
      </w:r>
      <w:r w:rsidRPr="006B3375">
        <w:rPr>
          <w:rFonts w:ascii="Arial" w:hAnsi="Arial" w:cs="Arial"/>
          <w:bCs/>
          <w:sz w:val="18"/>
          <w:szCs w:val="18"/>
        </w:rPr>
        <w:t>preprečevanju pranja denarja in financiranja terorizma ni(so) vpleten(i) v postopke pranja denarja in financiranja terorizma;</w:t>
      </w:r>
    </w:p>
    <w:p w14:paraId="3CFD3865" w14:textId="77777777" w:rsidR="00A90E0C" w:rsidRPr="00276A1C" w:rsidRDefault="00A90E0C" w:rsidP="00A90E0C">
      <w:pPr>
        <w:tabs>
          <w:tab w:val="left" w:pos="9537"/>
        </w:tabs>
        <w:spacing w:line="240" w:lineRule="atLeast"/>
        <w:ind w:right="7"/>
        <w:contextualSpacing/>
        <w:jc w:val="both"/>
        <w:rPr>
          <w:rFonts w:ascii="Arial" w:hAnsi="Arial" w:cs="Arial"/>
          <w:bCs/>
          <w:sz w:val="18"/>
          <w:szCs w:val="18"/>
        </w:rPr>
      </w:pPr>
    </w:p>
    <w:p w14:paraId="5969579A" w14:textId="77777777" w:rsidR="00A90E0C" w:rsidRPr="006B3375" w:rsidRDefault="00A90E0C" w:rsidP="00F202CA">
      <w:pPr>
        <w:pStyle w:val="ListParagraph"/>
        <w:numPr>
          <w:ilvl w:val="0"/>
          <w:numId w:val="38"/>
        </w:numPr>
        <w:tabs>
          <w:tab w:val="left" w:pos="9537"/>
        </w:tabs>
        <w:spacing w:after="0" w:line="240" w:lineRule="atLeast"/>
        <w:ind w:right="7"/>
        <w:jc w:val="both"/>
        <w:rPr>
          <w:rFonts w:ascii="Arial" w:hAnsi="Arial" w:cs="Arial"/>
          <w:bCs/>
          <w:sz w:val="18"/>
          <w:szCs w:val="18"/>
        </w:rPr>
      </w:pPr>
      <w:r w:rsidRPr="00276A1C">
        <w:rPr>
          <w:rFonts w:ascii="Arial" w:hAnsi="Arial" w:cs="Arial"/>
          <w:bCs/>
          <w:sz w:val="18"/>
          <w:szCs w:val="18"/>
          <w:u w:val="single"/>
        </w:rPr>
        <w:t>izjavljam</w:t>
      </w:r>
      <w:r w:rsidRPr="00276A1C">
        <w:rPr>
          <w:rFonts w:ascii="Arial" w:hAnsi="Arial" w:cs="Arial"/>
          <w:bCs/>
          <w:sz w:val="18"/>
          <w:szCs w:val="18"/>
        </w:rPr>
        <w:t xml:space="preserve">, da sem seznanjen z namenom, načinom, pravno podlago za obdelavo, roku </w:t>
      </w:r>
      <w:r w:rsidRPr="006B3375">
        <w:rPr>
          <w:rFonts w:ascii="Arial" w:hAnsi="Arial" w:cs="Arial"/>
          <w:bCs/>
          <w:sz w:val="18"/>
          <w:szCs w:val="18"/>
        </w:rPr>
        <w:t xml:space="preserve">hrambe in o načinu varstva osebnih podatkov s strani naročnika, ki se nanašajo na osebne podatke, pridobljene na podlagi predmetne izjave. </w:t>
      </w:r>
    </w:p>
    <w:p w14:paraId="395291C7" w14:textId="77777777" w:rsidR="00A90E0C" w:rsidRPr="00276A1C" w:rsidRDefault="00A90E0C" w:rsidP="00A90E0C">
      <w:pPr>
        <w:tabs>
          <w:tab w:val="left" w:pos="9537"/>
        </w:tabs>
        <w:spacing w:line="240" w:lineRule="atLeast"/>
        <w:ind w:right="7"/>
        <w:jc w:val="both"/>
        <w:rPr>
          <w:rFonts w:ascii="Arial" w:hAnsi="Arial" w:cs="Arial"/>
          <w:bCs/>
          <w:sz w:val="18"/>
          <w:szCs w:val="18"/>
        </w:rPr>
      </w:pPr>
    </w:p>
    <w:p w14:paraId="2FAF492C" w14:textId="77777777" w:rsidR="00A90E0C" w:rsidRPr="00276A1C" w:rsidRDefault="00A90E0C" w:rsidP="00A90E0C">
      <w:pPr>
        <w:tabs>
          <w:tab w:val="left" w:pos="9537"/>
        </w:tabs>
        <w:spacing w:line="240" w:lineRule="atLeast"/>
        <w:ind w:right="7"/>
        <w:jc w:val="both"/>
        <w:rPr>
          <w:rFonts w:ascii="Arial" w:hAnsi="Arial" w:cs="Arial"/>
          <w:bCs/>
          <w:sz w:val="18"/>
          <w:szCs w:val="18"/>
        </w:rPr>
      </w:pPr>
    </w:p>
    <w:p w14:paraId="7296FA91" w14:textId="77777777" w:rsidR="00A90E0C" w:rsidRPr="00276A1C" w:rsidRDefault="00A90E0C" w:rsidP="00A90E0C">
      <w:pPr>
        <w:tabs>
          <w:tab w:val="left" w:pos="9537"/>
        </w:tabs>
        <w:spacing w:line="240" w:lineRule="atLeast"/>
        <w:ind w:right="7"/>
        <w:rPr>
          <w:rFonts w:ascii="Arial" w:hAnsi="Arial" w:cs="Arial"/>
          <w:sz w:val="18"/>
          <w:szCs w:val="18"/>
        </w:rPr>
      </w:pPr>
      <w:r w:rsidRPr="00276A1C">
        <w:rPr>
          <w:rFonts w:ascii="Arial" w:hAnsi="Arial" w:cs="Arial"/>
          <w:sz w:val="18"/>
          <w:szCs w:val="18"/>
        </w:rPr>
        <w:t>________________________                                                  ___________________________</w:t>
      </w:r>
    </w:p>
    <w:p w14:paraId="251787DC" w14:textId="77777777" w:rsidR="00A90E0C" w:rsidRPr="00276A1C" w:rsidRDefault="00A90E0C" w:rsidP="00A90E0C">
      <w:pPr>
        <w:tabs>
          <w:tab w:val="left" w:pos="9537"/>
        </w:tabs>
        <w:spacing w:line="240" w:lineRule="atLeast"/>
        <w:ind w:right="7"/>
        <w:rPr>
          <w:rFonts w:ascii="Arial" w:hAnsi="Arial" w:cs="Arial"/>
          <w:sz w:val="18"/>
          <w:szCs w:val="18"/>
        </w:rPr>
      </w:pPr>
      <w:r w:rsidRPr="00276A1C">
        <w:rPr>
          <w:rFonts w:ascii="Arial" w:hAnsi="Arial" w:cs="Arial"/>
          <w:sz w:val="18"/>
          <w:szCs w:val="18"/>
        </w:rPr>
        <w:t>(kraj, datum)                                                                              (podpis, žig</w:t>
      </w:r>
      <w:r w:rsidRPr="00276A1C">
        <w:rPr>
          <w:rStyle w:val="FootnoteReference"/>
          <w:rFonts w:ascii="Arial" w:hAnsi="Arial" w:cs="Arial"/>
          <w:sz w:val="18"/>
          <w:szCs w:val="18"/>
        </w:rPr>
        <w:footnoteReference w:id="8"/>
      </w:r>
      <w:r w:rsidRPr="00276A1C">
        <w:rPr>
          <w:rFonts w:ascii="Arial" w:hAnsi="Arial" w:cs="Arial"/>
          <w:sz w:val="18"/>
          <w:szCs w:val="18"/>
        </w:rPr>
        <w:t>)</w:t>
      </w:r>
    </w:p>
    <w:p w14:paraId="12C3CE14" w14:textId="77777777" w:rsidR="00A90E0C" w:rsidRDefault="00A90E0C" w:rsidP="00A90E0C">
      <w:pPr>
        <w:jc w:val="right"/>
        <w:rPr>
          <w:rFonts w:ascii="Arial" w:eastAsia="SimSun" w:hAnsi="Arial" w:cs="Arial"/>
          <w:b/>
          <w:bCs/>
          <w:sz w:val="18"/>
          <w:szCs w:val="18"/>
        </w:rPr>
      </w:pPr>
      <w:r>
        <w:rPr>
          <w:rFonts w:ascii="Arial" w:eastAsia="SimSun" w:hAnsi="Arial" w:cs="Arial"/>
          <w:b/>
          <w:bCs/>
          <w:sz w:val="18"/>
          <w:szCs w:val="18"/>
        </w:rPr>
        <w:br w:type="page"/>
      </w:r>
    </w:p>
    <w:p w14:paraId="7CC58FDB" w14:textId="492DBD84" w:rsidR="00A90E0C" w:rsidRPr="00DD1BA2" w:rsidRDefault="00A90E0C" w:rsidP="00A90E0C">
      <w:pPr>
        <w:jc w:val="right"/>
        <w:rPr>
          <w:rFonts w:ascii="Arial" w:hAnsi="Arial" w:cs="Arial"/>
        </w:rPr>
      </w:pPr>
      <w:r w:rsidRPr="00DD1BA2">
        <w:rPr>
          <w:rFonts w:ascii="Arial" w:hAnsi="Arial" w:cs="Arial"/>
          <w:sz w:val="18"/>
          <w:szCs w:val="18"/>
        </w:rPr>
        <w:lastRenderedPageBreak/>
        <w:t>Obrazec št: 1</w:t>
      </w:r>
      <w:r>
        <w:rPr>
          <w:rFonts w:ascii="Arial" w:hAnsi="Arial" w:cs="Arial"/>
          <w:sz w:val="18"/>
          <w:szCs w:val="18"/>
        </w:rPr>
        <w:t>8</w:t>
      </w:r>
    </w:p>
    <w:p w14:paraId="422CC669" w14:textId="77777777" w:rsidR="00A90E0C" w:rsidRPr="00DD1BA2" w:rsidRDefault="00A90E0C" w:rsidP="00A90E0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w:t>
      </w:r>
      <w:r>
        <w:rPr>
          <w:rFonts w:ascii="Arial" w:hAnsi="Arial" w:cs="Arial"/>
        </w:rPr>
        <w:t>izpolnjevanju načela DNSH</w:t>
      </w:r>
    </w:p>
    <w:p w14:paraId="2253B9C3" w14:textId="77777777" w:rsidR="00A90E0C" w:rsidRPr="00441F0E" w:rsidRDefault="00A90E0C" w:rsidP="00A90E0C">
      <w:pPr>
        <w:tabs>
          <w:tab w:val="left" w:pos="9537"/>
        </w:tabs>
        <w:spacing w:line="240" w:lineRule="atLeast"/>
        <w:ind w:right="7"/>
        <w:jc w:val="both"/>
        <w:rPr>
          <w:rFonts w:ascii="Arial" w:hAnsi="Arial" w:cs="Arial"/>
          <w:bCs/>
          <w:sz w:val="18"/>
          <w:szCs w:val="18"/>
        </w:rPr>
      </w:pPr>
      <w:r w:rsidRPr="00441F0E">
        <w:rPr>
          <w:rFonts w:ascii="Arial" w:hAnsi="Arial" w:cs="Arial"/>
          <w:bCs/>
          <w:sz w:val="18"/>
          <w:szCs w:val="18"/>
        </w:rPr>
        <w:t>Gospodarski subjekt _____________________________________________________________ (naziv in naslov),  zanj ___________________________________ (zakoniti zastopnik),</w:t>
      </w:r>
    </w:p>
    <w:p w14:paraId="69D4DF7C" w14:textId="6D55AF44" w:rsidR="00A90E0C" w:rsidRPr="00441F0E" w:rsidRDefault="00A90E0C" w:rsidP="00A90E0C">
      <w:pPr>
        <w:jc w:val="both"/>
        <w:rPr>
          <w:rFonts w:ascii="Arial" w:eastAsia="SimSun" w:hAnsi="Arial" w:cs="Arial"/>
          <w:sz w:val="18"/>
          <w:szCs w:val="18"/>
        </w:rPr>
      </w:pPr>
      <w:r w:rsidRPr="00441F0E">
        <w:rPr>
          <w:rFonts w:ascii="Arial" w:eastAsia="SimSun" w:hAnsi="Arial" w:cs="Arial"/>
          <w:sz w:val="18"/>
          <w:szCs w:val="18"/>
        </w:rPr>
        <w:t>izjavljamo, da bomo pri izvajanju del, v okviru predmetnega javnega naročila z naslovom: »</w:t>
      </w:r>
      <w:r w:rsidRPr="00A90E0C">
        <w:rPr>
          <w:rFonts w:ascii="Arial" w:hAnsi="Arial" w:cs="Arial"/>
          <w:bCs/>
          <w:sz w:val="18"/>
          <w:szCs w:val="18"/>
        </w:rPr>
        <w:t xml:space="preserve">Postavitev sončnih elektrarn na javnih objektih v lasti Občine Ilirska Bistrica in Občine Hrpelje </w:t>
      </w:r>
      <w:r>
        <w:rPr>
          <w:rFonts w:ascii="Arial" w:hAnsi="Arial" w:cs="Arial"/>
          <w:bCs/>
          <w:sz w:val="18"/>
          <w:szCs w:val="18"/>
        </w:rPr>
        <w:t>–</w:t>
      </w:r>
      <w:r w:rsidRPr="00A90E0C">
        <w:rPr>
          <w:rFonts w:ascii="Arial" w:hAnsi="Arial" w:cs="Arial"/>
          <w:bCs/>
          <w:sz w:val="18"/>
          <w:szCs w:val="18"/>
        </w:rPr>
        <w:t xml:space="preserve"> Kozina</w:t>
      </w:r>
      <w:r>
        <w:rPr>
          <w:rFonts w:ascii="Arial" w:hAnsi="Arial" w:cs="Arial"/>
          <w:bCs/>
          <w:sz w:val="18"/>
          <w:szCs w:val="18"/>
        </w:rPr>
        <w:t>«</w:t>
      </w:r>
      <w:r w:rsidRPr="00441F0E">
        <w:rPr>
          <w:rFonts w:ascii="Arial" w:eastAsia="SimSun" w:hAnsi="Arial" w:cs="Arial"/>
          <w:sz w:val="18"/>
          <w:szCs w:val="18"/>
        </w:rPr>
        <w:t xml:space="preserve"> upoštevali načelo „da se ne škoduje bistveno“</w:t>
      </w:r>
      <w:r w:rsidRPr="00441F0E">
        <w:rPr>
          <w:rFonts w:ascii="Arial" w:eastAsia="SimSun" w:hAnsi="Arial" w:cs="Arial"/>
          <w:sz w:val="18"/>
          <w:szCs w:val="18"/>
          <w:vertAlign w:val="superscript"/>
        </w:rPr>
        <w:footnoteReference w:id="9"/>
      </w:r>
      <w:r w:rsidRPr="00441F0E">
        <w:rPr>
          <w:rFonts w:ascii="Arial" w:eastAsia="SimSun" w:hAnsi="Arial" w:cs="Arial"/>
          <w:sz w:val="18"/>
          <w:szCs w:val="18"/>
        </w:rPr>
        <w:t xml:space="preserve">, okoljskim ciljem Evropske unije iz 17. člena Uredbe (EU) 2020/852 Evropskega parlamenta in Sveta z dne 18. junija 2020 o vzpostavitvi okvira za spodbujanje trajnostnih naložb in spremembi Uredbe (EU) 2019/2088. </w:t>
      </w:r>
    </w:p>
    <w:p w14:paraId="426776F0" w14:textId="77777777" w:rsidR="00A90E0C" w:rsidRPr="00441F0E" w:rsidRDefault="00A90E0C" w:rsidP="00A90E0C">
      <w:pPr>
        <w:jc w:val="both"/>
        <w:rPr>
          <w:rFonts w:ascii="Arial" w:eastAsia="SimSun" w:hAnsi="Arial" w:cs="Arial"/>
          <w:sz w:val="18"/>
          <w:szCs w:val="18"/>
        </w:rPr>
      </w:pPr>
      <w:r w:rsidRPr="00441F0E">
        <w:rPr>
          <w:rFonts w:ascii="Arial" w:eastAsia="SimSun" w:hAnsi="Arial" w:cs="Arial"/>
          <w:sz w:val="18"/>
          <w:szCs w:val="18"/>
        </w:rPr>
        <w:t>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6F6D8B3B" w14:textId="77777777" w:rsidR="00A90E0C" w:rsidRPr="00441F0E" w:rsidRDefault="00A90E0C" w:rsidP="00A90E0C">
      <w:pPr>
        <w:jc w:val="both"/>
        <w:rPr>
          <w:rFonts w:ascii="Arial" w:eastAsia="SimSun" w:hAnsi="Arial" w:cs="Arial"/>
          <w:sz w:val="18"/>
          <w:szCs w:val="18"/>
        </w:rPr>
      </w:pPr>
      <w:r w:rsidRPr="00441F0E">
        <w:rPr>
          <w:rFonts w:ascii="Arial" w:eastAsia="SimSun" w:hAnsi="Arial" w:cs="Arial"/>
          <w:sz w:val="18"/>
          <w:szCs w:val="18"/>
        </w:rPr>
        <w:t>Če ponudnik predloži lažno izjavo oziroma da neresnične podatke o navedenih dejstvih, ima to za posledico ničnost pogodbe.</w:t>
      </w:r>
    </w:p>
    <w:p w14:paraId="588354B0" w14:textId="77777777" w:rsidR="00A90E0C" w:rsidRPr="00441F0E" w:rsidRDefault="00A90E0C" w:rsidP="00A90E0C">
      <w:pPr>
        <w:jc w:val="both"/>
        <w:rPr>
          <w:rFonts w:ascii="Arial" w:eastAsia="SimSun" w:hAnsi="Arial" w:cs="Arial"/>
          <w:sz w:val="18"/>
          <w:szCs w:val="18"/>
        </w:rPr>
      </w:pPr>
    </w:p>
    <w:p w14:paraId="514C8967" w14:textId="77777777" w:rsidR="00A90E0C" w:rsidRPr="00441F0E" w:rsidRDefault="00A90E0C" w:rsidP="00A90E0C">
      <w:pPr>
        <w:spacing w:line="360" w:lineRule="auto"/>
        <w:jc w:val="both"/>
        <w:rPr>
          <w:rFonts w:ascii="Arial" w:hAnsi="Arial" w:cs="Arial"/>
          <w:sz w:val="18"/>
          <w:szCs w:val="18"/>
        </w:rPr>
      </w:pPr>
      <w:r w:rsidRPr="00441F0E">
        <w:rPr>
          <w:rFonts w:ascii="Arial" w:hAnsi="Arial" w:cs="Arial"/>
          <w:sz w:val="18"/>
          <w:szCs w:val="18"/>
        </w:rPr>
        <w:t>Ime in priimek odgovorne osebe:____________________</w:t>
      </w:r>
    </w:p>
    <w:p w14:paraId="00400F76" w14:textId="77777777" w:rsidR="00A90E0C" w:rsidRPr="00441F0E" w:rsidRDefault="00A90E0C" w:rsidP="00A90E0C">
      <w:pPr>
        <w:spacing w:line="360" w:lineRule="auto"/>
        <w:jc w:val="both"/>
        <w:rPr>
          <w:rFonts w:ascii="Arial" w:hAnsi="Arial" w:cs="Arial"/>
          <w:sz w:val="18"/>
          <w:szCs w:val="18"/>
        </w:rPr>
      </w:pPr>
      <w:r w:rsidRPr="00441F0E">
        <w:rPr>
          <w:rFonts w:ascii="Arial" w:hAnsi="Arial" w:cs="Arial"/>
          <w:sz w:val="18"/>
          <w:szCs w:val="18"/>
        </w:rPr>
        <w:t>Kraj in datum:_____________</w:t>
      </w:r>
    </w:p>
    <w:p w14:paraId="349DC995" w14:textId="77777777" w:rsidR="00A90E0C" w:rsidRPr="00441F0E" w:rsidRDefault="00A90E0C" w:rsidP="00A90E0C">
      <w:pPr>
        <w:spacing w:line="360" w:lineRule="auto"/>
        <w:jc w:val="both"/>
        <w:rPr>
          <w:rFonts w:ascii="Arial" w:hAnsi="Arial" w:cs="Arial"/>
          <w:sz w:val="18"/>
          <w:szCs w:val="18"/>
        </w:rPr>
      </w:pPr>
      <w:r w:rsidRPr="00441F0E">
        <w:rPr>
          <w:rFonts w:ascii="Arial" w:hAnsi="Arial" w:cs="Arial"/>
          <w:sz w:val="18"/>
          <w:szCs w:val="18"/>
        </w:rPr>
        <w:t>Podpis:_______________</w:t>
      </w:r>
    </w:p>
    <w:p w14:paraId="244B16F3" w14:textId="77777777" w:rsidR="00A90E0C" w:rsidRPr="00441F0E" w:rsidRDefault="00A90E0C" w:rsidP="00A90E0C">
      <w:pPr>
        <w:spacing w:line="360" w:lineRule="auto"/>
        <w:jc w:val="both"/>
        <w:rPr>
          <w:rFonts w:ascii="Arial" w:hAnsi="Arial" w:cs="Arial"/>
          <w:sz w:val="18"/>
          <w:szCs w:val="18"/>
        </w:rPr>
      </w:pPr>
      <w:r w:rsidRPr="00441F0E">
        <w:rPr>
          <w:rFonts w:ascii="Arial" w:hAnsi="Arial" w:cs="Arial"/>
          <w:sz w:val="18"/>
          <w:szCs w:val="18"/>
        </w:rPr>
        <w:tab/>
      </w:r>
      <w:r w:rsidRPr="00441F0E">
        <w:rPr>
          <w:rFonts w:ascii="Arial" w:hAnsi="Arial" w:cs="Arial"/>
          <w:sz w:val="18"/>
          <w:szCs w:val="18"/>
        </w:rPr>
        <w:tab/>
      </w:r>
      <w:r w:rsidRPr="00441F0E">
        <w:rPr>
          <w:rFonts w:ascii="Arial" w:hAnsi="Arial" w:cs="Arial"/>
          <w:sz w:val="18"/>
          <w:szCs w:val="18"/>
        </w:rPr>
        <w:tab/>
      </w:r>
      <w:r w:rsidRPr="00441F0E">
        <w:rPr>
          <w:rFonts w:ascii="Arial" w:hAnsi="Arial" w:cs="Arial"/>
          <w:sz w:val="18"/>
          <w:szCs w:val="18"/>
        </w:rPr>
        <w:tab/>
      </w:r>
      <w:r w:rsidRPr="00441F0E">
        <w:rPr>
          <w:rFonts w:ascii="Arial" w:hAnsi="Arial" w:cs="Arial"/>
          <w:sz w:val="18"/>
          <w:szCs w:val="18"/>
        </w:rPr>
        <w:tab/>
      </w:r>
      <w:r w:rsidRPr="00441F0E">
        <w:rPr>
          <w:rFonts w:ascii="Arial" w:hAnsi="Arial" w:cs="Arial"/>
          <w:sz w:val="18"/>
          <w:szCs w:val="18"/>
        </w:rPr>
        <w:tab/>
        <w:t>Žig</w:t>
      </w:r>
    </w:p>
    <w:p w14:paraId="6B1A46EF" w14:textId="77777777" w:rsidR="00A90E0C" w:rsidRPr="0043357B" w:rsidRDefault="00A90E0C" w:rsidP="00A90E0C">
      <w:pPr>
        <w:jc w:val="both"/>
        <w:rPr>
          <w:rFonts w:ascii="Arial" w:eastAsia="SimSun" w:hAnsi="Arial" w:cs="Arial"/>
          <w:b/>
          <w:bCs/>
          <w:i/>
          <w:sz w:val="18"/>
          <w:szCs w:val="18"/>
        </w:rPr>
      </w:pPr>
      <w:bookmarkStart w:id="12" w:name="_Hlk163568409"/>
      <w:r w:rsidRPr="00441F0E">
        <w:rPr>
          <w:rFonts w:ascii="Arial" w:eastAsia="SimSun" w:hAnsi="Arial" w:cs="Arial"/>
          <w:i/>
          <w:sz w:val="18"/>
          <w:szCs w:val="18"/>
        </w:rPr>
        <w:t xml:space="preserve">V primeru, da ponudnik nastopa s partnerjem, </w:t>
      </w:r>
      <w:r w:rsidRPr="00441F0E">
        <w:rPr>
          <w:rFonts w:ascii="Arial" w:eastAsia="SimSun" w:hAnsi="Arial" w:cs="Arial"/>
          <w:i/>
          <w:sz w:val="18"/>
          <w:szCs w:val="18"/>
          <w:u w:val="single"/>
        </w:rPr>
        <w:t>se predmetni obrazec predloži tudi za partnerja</w:t>
      </w:r>
      <w:r w:rsidRPr="00441F0E">
        <w:rPr>
          <w:rFonts w:ascii="Arial" w:eastAsia="SimSun" w:hAnsi="Arial" w:cs="Arial"/>
          <w:i/>
          <w:sz w:val="18"/>
          <w:szCs w:val="18"/>
        </w:rPr>
        <w:t>.</w:t>
      </w:r>
      <w:r w:rsidRPr="0043357B">
        <w:rPr>
          <w:rFonts w:ascii="Arial" w:eastAsia="SimSun" w:hAnsi="Arial" w:cs="Arial"/>
          <w:b/>
          <w:bCs/>
          <w:i/>
          <w:sz w:val="18"/>
          <w:szCs w:val="18"/>
        </w:rPr>
        <w:t xml:space="preserve"> </w:t>
      </w:r>
      <w:bookmarkEnd w:id="12"/>
      <w:r w:rsidRPr="0043357B">
        <w:rPr>
          <w:rFonts w:ascii="Arial" w:eastAsia="SimSun" w:hAnsi="Arial" w:cs="Arial"/>
          <w:b/>
          <w:bCs/>
          <w:sz w:val="18"/>
          <w:szCs w:val="18"/>
        </w:rPr>
        <w:t xml:space="preserve">        </w:t>
      </w:r>
      <w:r w:rsidRPr="0043357B">
        <w:rPr>
          <w:rFonts w:ascii="Arial" w:eastAsia="SimSun" w:hAnsi="Arial" w:cs="Arial"/>
          <w:b/>
          <w:bCs/>
          <w:sz w:val="18"/>
          <w:szCs w:val="18"/>
        </w:rPr>
        <w:tab/>
      </w:r>
      <w:r w:rsidRPr="0043357B">
        <w:rPr>
          <w:rFonts w:ascii="Arial" w:eastAsia="SimSun" w:hAnsi="Arial" w:cs="Arial"/>
          <w:b/>
          <w:bCs/>
          <w:sz w:val="18"/>
          <w:szCs w:val="18"/>
        </w:rPr>
        <w:tab/>
      </w:r>
      <w:r w:rsidRPr="0043357B">
        <w:rPr>
          <w:rFonts w:ascii="Arial" w:eastAsia="SimSun" w:hAnsi="Arial" w:cs="Arial"/>
          <w:b/>
          <w:bCs/>
          <w:sz w:val="18"/>
          <w:szCs w:val="18"/>
        </w:rPr>
        <w:tab/>
      </w:r>
      <w:r w:rsidRPr="0043357B">
        <w:rPr>
          <w:rFonts w:ascii="Arial" w:eastAsia="SimSun" w:hAnsi="Arial" w:cs="Arial"/>
          <w:b/>
          <w:bCs/>
          <w:sz w:val="18"/>
          <w:szCs w:val="18"/>
        </w:rPr>
        <w:tab/>
      </w:r>
    </w:p>
    <w:p w14:paraId="0D1A7132" w14:textId="2FF242BF" w:rsidR="00A90E0C" w:rsidRPr="00A90E0C" w:rsidRDefault="00A90E0C" w:rsidP="00A90E0C">
      <w:pPr>
        <w:tabs>
          <w:tab w:val="left" w:pos="8028"/>
        </w:tabs>
        <w:sectPr w:rsidR="00A90E0C" w:rsidRPr="00A90E0C" w:rsidSect="003972BC">
          <w:footerReference w:type="default" r:id="rId17"/>
          <w:pgSz w:w="11906" w:h="16838"/>
          <w:pgMar w:top="1418" w:right="1418" w:bottom="1418" w:left="1418" w:header="567" w:footer="596" w:gutter="0"/>
          <w:cols w:space="708"/>
          <w:docGrid w:linePitch="360"/>
        </w:sectPr>
      </w:pPr>
    </w:p>
    <w:p w14:paraId="4A7541B6" w14:textId="77777777" w:rsidR="00F11287" w:rsidRPr="003A2013" w:rsidRDefault="00A800E8" w:rsidP="003972B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3A2013">
        <w:rPr>
          <w:rFonts w:ascii="Arial" w:hAnsi="Arial" w:cs="Arial"/>
          <w:color w:val="FFFFFF" w:themeColor="background1"/>
        </w:rPr>
        <w:lastRenderedPageBreak/>
        <w:t>Vzorec pogodbe</w:t>
      </w:r>
    </w:p>
    <w:p w14:paraId="0663D05F" w14:textId="77777777" w:rsidR="003A2013" w:rsidRDefault="003A2013" w:rsidP="003A2013">
      <w:pPr>
        <w:spacing w:before="224" w:after="224" w:line="240" w:lineRule="auto"/>
        <w:jc w:val="center"/>
        <w:outlineLvl w:val="1"/>
        <w:rPr>
          <w:rFonts w:ascii="Arial" w:hAnsi="Arial" w:cs="Arial"/>
          <w:b/>
          <w:bCs/>
          <w:color w:val="000000"/>
          <w:sz w:val="27"/>
          <w:szCs w:val="27"/>
        </w:rPr>
      </w:pPr>
    </w:p>
    <w:p w14:paraId="01DC9B57" w14:textId="30C9997B" w:rsidR="003A2013" w:rsidRDefault="003A2013" w:rsidP="003A2013">
      <w:pPr>
        <w:spacing w:before="224" w:after="224" w:line="240" w:lineRule="auto"/>
        <w:jc w:val="center"/>
        <w:outlineLvl w:val="1"/>
        <w:rPr>
          <w:rFonts w:ascii="Arial" w:hAnsi="Arial" w:cs="Arial"/>
          <w:b/>
          <w:bCs/>
          <w:color w:val="000000"/>
          <w:sz w:val="27"/>
          <w:szCs w:val="27"/>
        </w:rPr>
      </w:pPr>
      <w:r w:rsidRPr="003A2013">
        <w:rPr>
          <w:rFonts w:ascii="Arial" w:hAnsi="Arial" w:cs="Arial"/>
          <w:b/>
          <w:bCs/>
          <w:color w:val="000000"/>
          <w:sz w:val="27"/>
          <w:szCs w:val="27"/>
        </w:rPr>
        <w:t>POGODBA O DOBAVI IN MONTAŽI SONČNE ELEKTRARNE</w:t>
      </w:r>
      <w:r>
        <w:rPr>
          <w:rFonts w:ascii="Arial" w:hAnsi="Arial" w:cs="Arial"/>
          <w:b/>
          <w:bCs/>
          <w:color w:val="000000"/>
          <w:sz w:val="27"/>
          <w:szCs w:val="27"/>
        </w:rPr>
        <w:t xml:space="preserve"> V OKVIRU PROJEKTA </w:t>
      </w:r>
      <w:r w:rsidR="00663A3D" w:rsidRPr="00663A3D">
        <w:rPr>
          <w:rFonts w:ascii="Arial" w:hAnsi="Arial" w:cs="Arial"/>
          <w:b/>
          <w:bCs/>
          <w:color w:val="000000"/>
          <w:sz w:val="27"/>
          <w:szCs w:val="27"/>
        </w:rPr>
        <w:t>POSTAVITEV SONČNIH ELEKTRARN NA JAVNIH OBJEKTIH V LASTI OBČINE ILIRSKA BISTRICA IN OBČINE HRPELJE - KOZINA</w:t>
      </w:r>
    </w:p>
    <w:p w14:paraId="02FBB64E" w14:textId="5B8FB884" w:rsidR="003A2013" w:rsidRDefault="003A2013" w:rsidP="003A2013">
      <w:pPr>
        <w:spacing w:before="224" w:after="224" w:line="240" w:lineRule="auto"/>
        <w:jc w:val="center"/>
        <w:outlineLvl w:val="1"/>
        <w:rPr>
          <w:rFonts w:ascii="Arial" w:hAnsi="Arial" w:cs="Arial"/>
          <w:b/>
          <w:bCs/>
          <w:color w:val="000000"/>
          <w:sz w:val="20"/>
          <w:szCs w:val="20"/>
        </w:rPr>
      </w:pPr>
      <w:r w:rsidRPr="003A2013">
        <w:rPr>
          <w:rFonts w:ascii="Arial" w:hAnsi="Arial" w:cs="Arial"/>
          <w:b/>
          <w:bCs/>
          <w:color w:val="000000"/>
          <w:sz w:val="20"/>
          <w:szCs w:val="20"/>
        </w:rPr>
        <w:t>za sklop/</w:t>
      </w:r>
      <w:r w:rsidR="006F662E">
        <w:rPr>
          <w:rFonts w:ascii="Arial" w:hAnsi="Arial" w:cs="Arial"/>
          <w:b/>
          <w:bCs/>
          <w:color w:val="000000"/>
          <w:sz w:val="20"/>
          <w:szCs w:val="20"/>
        </w:rPr>
        <w:t>a</w:t>
      </w:r>
      <w:r w:rsidRPr="003A2013">
        <w:rPr>
          <w:rFonts w:ascii="Arial" w:hAnsi="Arial" w:cs="Arial"/>
          <w:b/>
          <w:bCs/>
          <w:color w:val="000000"/>
          <w:sz w:val="20"/>
          <w:szCs w:val="20"/>
        </w:rPr>
        <w:t>: _______</w:t>
      </w:r>
    </w:p>
    <w:p w14:paraId="171395F8" w14:textId="4F79F482" w:rsidR="006F662E" w:rsidRPr="003A2013" w:rsidRDefault="006F662E" w:rsidP="003A2013">
      <w:pPr>
        <w:spacing w:before="224" w:after="224" w:line="240" w:lineRule="auto"/>
        <w:jc w:val="center"/>
        <w:outlineLvl w:val="1"/>
        <w:rPr>
          <w:rFonts w:ascii="Arial" w:hAnsi="Arial" w:cs="Arial"/>
          <w:b/>
          <w:bCs/>
          <w:color w:val="000000"/>
          <w:sz w:val="20"/>
          <w:szCs w:val="20"/>
        </w:rPr>
      </w:pPr>
      <w:r>
        <w:rPr>
          <w:rFonts w:ascii="Arial" w:hAnsi="Arial" w:cs="Arial"/>
          <w:b/>
          <w:bCs/>
          <w:color w:val="000000"/>
          <w:sz w:val="20"/>
          <w:szCs w:val="20"/>
        </w:rPr>
        <w:t>št. pogodbe: _________</w:t>
      </w:r>
    </w:p>
    <w:p w14:paraId="6FCAAD6C" w14:textId="77777777" w:rsidR="003A2013" w:rsidRPr="003A2013" w:rsidRDefault="003A2013" w:rsidP="003A2013">
      <w:pPr>
        <w:spacing w:before="224" w:after="224" w:line="240" w:lineRule="auto"/>
        <w:jc w:val="center"/>
        <w:outlineLvl w:val="1"/>
      </w:pPr>
    </w:p>
    <w:p w14:paraId="07400A49" w14:textId="77777777" w:rsidR="003A2013" w:rsidRPr="003A2013" w:rsidRDefault="003A2013" w:rsidP="003A2013">
      <w:pPr>
        <w:spacing w:before="225" w:after="225" w:line="240" w:lineRule="auto"/>
        <w:jc w:val="center"/>
      </w:pPr>
      <w:r w:rsidRPr="003A2013">
        <w:rPr>
          <w:rFonts w:ascii="Arial" w:hAnsi="Arial" w:cs="Arial"/>
          <w:color w:val="000000"/>
          <w:sz w:val="18"/>
          <w:szCs w:val="18"/>
        </w:rPr>
        <w:t>sklenjena med</w:t>
      </w:r>
    </w:p>
    <w:p w14:paraId="3ED75668" w14:textId="7AC950C7" w:rsidR="003A2013" w:rsidRPr="003A2013" w:rsidRDefault="003A2013" w:rsidP="003A2013">
      <w:pPr>
        <w:spacing w:after="0" w:line="240" w:lineRule="auto"/>
      </w:pPr>
      <w:r w:rsidRPr="003A2013">
        <w:rPr>
          <w:rFonts w:ascii="Arial" w:hAnsi="Arial" w:cs="Arial"/>
          <w:b/>
          <w:bCs/>
          <w:color w:val="000000"/>
          <w:sz w:val="18"/>
          <w:szCs w:val="18"/>
        </w:rPr>
        <w:t xml:space="preserve">NAROČNIKOM: </w:t>
      </w:r>
      <w:r w:rsidRPr="003A2013">
        <w:rPr>
          <w:rFonts w:ascii="Arial" w:hAnsi="Arial" w:cs="Arial"/>
          <w:color w:val="000000"/>
          <w:sz w:val="18"/>
          <w:szCs w:val="18"/>
        </w:rPr>
        <w:t>___________________________________</w:t>
      </w:r>
      <w:r w:rsidRPr="003A2013">
        <w:rPr>
          <w:rFonts w:ascii="Arial" w:hAnsi="Arial" w:cs="Arial"/>
          <w:b/>
          <w:bCs/>
          <w:color w:val="000000"/>
          <w:sz w:val="18"/>
          <w:szCs w:val="18"/>
        </w:rPr>
        <w:t>,</w:t>
      </w:r>
      <w:r w:rsidRPr="003A2013">
        <w:rPr>
          <w:rFonts w:ascii="Arial" w:hAnsi="Arial" w:cs="Arial"/>
          <w:color w:val="000000"/>
          <w:sz w:val="18"/>
          <w:szCs w:val="18"/>
        </w:rPr>
        <w:br/>
        <w:t>ki ga zastopa ___________________________________, župan</w:t>
      </w:r>
      <w:r w:rsidRPr="003A2013">
        <w:br/>
      </w:r>
    </w:p>
    <w:tbl>
      <w:tblPr>
        <w:tblStyle w:val="NormalTablePHPDOCX"/>
        <w:tblW w:w="3500" w:type="pct"/>
        <w:tblInd w:w="108" w:type="dxa"/>
        <w:tblLook w:val="04A0" w:firstRow="1" w:lastRow="0" w:firstColumn="1" w:lastColumn="0" w:noHBand="0" w:noVBand="1"/>
      </w:tblPr>
      <w:tblGrid>
        <w:gridCol w:w="3300"/>
        <w:gridCol w:w="3049"/>
      </w:tblGrid>
      <w:tr w:rsidR="003A2013" w:rsidRPr="003A2013" w14:paraId="672D893B" w14:textId="77777777" w:rsidTr="003A2013">
        <w:tc>
          <w:tcPr>
            <w:tcW w:w="3300" w:type="dxa"/>
            <w:tcMar>
              <w:top w:w="0" w:type="auto"/>
              <w:bottom w:w="0" w:type="auto"/>
            </w:tcMar>
            <w:vAlign w:val="center"/>
          </w:tcPr>
          <w:p w14:paraId="661AB3FA" w14:textId="052C81AF" w:rsidR="003A2013" w:rsidRPr="003A2013" w:rsidRDefault="003A2013" w:rsidP="003A2013">
            <w:r w:rsidRPr="003A2013">
              <w:rPr>
                <w:rFonts w:ascii="Arial" w:hAnsi="Arial" w:cs="Arial"/>
                <w:color w:val="000000"/>
                <w:position w:val="-2"/>
                <w:sz w:val="18"/>
                <w:szCs w:val="18"/>
              </w:rPr>
              <w:t>Matična številka:</w:t>
            </w:r>
          </w:p>
        </w:tc>
        <w:tc>
          <w:tcPr>
            <w:tcW w:w="0" w:type="auto"/>
            <w:tcBorders>
              <w:bottom w:val="single" w:sz="4" w:space="0" w:color="auto"/>
            </w:tcBorders>
            <w:tcMar>
              <w:top w:w="0" w:type="auto"/>
              <w:bottom w:w="0" w:type="auto"/>
            </w:tcMar>
            <w:vAlign w:val="center"/>
          </w:tcPr>
          <w:p w14:paraId="2977776E" w14:textId="68C02FB4" w:rsidR="003A2013" w:rsidRPr="003A2013" w:rsidRDefault="003A2013" w:rsidP="003A2013">
            <w:r w:rsidRPr="003A2013">
              <w:rPr>
                <w:rFonts w:ascii="Arial" w:hAnsi="Arial" w:cs="Arial"/>
                <w:color w:val="000000"/>
                <w:position w:val="-2"/>
                <w:sz w:val="18"/>
                <w:szCs w:val="18"/>
              </w:rPr>
              <w:t> </w:t>
            </w:r>
          </w:p>
        </w:tc>
      </w:tr>
      <w:tr w:rsidR="003A2013" w:rsidRPr="003A2013" w14:paraId="1B0C9321" w14:textId="77777777" w:rsidTr="003A2013">
        <w:trPr>
          <w:trHeight w:val="90"/>
        </w:trPr>
        <w:tc>
          <w:tcPr>
            <w:tcW w:w="3300" w:type="dxa"/>
            <w:tcMar>
              <w:top w:w="0" w:type="auto"/>
              <w:bottom w:w="0" w:type="auto"/>
            </w:tcMar>
            <w:vAlign w:val="center"/>
          </w:tcPr>
          <w:p w14:paraId="58F68735" w14:textId="189EC742" w:rsidR="003A2013" w:rsidRPr="003A2013" w:rsidRDefault="003A2013" w:rsidP="003A2013">
            <w:r w:rsidRPr="003A2013">
              <w:rPr>
                <w:rFonts w:ascii="Arial" w:hAnsi="Arial" w:cs="Arial"/>
                <w:color w:val="000000"/>
                <w:position w:val="-2"/>
                <w:sz w:val="18"/>
                <w:szCs w:val="18"/>
              </w:rPr>
              <w:t>Identifikacijska številka (ID za DDV):</w:t>
            </w:r>
          </w:p>
        </w:tc>
        <w:tc>
          <w:tcPr>
            <w:tcW w:w="0" w:type="auto"/>
            <w:tcBorders>
              <w:top w:val="single" w:sz="4" w:space="0" w:color="auto"/>
              <w:bottom w:val="single" w:sz="4" w:space="0" w:color="auto"/>
            </w:tcBorders>
            <w:tcMar>
              <w:top w:w="0" w:type="auto"/>
              <w:bottom w:w="0" w:type="auto"/>
            </w:tcMar>
            <w:vAlign w:val="center"/>
          </w:tcPr>
          <w:p w14:paraId="04ADCFE1" w14:textId="54B6BDC6" w:rsidR="003A2013" w:rsidRPr="003A2013" w:rsidRDefault="003A2013" w:rsidP="003A2013">
            <w:r w:rsidRPr="003A2013">
              <w:rPr>
                <w:rFonts w:ascii="Arial" w:hAnsi="Arial" w:cs="Arial"/>
                <w:color w:val="000000"/>
                <w:position w:val="-2"/>
                <w:sz w:val="18"/>
                <w:szCs w:val="18"/>
              </w:rPr>
              <w:t> </w:t>
            </w:r>
          </w:p>
        </w:tc>
      </w:tr>
      <w:tr w:rsidR="003A2013" w:rsidRPr="003A2013" w14:paraId="4C3DECAA" w14:textId="77777777" w:rsidTr="003A2013">
        <w:tc>
          <w:tcPr>
            <w:tcW w:w="3300" w:type="dxa"/>
            <w:tcMar>
              <w:top w:w="0" w:type="auto"/>
              <w:bottom w:w="0" w:type="auto"/>
            </w:tcMar>
            <w:vAlign w:val="center"/>
          </w:tcPr>
          <w:p w14:paraId="4C7508CB" w14:textId="3D352102" w:rsidR="003A2013" w:rsidRPr="003A2013" w:rsidRDefault="003A2013" w:rsidP="003A2013">
            <w:r w:rsidRPr="003A2013">
              <w:rPr>
                <w:rFonts w:ascii="Arial" w:hAnsi="Arial" w:cs="Arial"/>
                <w:color w:val="000000"/>
                <w:position w:val="-2"/>
                <w:sz w:val="18"/>
                <w:szCs w:val="18"/>
              </w:rPr>
              <w:t>Transakcijski račun (TRR):</w:t>
            </w:r>
          </w:p>
        </w:tc>
        <w:tc>
          <w:tcPr>
            <w:tcW w:w="0" w:type="auto"/>
            <w:tcBorders>
              <w:top w:val="single" w:sz="4" w:space="0" w:color="auto"/>
              <w:bottom w:val="single" w:sz="4" w:space="0" w:color="auto"/>
            </w:tcBorders>
            <w:tcMar>
              <w:top w:w="0" w:type="auto"/>
              <w:bottom w:w="0" w:type="auto"/>
            </w:tcMar>
            <w:vAlign w:val="center"/>
          </w:tcPr>
          <w:p w14:paraId="40DF293D" w14:textId="4B113E42" w:rsidR="003A2013" w:rsidRPr="003A2013" w:rsidRDefault="003A2013" w:rsidP="003A2013">
            <w:r w:rsidRPr="003A2013">
              <w:rPr>
                <w:rFonts w:ascii="Arial" w:hAnsi="Arial" w:cs="Arial"/>
                <w:color w:val="000000"/>
                <w:position w:val="-2"/>
                <w:sz w:val="18"/>
                <w:szCs w:val="18"/>
              </w:rPr>
              <w:t> </w:t>
            </w:r>
          </w:p>
        </w:tc>
      </w:tr>
    </w:tbl>
    <w:p w14:paraId="517E23C5" w14:textId="77777777" w:rsidR="003A2013" w:rsidRPr="003A2013" w:rsidRDefault="003A2013" w:rsidP="003A2013">
      <w:pPr>
        <w:spacing w:before="225" w:after="225" w:line="240" w:lineRule="auto"/>
        <w:jc w:val="center"/>
      </w:pPr>
      <w:r w:rsidRPr="003A2013">
        <w:rPr>
          <w:rFonts w:ascii="Arial" w:hAnsi="Arial" w:cs="Arial"/>
          <w:color w:val="000000"/>
          <w:sz w:val="18"/>
          <w:szCs w:val="18"/>
        </w:rPr>
        <w:t>in</w:t>
      </w:r>
    </w:p>
    <w:p w14:paraId="6F2F14E8" w14:textId="77777777" w:rsidR="003A2013" w:rsidRPr="003A2013" w:rsidRDefault="003A2013" w:rsidP="003A2013">
      <w:pPr>
        <w:spacing w:before="225" w:after="225" w:line="240" w:lineRule="auto"/>
        <w:jc w:val="both"/>
      </w:pPr>
      <w:r w:rsidRPr="003A2013">
        <w:rPr>
          <w:rFonts w:ascii="Arial" w:hAnsi="Arial" w:cs="Arial"/>
          <w:b/>
          <w:bCs/>
          <w:color w:val="000000"/>
          <w:sz w:val="18"/>
          <w:szCs w:val="18"/>
        </w:rPr>
        <w:t>IZVAJALCEM: </w:t>
      </w:r>
      <w:r w:rsidRPr="003A2013">
        <w:rPr>
          <w:rFonts w:ascii="Arial" w:hAnsi="Arial" w:cs="Arial"/>
          <w:color w:val="000000"/>
          <w:sz w:val="18"/>
          <w:szCs w:val="18"/>
        </w:rPr>
        <w:t>___________________________________,</w:t>
      </w:r>
      <w:r w:rsidRPr="003A201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A2013" w:rsidRPr="003A2013" w14:paraId="61616764" w14:textId="77777777" w:rsidTr="003972BC">
        <w:tc>
          <w:tcPr>
            <w:tcW w:w="3300" w:type="dxa"/>
            <w:tcMar>
              <w:top w:w="0" w:type="auto"/>
              <w:bottom w:w="0" w:type="auto"/>
            </w:tcMar>
            <w:vAlign w:val="center"/>
          </w:tcPr>
          <w:p w14:paraId="7C41E809" w14:textId="77777777" w:rsidR="003A2013" w:rsidRPr="003A2013" w:rsidRDefault="003A2013" w:rsidP="003972BC">
            <w:r w:rsidRPr="003A201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76FA6DF" w14:textId="77777777" w:rsidR="003A2013" w:rsidRPr="003A2013" w:rsidRDefault="003A2013" w:rsidP="003972BC">
            <w:r w:rsidRPr="003A2013">
              <w:rPr>
                <w:rFonts w:ascii="Arial" w:hAnsi="Arial" w:cs="Arial"/>
                <w:color w:val="000000"/>
                <w:position w:val="-2"/>
                <w:sz w:val="18"/>
                <w:szCs w:val="18"/>
              </w:rPr>
              <w:t> </w:t>
            </w:r>
          </w:p>
        </w:tc>
      </w:tr>
      <w:tr w:rsidR="003A2013" w:rsidRPr="003A2013" w14:paraId="4097B454" w14:textId="77777777" w:rsidTr="003972BC">
        <w:tc>
          <w:tcPr>
            <w:tcW w:w="3300" w:type="dxa"/>
            <w:tcMar>
              <w:top w:w="0" w:type="auto"/>
              <w:bottom w:w="0" w:type="auto"/>
            </w:tcMar>
            <w:vAlign w:val="center"/>
          </w:tcPr>
          <w:p w14:paraId="70C851E0" w14:textId="77777777" w:rsidR="003A2013" w:rsidRPr="003A2013" w:rsidRDefault="003A2013" w:rsidP="003972BC">
            <w:r w:rsidRPr="003A201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FF9E374" w14:textId="77777777" w:rsidR="003A2013" w:rsidRPr="003A2013" w:rsidRDefault="003A2013" w:rsidP="003972BC">
            <w:r w:rsidRPr="003A2013">
              <w:rPr>
                <w:rFonts w:ascii="Arial" w:hAnsi="Arial" w:cs="Arial"/>
                <w:color w:val="000000"/>
                <w:position w:val="-2"/>
                <w:sz w:val="18"/>
                <w:szCs w:val="18"/>
              </w:rPr>
              <w:t> </w:t>
            </w:r>
          </w:p>
        </w:tc>
      </w:tr>
      <w:tr w:rsidR="003A2013" w:rsidRPr="003A2013" w14:paraId="21367628" w14:textId="77777777" w:rsidTr="003972BC">
        <w:tc>
          <w:tcPr>
            <w:tcW w:w="3300" w:type="dxa"/>
            <w:tcMar>
              <w:top w:w="0" w:type="auto"/>
              <w:bottom w:w="0" w:type="auto"/>
            </w:tcMar>
            <w:vAlign w:val="center"/>
          </w:tcPr>
          <w:p w14:paraId="16EDD688" w14:textId="77777777" w:rsidR="003A2013" w:rsidRPr="003A2013" w:rsidRDefault="003A2013" w:rsidP="003972BC">
            <w:r w:rsidRPr="003A201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D4BD4FB" w14:textId="77777777" w:rsidR="003A2013" w:rsidRPr="003A2013" w:rsidRDefault="003A2013" w:rsidP="003972BC">
            <w:r w:rsidRPr="003A2013">
              <w:rPr>
                <w:rFonts w:ascii="Arial" w:hAnsi="Arial" w:cs="Arial"/>
                <w:color w:val="000000"/>
                <w:position w:val="-2"/>
                <w:sz w:val="18"/>
                <w:szCs w:val="18"/>
              </w:rPr>
              <w:t> </w:t>
            </w:r>
          </w:p>
        </w:tc>
      </w:tr>
    </w:tbl>
    <w:p w14:paraId="415F8F42" w14:textId="77777777" w:rsidR="003A2013" w:rsidRDefault="003A2013" w:rsidP="003A2013">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 </w:t>
      </w:r>
    </w:p>
    <w:p w14:paraId="4108738D" w14:textId="77777777" w:rsidR="006F662E" w:rsidRDefault="006F662E" w:rsidP="003A2013">
      <w:pPr>
        <w:spacing w:before="225" w:after="225" w:line="240" w:lineRule="auto"/>
        <w:jc w:val="both"/>
        <w:rPr>
          <w:rFonts w:ascii="Arial" w:hAnsi="Arial" w:cs="Arial"/>
          <w:color w:val="000000"/>
          <w:sz w:val="18"/>
          <w:szCs w:val="18"/>
        </w:rPr>
      </w:pPr>
    </w:p>
    <w:p w14:paraId="1B273201" w14:textId="77777777" w:rsidR="006F662E" w:rsidRPr="003A2013" w:rsidRDefault="006F662E" w:rsidP="003A2013">
      <w:pPr>
        <w:spacing w:before="225" w:after="225" w:line="240" w:lineRule="auto"/>
        <w:jc w:val="both"/>
      </w:pPr>
    </w:p>
    <w:p w14:paraId="0A07AFB2" w14:textId="77777777" w:rsidR="003A2013" w:rsidRPr="003A2013" w:rsidRDefault="003A2013" w:rsidP="003A2013">
      <w:pPr>
        <w:spacing w:before="225" w:after="225" w:line="240" w:lineRule="auto"/>
        <w:jc w:val="both"/>
      </w:pPr>
      <w:r w:rsidRPr="003A2013">
        <w:rPr>
          <w:rFonts w:ascii="Arial" w:hAnsi="Arial" w:cs="Arial"/>
          <w:b/>
          <w:bCs/>
          <w:color w:val="000000"/>
          <w:sz w:val="18"/>
          <w:szCs w:val="18"/>
        </w:rPr>
        <w:t>I. UVODNE DOLOČBE</w:t>
      </w:r>
    </w:p>
    <w:p w14:paraId="63EBF589" w14:textId="77777777" w:rsidR="003A2013" w:rsidRPr="003A2013" w:rsidRDefault="003A2013" w:rsidP="003A2013">
      <w:pPr>
        <w:spacing w:after="0" w:line="240" w:lineRule="auto"/>
        <w:jc w:val="center"/>
      </w:pPr>
      <w:r w:rsidRPr="003A201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A2013" w:rsidRPr="003A2013" w14:paraId="0B035BE9" w14:textId="77777777" w:rsidTr="003972BC">
        <w:tc>
          <w:tcPr>
            <w:tcW w:w="0" w:type="auto"/>
            <w:tcMar>
              <w:top w:w="0" w:type="auto"/>
              <w:bottom w:w="0" w:type="auto"/>
            </w:tcMar>
          </w:tcPr>
          <w:p w14:paraId="6E37799C" w14:textId="77777777" w:rsidR="003A2013" w:rsidRPr="003A2013" w:rsidRDefault="003A2013" w:rsidP="003972BC">
            <w:pPr>
              <w:spacing w:before="225" w:after="225"/>
              <w:jc w:val="both"/>
            </w:pPr>
            <w:r w:rsidRPr="003A2013">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3A2013" w:rsidRPr="003A2013" w14:paraId="4D6716C4" w14:textId="77777777" w:rsidTr="003972BC">
              <w:tc>
                <w:tcPr>
                  <w:tcW w:w="0" w:type="auto"/>
                  <w:tcMar>
                    <w:top w:w="0" w:type="auto"/>
                    <w:bottom w:w="0" w:type="auto"/>
                  </w:tcMar>
                </w:tcPr>
                <w:p w14:paraId="614144A4" w14:textId="3944CF91" w:rsidR="003A2013" w:rsidRPr="003A2013" w:rsidRDefault="003A2013" w:rsidP="00F202CA">
                  <w:pPr>
                    <w:numPr>
                      <w:ilvl w:val="0"/>
                      <w:numId w:val="20"/>
                    </w:numPr>
                    <w:jc w:val="both"/>
                    <w:rPr>
                      <w:rFonts w:ascii="Arial" w:hAnsi="Arial" w:cs="Arial"/>
                      <w:color w:val="000000"/>
                      <w:sz w:val="18"/>
                      <w:szCs w:val="18"/>
                    </w:rPr>
                  </w:pPr>
                  <w:r w:rsidRPr="003A2013">
                    <w:rPr>
                      <w:rFonts w:ascii="Arial" w:hAnsi="Arial" w:cs="Arial"/>
                      <w:color w:val="000000"/>
                      <w:sz w:val="18"/>
                      <w:szCs w:val="18"/>
                    </w:rPr>
                    <w:t>javnega naročila, objavljenega na Portalu javnih naročil številka _____________ z dne ___________ in</w:t>
                  </w:r>
                  <w:r>
                    <w:rPr>
                      <w:rFonts w:ascii="Arial" w:hAnsi="Arial" w:cs="Arial"/>
                      <w:color w:val="000000"/>
                      <w:sz w:val="18"/>
                      <w:szCs w:val="18"/>
                    </w:rPr>
                    <w:t xml:space="preserve"> v Dopolnilu k Uradnemu listu EU (TED) dne ________ pod oznako _______ ter</w:t>
                  </w:r>
                </w:p>
                <w:p w14:paraId="1FF321DE" w14:textId="3DE27AB7" w:rsidR="003A2013" w:rsidRPr="003A2013" w:rsidRDefault="003A2013" w:rsidP="00F202CA">
                  <w:pPr>
                    <w:numPr>
                      <w:ilvl w:val="0"/>
                      <w:numId w:val="20"/>
                    </w:numPr>
                    <w:jc w:val="both"/>
                    <w:rPr>
                      <w:rFonts w:ascii="Arial" w:hAnsi="Arial" w:cs="Arial"/>
                      <w:color w:val="000000"/>
                      <w:sz w:val="18"/>
                      <w:szCs w:val="18"/>
                    </w:rPr>
                  </w:pPr>
                  <w:r w:rsidRPr="003A2013">
                    <w:rPr>
                      <w:rFonts w:ascii="Arial" w:hAnsi="Arial" w:cs="Arial"/>
                      <w:color w:val="000000"/>
                      <w:sz w:val="18"/>
                      <w:szCs w:val="18"/>
                    </w:rPr>
                    <w:t>naročnikove odločitve o oddaji javnega naročila številka ________________ z dne ______________</w:t>
                  </w:r>
                  <w:r>
                    <w:rPr>
                      <w:rFonts w:ascii="Arial" w:hAnsi="Arial" w:cs="Arial"/>
                      <w:color w:val="000000"/>
                      <w:sz w:val="18"/>
                      <w:szCs w:val="18"/>
                    </w:rPr>
                    <w:t>, ki je bila objavljena na Portalu javnih naročil dne ______ pod oznako _______</w:t>
                  </w:r>
                </w:p>
              </w:tc>
            </w:tr>
          </w:tbl>
          <w:p w14:paraId="39A7366F" w14:textId="77777777" w:rsid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izbran izvajalec v okviru omenjenega javnega naročila, zaradi česar se sklepa predmetna pogodba.</w:t>
            </w:r>
          </w:p>
          <w:p w14:paraId="06E1443C" w14:textId="2ADA1BE3" w:rsidR="003A2013" w:rsidRPr="003A2013" w:rsidRDefault="003A2013" w:rsidP="003972BC">
            <w:pPr>
              <w:spacing w:before="225" w:after="225"/>
              <w:jc w:val="both"/>
              <w:rPr>
                <w:rFonts w:ascii="Arial" w:hAnsi="Arial" w:cs="Arial"/>
                <w:color w:val="000000"/>
                <w:sz w:val="18"/>
                <w:szCs w:val="18"/>
              </w:rPr>
            </w:pPr>
            <w:r>
              <w:rPr>
                <w:rFonts w:ascii="Arial" w:hAnsi="Arial" w:cs="Arial"/>
                <w:color w:val="000000"/>
                <w:sz w:val="18"/>
                <w:szCs w:val="18"/>
              </w:rPr>
              <w:t>Pogodba se sklepa za sklop/e: _______</w:t>
            </w:r>
          </w:p>
        </w:tc>
      </w:tr>
    </w:tbl>
    <w:p w14:paraId="1AE9B045" w14:textId="77777777" w:rsidR="003A2013" w:rsidRPr="003A2013" w:rsidRDefault="003A2013" w:rsidP="003A2013">
      <w:pPr>
        <w:spacing w:before="225" w:after="225" w:line="240" w:lineRule="auto"/>
        <w:jc w:val="both"/>
      </w:pPr>
      <w:r w:rsidRPr="003A2013">
        <w:rPr>
          <w:rFonts w:ascii="Arial" w:hAnsi="Arial" w:cs="Arial"/>
          <w:b/>
          <w:bCs/>
          <w:color w:val="000000"/>
          <w:sz w:val="18"/>
          <w:szCs w:val="18"/>
        </w:rPr>
        <w:lastRenderedPageBreak/>
        <w:t>II. PREDMET POGODBE</w:t>
      </w:r>
    </w:p>
    <w:p w14:paraId="121C0A81" w14:textId="77777777" w:rsidR="003A2013" w:rsidRPr="003A2013" w:rsidRDefault="003A2013" w:rsidP="003A2013">
      <w:pPr>
        <w:spacing w:after="0" w:line="240" w:lineRule="auto"/>
        <w:jc w:val="center"/>
      </w:pPr>
      <w:r w:rsidRPr="003A201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A2013" w:rsidRPr="003A2013" w14:paraId="1B0FFDB9" w14:textId="77777777" w:rsidTr="003972BC">
        <w:tc>
          <w:tcPr>
            <w:tcW w:w="0" w:type="auto"/>
            <w:tcMar>
              <w:top w:w="0" w:type="auto"/>
              <w:bottom w:w="0" w:type="auto"/>
            </w:tcMar>
          </w:tcPr>
          <w:p w14:paraId="58CBBC9F" w14:textId="623D0638" w:rsidR="003A2013" w:rsidRPr="003A2013" w:rsidRDefault="003A2013" w:rsidP="003972BC">
            <w:pPr>
              <w:spacing w:before="225" w:after="225"/>
              <w:jc w:val="both"/>
            </w:pPr>
            <w:r w:rsidRPr="003A2013">
              <w:rPr>
                <w:rFonts w:ascii="Arial" w:hAnsi="Arial" w:cs="Arial"/>
                <w:color w:val="000000"/>
                <w:sz w:val="18"/>
                <w:szCs w:val="18"/>
              </w:rPr>
              <w:t xml:space="preserve">Predmet pogodbe je obveznost izvajalca, da bo naročniku za pogodbeno dogovorjeno ceno in v rokih ter pod pogoji določenimi s to pogodbo in ponudbo izvedel </w:t>
            </w:r>
            <w:r>
              <w:rPr>
                <w:rFonts w:ascii="Arial" w:hAnsi="Arial" w:cs="Arial"/>
                <w:b/>
                <w:bCs/>
                <w:color w:val="000000"/>
                <w:sz w:val="18"/>
                <w:szCs w:val="18"/>
              </w:rPr>
              <w:t>______________________</w:t>
            </w:r>
            <w:r w:rsidRPr="003A2013">
              <w:rPr>
                <w:rFonts w:ascii="Arial" w:hAnsi="Arial" w:cs="Arial"/>
                <w:b/>
                <w:bCs/>
                <w:color w:val="000000"/>
                <w:sz w:val="18"/>
                <w:szCs w:val="18"/>
              </w:rPr>
              <w:t>.</w:t>
            </w:r>
          </w:p>
        </w:tc>
      </w:tr>
    </w:tbl>
    <w:p w14:paraId="4F857381" w14:textId="77777777" w:rsidR="003A2013" w:rsidRPr="003A2013" w:rsidRDefault="003A2013" w:rsidP="003A2013">
      <w:pPr>
        <w:spacing w:after="0" w:line="240" w:lineRule="auto"/>
        <w:jc w:val="center"/>
      </w:pPr>
      <w:r w:rsidRPr="003A2013">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A2013" w:rsidRPr="003A2013" w14:paraId="64066DC4" w14:textId="77777777" w:rsidTr="003972BC">
        <w:tc>
          <w:tcPr>
            <w:tcW w:w="0" w:type="auto"/>
            <w:tcMar>
              <w:top w:w="0" w:type="auto"/>
              <w:bottom w:w="0" w:type="auto"/>
            </w:tcMar>
          </w:tcPr>
          <w:p w14:paraId="4DACF8C6" w14:textId="77777777" w:rsidR="003A2013" w:rsidRPr="003A2013" w:rsidRDefault="003A2013" w:rsidP="003972BC">
            <w:pPr>
              <w:spacing w:before="225" w:after="225"/>
              <w:jc w:val="both"/>
            </w:pPr>
            <w:r w:rsidRPr="003A2013">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3A2013" w:rsidRPr="003A2013" w14:paraId="75178093" w14:textId="77777777" w:rsidTr="003972BC">
              <w:tc>
                <w:tcPr>
                  <w:tcW w:w="0" w:type="auto"/>
                  <w:tcMar>
                    <w:top w:w="0" w:type="auto"/>
                    <w:bottom w:w="0" w:type="auto"/>
                  </w:tcMar>
                </w:tcPr>
                <w:p w14:paraId="7FD0A6C2" w14:textId="77777777" w:rsidR="003A2013" w:rsidRPr="003A2013" w:rsidRDefault="003A2013" w:rsidP="00F202CA">
                  <w:pPr>
                    <w:numPr>
                      <w:ilvl w:val="0"/>
                      <w:numId w:val="21"/>
                    </w:numPr>
                    <w:jc w:val="both"/>
                    <w:rPr>
                      <w:rFonts w:ascii="Arial" w:hAnsi="Arial" w:cs="Arial"/>
                      <w:color w:val="000000"/>
                      <w:sz w:val="18"/>
                      <w:szCs w:val="18"/>
                    </w:rPr>
                  </w:pPr>
                  <w:r w:rsidRPr="003A2013">
                    <w:rPr>
                      <w:rFonts w:ascii="Arial" w:hAnsi="Arial" w:cs="Arial"/>
                      <w:color w:val="000000"/>
                      <w:sz w:val="18"/>
                      <w:szCs w:val="18"/>
                    </w:rPr>
                    <w:t>Ponudba številka _____________ z dne _______________;</w:t>
                  </w:r>
                </w:p>
                <w:p w14:paraId="029A50B9" w14:textId="77777777" w:rsidR="003A2013" w:rsidRPr="003A2013" w:rsidRDefault="003A2013" w:rsidP="00F202CA">
                  <w:pPr>
                    <w:numPr>
                      <w:ilvl w:val="0"/>
                      <w:numId w:val="21"/>
                    </w:numPr>
                    <w:jc w:val="both"/>
                    <w:rPr>
                      <w:rFonts w:ascii="Arial" w:hAnsi="Arial" w:cs="Arial"/>
                      <w:color w:val="000000"/>
                      <w:sz w:val="18"/>
                      <w:szCs w:val="18"/>
                    </w:rPr>
                  </w:pPr>
                  <w:r w:rsidRPr="003A2013">
                    <w:rPr>
                      <w:rFonts w:ascii="Arial" w:hAnsi="Arial" w:cs="Arial"/>
                      <w:color w:val="000000"/>
                      <w:sz w:val="18"/>
                      <w:szCs w:val="18"/>
                    </w:rPr>
                    <w:t>Razpisno dokumentacijo naročnika z dne __________.</w:t>
                  </w:r>
                </w:p>
              </w:tc>
            </w:tr>
          </w:tbl>
          <w:p w14:paraId="21AC9087"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Predmetni dokumenti so priloga in sestavni del te pogodbe.</w:t>
            </w:r>
          </w:p>
          <w:p w14:paraId="74313EAA"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Izvajalec se zavezuje pogodbena dela izvesti z lastno ali najeto delovno silo, transporti in materialom zahtevane kvalitete, ki ustrezajo veljavnim standardom in imajo predpisane certifikate kakovosti, na podlagi dokumentacije v zvezi z javnim naročanjem naročnika in ponudbe izvajalca.</w:t>
            </w:r>
          </w:p>
          <w:p w14:paraId="203E05BB"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Izvajalec se zavezuje, da bo v dogovorjenem roku in za pogodbeno ceno izvedel postavitev sončne elektrarne ter hkrati dobavil vso zahtevano opremo in pridobil vsa potrebna dovoljenja za predajo sončne elektrarne naročniku, skladno z že izdelano projektno dokumentacijo za izvedbo (PZI).</w:t>
            </w:r>
          </w:p>
          <w:p w14:paraId="066EA816"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Izvajalec bo uredil vse potrebno za sklenitev pogodbe za dostop do distribucijskega omrežja ter uredil priklop sončne elektrarne na omrežje. Prav tako bo zagotovil usposabljanje naročnika za upravljanje s sončno elektrarno ter naročniku nudil storitev rednega preventivnega vzdrževanja (po naročilu) in nadzor sončne elektrarne.</w:t>
            </w:r>
          </w:p>
          <w:p w14:paraId="5E32FC9A" w14:textId="5A248429"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Izvajalec zavezuje, da bo v sklopu ponudbene cene za dobavo in montažo izvajal preventivno vzdrževanje in servisiranje sončne elektrarne, kot tudi nadzor sončne elektrarne za obdobje 12 mesecev od dne prevzema. Izvajalec podaja izrecno soglasje, da v času garancijske dobe naročnik naroči storitev vzdrževanja in nadzora tudi pri drugem pooblaščenem izvajalcu, če je za naročnika to bolj smotrno.</w:t>
            </w:r>
          </w:p>
          <w:p w14:paraId="65118B04"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 xml:space="preserve">Nadzor nad delovanjem sončne elektrarne in vzdrževanje zajema najmanj: </w:t>
            </w:r>
          </w:p>
          <w:p w14:paraId="6D0F07F2" w14:textId="77777777" w:rsidR="003A2013" w:rsidRPr="003A2013" w:rsidRDefault="003A2013" w:rsidP="00F202CA">
            <w:pPr>
              <w:pStyle w:val="ListParagraph"/>
              <w:numPr>
                <w:ilvl w:val="0"/>
                <w:numId w:val="29"/>
              </w:numPr>
              <w:spacing w:before="225" w:after="225"/>
              <w:jc w:val="both"/>
              <w:rPr>
                <w:rFonts w:ascii="Arial" w:hAnsi="Arial" w:cs="Arial"/>
                <w:sz w:val="18"/>
                <w:szCs w:val="18"/>
              </w:rPr>
            </w:pPr>
            <w:r w:rsidRPr="003A2013">
              <w:rPr>
                <w:rFonts w:ascii="Arial" w:hAnsi="Arial" w:cs="Arial"/>
                <w:sz w:val="18"/>
                <w:szCs w:val="18"/>
              </w:rPr>
              <w:t>Splošni pregled:</w:t>
            </w:r>
          </w:p>
          <w:p w14:paraId="74B0B38A" w14:textId="77777777" w:rsidR="003A2013" w:rsidRPr="003A2013" w:rsidRDefault="003A2013" w:rsidP="00F202CA">
            <w:pPr>
              <w:pStyle w:val="ListParagraph"/>
              <w:numPr>
                <w:ilvl w:val="0"/>
                <w:numId w:val="17"/>
              </w:numPr>
              <w:spacing w:before="225" w:after="225"/>
              <w:jc w:val="both"/>
              <w:rPr>
                <w:rFonts w:ascii="Arial" w:hAnsi="Arial" w:cs="Arial"/>
                <w:sz w:val="18"/>
                <w:szCs w:val="18"/>
              </w:rPr>
            </w:pPr>
            <w:r w:rsidRPr="003A2013">
              <w:rPr>
                <w:rFonts w:ascii="Arial" w:hAnsi="Arial" w:cs="Arial"/>
                <w:sz w:val="18"/>
                <w:szCs w:val="18"/>
              </w:rPr>
              <w:t>pregled prisotnosti zahtevane dokumentacije</w:t>
            </w:r>
          </w:p>
          <w:p w14:paraId="39E4B33D" w14:textId="77777777" w:rsidR="003A2013" w:rsidRPr="003A2013" w:rsidRDefault="003A2013" w:rsidP="00F202CA">
            <w:pPr>
              <w:pStyle w:val="ListParagraph"/>
              <w:numPr>
                <w:ilvl w:val="0"/>
                <w:numId w:val="17"/>
              </w:numPr>
              <w:spacing w:before="225" w:after="225"/>
              <w:jc w:val="both"/>
              <w:rPr>
                <w:rFonts w:ascii="Arial" w:hAnsi="Arial" w:cs="Arial"/>
                <w:sz w:val="18"/>
                <w:szCs w:val="18"/>
              </w:rPr>
            </w:pPr>
            <w:r w:rsidRPr="003A2013">
              <w:rPr>
                <w:rFonts w:ascii="Arial" w:hAnsi="Arial" w:cs="Arial"/>
                <w:sz w:val="18"/>
                <w:szCs w:val="18"/>
              </w:rPr>
              <w:t>pregled splošnega stanja celotne inštalacije</w:t>
            </w:r>
          </w:p>
          <w:p w14:paraId="15BCF99D" w14:textId="77777777" w:rsidR="003A2013" w:rsidRPr="003A2013" w:rsidRDefault="003A2013" w:rsidP="00F202CA">
            <w:pPr>
              <w:pStyle w:val="ListParagraph"/>
              <w:numPr>
                <w:ilvl w:val="0"/>
                <w:numId w:val="17"/>
              </w:numPr>
              <w:spacing w:before="225" w:after="225"/>
              <w:jc w:val="both"/>
              <w:rPr>
                <w:rFonts w:ascii="Arial" w:hAnsi="Arial" w:cs="Arial"/>
                <w:sz w:val="18"/>
                <w:szCs w:val="18"/>
              </w:rPr>
            </w:pPr>
            <w:r w:rsidRPr="003A2013">
              <w:rPr>
                <w:rFonts w:ascii="Arial" w:hAnsi="Arial" w:cs="Arial"/>
                <w:sz w:val="18"/>
                <w:szCs w:val="18"/>
              </w:rPr>
              <w:t>kontrola spojišč, solarnih modulov in napetostnih zaščit</w:t>
            </w:r>
          </w:p>
          <w:p w14:paraId="0DC0B655" w14:textId="77777777" w:rsidR="003A2013" w:rsidRPr="003A2013" w:rsidRDefault="003A2013" w:rsidP="00F202CA">
            <w:pPr>
              <w:pStyle w:val="ListParagraph"/>
              <w:numPr>
                <w:ilvl w:val="0"/>
                <w:numId w:val="17"/>
              </w:numPr>
              <w:spacing w:before="225" w:after="225"/>
              <w:jc w:val="both"/>
              <w:rPr>
                <w:rFonts w:ascii="Arial" w:hAnsi="Arial" w:cs="Arial"/>
                <w:sz w:val="18"/>
                <w:szCs w:val="18"/>
              </w:rPr>
            </w:pPr>
            <w:r w:rsidRPr="003A2013">
              <w:rPr>
                <w:rFonts w:ascii="Arial" w:hAnsi="Arial" w:cs="Arial"/>
                <w:sz w:val="18"/>
                <w:szCs w:val="18"/>
              </w:rPr>
              <w:t>kontrola sistema zaščitnih vodnikov in ozemljitve</w:t>
            </w:r>
          </w:p>
          <w:p w14:paraId="351F9A7E" w14:textId="77777777" w:rsidR="003A2013" w:rsidRPr="003A2013" w:rsidRDefault="003A2013" w:rsidP="00F202CA">
            <w:pPr>
              <w:pStyle w:val="ListParagraph"/>
              <w:numPr>
                <w:ilvl w:val="0"/>
                <w:numId w:val="29"/>
              </w:numPr>
              <w:spacing w:before="225" w:after="225"/>
              <w:jc w:val="both"/>
              <w:rPr>
                <w:rFonts w:ascii="Arial" w:hAnsi="Arial" w:cs="Arial"/>
                <w:sz w:val="18"/>
                <w:szCs w:val="18"/>
              </w:rPr>
            </w:pPr>
            <w:r w:rsidRPr="003A2013">
              <w:rPr>
                <w:rFonts w:ascii="Arial" w:hAnsi="Arial" w:cs="Arial"/>
                <w:sz w:val="18"/>
                <w:szCs w:val="18"/>
              </w:rPr>
              <w:t>Pregled proizvodnje in delovanja razsmernikov</w:t>
            </w:r>
          </w:p>
          <w:p w14:paraId="1876B5C8" w14:textId="77777777" w:rsidR="003A2013" w:rsidRPr="003A2013" w:rsidRDefault="003A2013" w:rsidP="00F202CA">
            <w:pPr>
              <w:pStyle w:val="ListParagraph"/>
              <w:numPr>
                <w:ilvl w:val="0"/>
                <w:numId w:val="29"/>
              </w:numPr>
              <w:spacing w:before="225" w:after="225"/>
              <w:jc w:val="both"/>
              <w:rPr>
                <w:rFonts w:ascii="Arial" w:hAnsi="Arial" w:cs="Arial"/>
                <w:sz w:val="18"/>
                <w:szCs w:val="18"/>
              </w:rPr>
            </w:pPr>
            <w:r w:rsidRPr="003A2013">
              <w:rPr>
                <w:rFonts w:ascii="Arial" w:hAnsi="Arial" w:cs="Arial"/>
                <w:sz w:val="18"/>
                <w:szCs w:val="18"/>
              </w:rPr>
              <w:t>Meritve elektro inštalacij (AC+DC) in diagnostika morebitnih motenj v delovanju ter pregled elektrarne z IR kamero, skupaj s fizičnim pregledom strelovoda</w:t>
            </w:r>
          </w:p>
          <w:p w14:paraId="1D28839D" w14:textId="77777777" w:rsidR="003A2013" w:rsidRPr="003A2013" w:rsidRDefault="003A2013" w:rsidP="00F202CA">
            <w:pPr>
              <w:pStyle w:val="ListParagraph"/>
              <w:numPr>
                <w:ilvl w:val="0"/>
                <w:numId w:val="29"/>
              </w:numPr>
              <w:spacing w:before="225" w:after="225"/>
              <w:jc w:val="both"/>
              <w:rPr>
                <w:rFonts w:ascii="Arial" w:hAnsi="Arial" w:cs="Arial"/>
                <w:sz w:val="18"/>
                <w:szCs w:val="18"/>
              </w:rPr>
            </w:pPr>
            <w:r w:rsidRPr="003A2013">
              <w:rPr>
                <w:rFonts w:ascii="Arial" w:hAnsi="Arial" w:cs="Arial"/>
                <w:sz w:val="18"/>
                <w:szCs w:val="18"/>
              </w:rPr>
              <w:t>Zapisnik z dokazilom o opravljenem servisnem pregledu</w:t>
            </w:r>
          </w:p>
          <w:p w14:paraId="364DDC3A" w14:textId="77777777" w:rsidR="003A2013" w:rsidRPr="003A2013" w:rsidRDefault="003A2013" w:rsidP="00F202CA">
            <w:pPr>
              <w:pStyle w:val="ListParagraph"/>
              <w:numPr>
                <w:ilvl w:val="0"/>
                <w:numId w:val="29"/>
              </w:numPr>
              <w:spacing w:before="225" w:after="225"/>
              <w:jc w:val="both"/>
              <w:rPr>
                <w:rFonts w:ascii="Arial" w:hAnsi="Arial" w:cs="Arial"/>
                <w:sz w:val="18"/>
                <w:szCs w:val="18"/>
              </w:rPr>
            </w:pPr>
            <w:r w:rsidRPr="003A2013">
              <w:rPr>
                <w:rFonts w:ascii="Arial" w:hAnsi="Arial" w:cs="Arial"/>
                <w:sz w:val="18"/>
                <w:szCs w:val="18"/>
              </w:rPr>
              <w:t>Letno poročilo o delovanju elektrarne, popis napak, analiza izplena, strokovno mnenje o delovanju, predlogi optimizacije delovanja.</w:t>
            </w:r>
          </w:p>
        </w:tc>
      </w:tr>
    </w:tbl>
    <w:p w14:paraId="65ADEA18" w14:textId="77777777" w:rsidR="003A2013" w:rsidRPr="003A2013" w:rsidRDefault="003A2013" w:rsidP="003A2013">
      <w:pPr>
        <w:spacing w:after="0" w:line="240" w:lineRule="auto"/>
        <w:jc w:val="center"/>
      </w:pPr>
      <w:r w:rsidRPr="003A2013">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A2013" w:rsidRPr="003A2013" w14:paraId="281787F4" w14:textId="77777777" w:rsidTr="003972BC">
        <w:tc>
          <w:tcPr>
            <w:tcW w:w="0" w:type="auto"/>
            <w:tcMar>
              <w:top w:w="0" w:type="auto"/>
              <w:bottom w:w="0" w:type="auto"/>
            </w:tcMar>
          </w:tcPr>
          <w:p w14:paraId="5BFA7827" w14:textId="77777777" w:rsidR="003A2013" w:rsidRPr="003A2013" w:rsidRDefault="003A2013" w:rsidP="003972BC">
            <w:pPr>
              <w:spacing w:before="225" w:after="225"/>
              <w:jc w:val="both"/>
            </w:pPr>
            <w:r w:rsidRPr="003A2013">
              <w:rPr>
                <w:rFonts w:ascii="Arial" w:hAnsi="Arial" w:cs="Arial"/>
                <w:color w:val="000000"/>
                <w:sz w:val="18"/>
                <w:szCs w:val="18"/>
              </w:rPr>
              <w:t>Predmet pogodbe je dobava in montaža sončnih elektrarn na strehah javnih objektov. Zaradi specifičnih zahtev predmeta naročila, mora izvajalec upoštevati naslednje:</w:t>
            </w:r>
          </w:p>
          <w:tbl>
            <w:tblPr>
              <w:tblStyle w:val="NormalTablePHPDOCX"/>
              <w:tblW w:w="0" w:type="auto"/>
              <w:tblLook w:val="04A0" w:firstRow="1" w:lastRow="0" w:firstColumn="1" w:lastColumn="0" w:noHBand="0" w:noVBand="1"/>
            </w:tblPr>
            <w:tblGrid>
              <w:gridCol w:w="8746"/>
            </w:tblGrid>
            <w:tr w:rsidR="003A2013" w:rsidRPr="003A2013" w14:paraId="50D21DCD" w14:textId="77777777" w:rsidTr="003972BC">
              <w:tc>
                <w:tcPr>
                  <w:tcW w:w="0" w:type="auto"/>
                  <w:tcMar>
                    <w:top w:w="0" w:type="auto"/>
                    <w:bottom w:w="0" w:type="auto"/>
                  </w:tcMar>
                </w:tcPr>
                <w:p w14:paraId="32E05D6A" w14:textId="77777777" w:rsidR="003A2013" w:rsidRPr="003A2013" w:rsidRDefault="003A2013" w:rsidP="00F202CA">
                  <w:pPr>
                    <w:numPr>
                      <w:ilvl w:val="0"/>
                      <w:numId w:val="22"/>
                    </w:numPr>
                    <w:jc w:val="both"/>
                    <w:rPr>
                      <w:rFonts w:ascii="Arial" w:hAnsi="Arial" w:cs="Arial"/>
                      <w:color w:val="000000"/>
                      <w:sz w:val="18"/>
                      <w:szCs w:val="18"/>
                    </w:rPr>
                  </w:pPr>
                  <w:r w:rsidRPr="003A2013">
                    <w:rPr>
                      <w:rFonts w:ascii="Arial" w:hAnsi="Arial" w:cs="Arial"/>
                      <w:color w:val="000000"/>
                      <w:sz w:val="18"/>
                      <w:szCs w:val="18"/>
                    </w:rPr>
                    <w:t>dobava opreme z vsemi zahtevanimi karakteristikami je bistven element te pogodbe,</w:t>
                  </w:r>
                </w:p>
                <w:p w14:paraId="646C7EE7" w14:textId="77777777" w:rsidR="003A2013" w:rsidRPr="003A2013" w:rsidRDefault="003A2013" w:rsidP="00F202CA">
                  <w:pPr>
                    <w:numPr>
                      <w:ilvl w:val="0"/>
                      <w:numId w:val="22"/>
                    </w:numPr>
                    <w:jc w:val="both"/>
                    <w:rPr>
                      <w:rFonts w:ascii="Arial" w:hAnsi="Arial" w:cs="Arial"/>
                      <w:color w:val="000000"/>
                      <w:sz w:val="18"/>
                      <w:szCs w:val="18"/>
                    </w:rPr>
                  </w:pPr>
                  <w:r w:rsidRPr="003A2013">
                    <w:rPr>
                      <w:rFonts w:ascii="Arial" w:hAnsi="Arial" w:cs="Arial"/>
                      <w:color w:val="000000"/>
                      <w:sz w:val="18"/>
                      <w:szCs w:val="18"/>
                    </w:rPr>
                    <w:t>izvajalec mora opraviti dobavo predmeta na način in pod takšnimi pogoji, da pri prevozu ne pride do poškodovanja dobavljene opreme,</w:t>
                  </w:r>
                </w:p>
                <w:p w14:paraId="314D4421" w14:textId="77777777" w:rsidR="003A2013" w:rsidRPr="003A2013" w:rsidRDefault="003A2013" w:rsidP="00F202CA">
                  <w:pPr>
                    <w:numPr>
                      <w:ilvl w:val="0"/>
                      <w:numId w:val="22"/>
                    </w:numPr>
                    <w:jc w:val="both"/>
                    <w:rPr>
                      <w:rFonts w:ascii="Arial" w:hAnsi="Arial" w:cs="Arial"/>
                      <w:color w:val="000000"/>
                      <w:sz w:val="18"/>
                      <w:szCs w:val="18"/>
                    </w:rPr>
                  </w:pPr>
                  <w:r w:rsidRPr="003A2013">
                    <w:rPr>
                      <w:rFonts w:ascii="Arial" w:hAnsi="Arial" w:cs="Arial"/>
                      <w:color w:val="000000"/>
                      <w:sz w:val="18"/>
                      <w:szCs w:val="18"/>
                    </w:rPr>
                    <w:t>pred prevzemom mora izvajalec dobavljeno opremo ustrezno kalibrirati in nastaviti, tako da je primerna za vgradnjo,</w:t>
                  </w:r>
                </w:p>
                <w:p w14:paraId="7C3B6227" w14:textId="77777777" w:rsidR="003A2013" w:rsidRPr="003A2013" w:rsidRDefault="003A2013" w:rsidP="00F202CA">
                  <w:pPr>
                    <w:numPr>
                      <w:ilvl w:val="0"/>
                      <w:numId w:val="22"/>
                    </w:numPr>
                    <w:jc w:val="both"/>
                    <w:rPr>
                      <w:rFonts w:ascii="Arial" w:hAnsi="Arial" w:cs="Arial"/>
                      <w:color w:val="000000"/>
                      <w:sz w:val="18"/>
                      <w:szCs w:val="18"/>
                    </w:rPr>
                  </w:pPr>
                  <w:r w:rsidRPr="003A2013">
                    <w:rPr>
                      <w:rFonts w:ascii="Arial" w:hAnsi="Arial" w:cs="Arial"/>
                      <w:color w:val="000000"/>
                      <w:sz w:val="18"/>
                      <w:szCs w:val="18"/>
                    </w:rPr>
                    <w:t>pred prevzemom opreme se izvede testni preizkus delovanja, predmet katerega je ugotovitev skladnosti vgrajene opreme z zahtevanimi karakteristikami,</w:t>
                  </w:r>
                </w:p>
                <w:p w14:paraId="0D316CE7" w14:textId="77777777" w:rsidR="003A2013" w:rsidRPr="003A2013" w:rsidRDefault="003A2013" w:rsidP="00F202CA">
                  <w:pPr>
                    <w:numPr>
                      <w:ilvl w:val="0"/>
                      <w:numId w:val="22"/>
                    </w:numPr>
                    <w:jc w:val="both"/>
                    <w:rPr>
                      <w:rFonts w:ascii="Arial" w:hAnsi="Arial" w:cs="Arial"/>
                      <w:color w:val="000000"/>
                      <w:sz w:val="18"/>
                      <w:szCs w:val="18"/>
                    </w:rPr>
                  </w:pPr>
                  <w:r w:rsidRPr="003A2013">
                    <w:rPr>
                      <w:rFonts w:ascii="Arial" w:hAnsi="Arial" w:cs="Arial"/>
                      <w:color w:val="000000"/>
                      <w:sz w:val="18"/>
                      <w:szCs w:val="18"/>
                    </w:rPr>
                    <w:lastRenderedPageBreak/>
                    <w:t>v primeru, da se v 180 dneh od prevzema izkaže, da dobavljena oprema ne izpolnjuje zahtevanih karakteristik ali ima kakšne skrite napake, ki so se ugotovile šele ob dejanski uporabi opreme, je izvajalec dolžan opremo nadomestiti z novo.</w:t>
                  </w:r>
                </w:p>
                <w:p w14:paraId="3C2BA1C6" w14:textId="77777777" w:rsidR="003A2013" w:rsidRPr="003A2013" w:rsidRDefault="003A2013" w:rsidP="003972BC">
                  <w:pPr>
                    <w:jc w:val="both"/>
                    <w:rPr>
                      <w:rFonts w:ascii="Arial" w:hAnsi="Arial" w:cs="Arial"/>
                      <w:color w:val="000000"/>
                      <w:sz w:val="18"/>
                      <w:szCs w:val="18"/>
                    </w:rPr>
                  </w:pPr>
                </w:p>
                <w:p w14:paraId="70EA0A2F" w14:textId="77777777" w:rsidR="003A2013" w:rsidRPr="003A2013" w:rsidRDefault="003A2013" w:rsidP="003972BC">
                  <w:pPr>
                    <w:jc w:val="both"/>
                    <w:rPr>
                      <w:rFonts w:ascii="Arial" w:hAnsi="Arial" w:cs="Arial"/>
                      <w:color w:val="000000"/>
                      <w:sz w:val="18"/>
                      <w:szCs w:val="18"/>
                    </w:rPr>
                  </w:pPr>
                  <w:r w:rsidRPr="003A2013">
                    <w:rPr>
                      <w:rFonts w:ascii="Arial" w:hAnsi="Arial" w:cs="Arial"/>
                      <w:color w:val="000000"/>
                      <w:sz w:val="18"/>
                      <w:szCs w:val="18"/>
                    </w:rPr>
                    <w:t>Izvajalec je seznanjen s pogoji na objektih in potrjuje, da je pred podpisom pogodbe skrbno pregledal lokacijo postavitve in dokumentacijo naročnika.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14:paraId="5D95A46F" w14:textId="77777777" w:rsidR="003A2013" w:rsidRPr="003A2013" w:rsidRDefault="003A2013" w:rsidP="003972BC">
                  <w:pPr>
                    <w:jc w:val="both"/>
                    <w:rPr>
                      <w:rFonts w:ascii="Arial" w:hAnsi="Arial" w:cs="Arial"/>
                      <w:color w:val="000000"/>
                      <w:sz w:val="18"/>
                      <w:szCs w:val="18"/>
                    </w:rPr>
                  </w:pPr>
                </w:p>
              </w:tc>
            </w:tr>
          </w:tbl>
          <w:p w14:paraId="27CE1565" w14:textId="77777777" w:rsidR="003A2013" w:rsidRPr="003A2013" w:rsidRDefault="003A2013" w:rsidP="003972BC"/>
        </w:tc>
      </w:tr>
    </w:tbl>
    <w:p w14:paraId="29C76153" w14:textId="77777777" w:rsidR="003A2013" w:rsidRPr="003A2013" w:rsidRDefault="003A2013" w:rsidP="003A2013">
      <w:pPr>
        <w:spacing w:after="0" w:line="240" w:lineRule="auto"/>
        <w:jc w:val="center"/>
      </w:pPr>
      <w:r w:rsidRPr="003A2013">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962"/>
      </w:tblGrid>
      <w:tr w:rsidR="003A2013" w:rsidRPr="003A2013" w14:paraId="6597F10D" w14:textId="77777777" w:rsidTr="003972BC">
        <w:tc>
          <w:tcPr>
            <w:tcW w:w="0" w:type="auto"/>
            <w:tcMar>
              <w:top w:w="0" w:type="auto"/>
              <w:bottom w:w="0" w:type="auto"/>
            </w:tcMar>
          </w:tcPr>
          <w:p w14:paraId="1C0B5876" w14:textId="77777777" w:rsidR="003A2013" w:rsidRPr="003A2013" w:rsidRDefault="003A2013" w:rsidP="003972BC">
            <w:pPr>
              <w:spacing w:before="225" w:after="225"/>
              <w:jc w:val="both"/>
            </w:pPr>
            <w:r w:rsidRPr="003A2013">
              <w:rPr>
                <w:rFonts w:ascii="Arial" w:hAnsi="Arial" w:cs="Arial"/>
                <w:color w:val="000000"/>
                <w:sz w:val="18"/>
                <w:szCs w:val="18"/>
              </w:rPr>
              <w:t>Dodatnih nabav, ki niso opredeljene s to pogodbo, izvajalec ne sme izvesti brez predhodnega pisnega soglasja naročnika.</w:t>
            </w:r>
          </w:p>
          <w:p w14:paraId="7A4D66DA" w14:textId="77777777" w:rsidR="003A2013" w:rsidRPr="003A2013" w:rsidRDefault="003A2013" w:rsidP="003972BC">
            <w:pPr>
              <w:spacing w:before="225" w:after="225"/>
              <w:jc w:val="both"/>
            </w:pPr>
            <w:r w:rsidRPr="003A2013">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066FBE0C"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Z izvajalcem se v tem primeru sklene dodatek k osnovni pogodbi ali nova pogodba.</w:t>
            </w:r>
          </w:p>
          <w:p w14:paraId="07DA87C9" w14:textId="77777777" w:rsidR="003A2013" w:rsidRPr="003A2013" w:rsidRDefault="003A2013" w:rsidP="003972BC">
            <w:pPr>
              <w:spacing w:before="225" w:after="225"/>
              <w:jc w:val="both"/>
            </w:pPr>
            <w:r w:rsidRPr="003A2013">
              <w:rPr>
                <w:rFonts w:ascii="Arial" w:hAnsi="Arial" w:cs="Arial"/>
                <w:b/>
                <w:bCs/>
                <w:color w:val="000000"/>
                <w:sz w:val="18"/>
                <w:szCs w:val="18"/>
              </w:rPr>
              <w:t>III. POGODBENA CENA</w:t>
            </w:r>
          </w:p>
        </w:tc>
      </w:tr>
    </w:tbl>
    <w:p w14:paraId="1107610F" w14:textId="77777777" w:rsidR="003A2013" w:rsidRPr="003A2013" w:rsidRDefault="003A2013" w:rsidP="003A2013">
      <w:pPr>
        <w:spacing w:after="0" w:line="240" w:lineRule="auto"/>
        <w:jc w:val="center"/>
      </w:pPr>
      <w:r w:rsidRPr="003A2013">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A2013" w:rsidRPr="003A2013" w14:paraId="4DB6FDAF" w14:textId="77777777" w:rsidTr="003972BC">
        <w:tc>
          <w:tcPr>
            <w:tcW w:w="0" w:type="auto"/>
            <w:tcMar>
              <w:top w:w="0" w:type="auto"/>
              <w:bottom w:w="0" w:type="auto"/>
            </w:tcMar>
          </w:tcPr>
          <w:p w14:paraId="63232E0D" w14:textId="77777777" w:rsidR="003A2013" w:rsidRPr="003A2013" w:rsidRDefault="003A2013" w:rsidP="003972BC">
            <w:pPr>
              <w:spacing w:before="225" w:after="225"/>
              <w:jc w:val="both"/>
            </w:pPr>
            <w:r w:rsidRPr="003A2013">
              <w:rPr>
                <w:rFonts w:ascii="Arial" w:hAnsi="Arial" w:cs="Arial"/>
                <w:color w:val="000000"/>
                <w:sz w:val="18"/>
                <w:szCs w:val="18"/>
              </w:rPr>
              <w:t>Pogodbena vrednost je dogovorjena na osnovi ponudbe izvajalca in znaša:</w:t>
            </w:r>
          </w:p>
          <w:p w14:paraId="57AA8C00" w14:textId="77777777" w:rsidR="003A2013" w:rsidRPr="003A2013" w:rsidRDefault="003A2013" w:rsidP="003972BC">
            <w:pPr>
              <w:spacing w:before="225" w:after="225"/>
              <w:jc w:val="both"/>
            </w:pPr>
            <w:r w:rsidRPr="003A2013">
              <w:rPr>
                <w:rFonts w:ascii="Arial" w:hAnsi="Arial" w:cs="Arial"/>
                <w:color w:val="000000"/>
                <w:sz w:val="18"/>
                <w:szCs w:val="18"/>
              </w:rPr>
              <w:t>Vrednost brez davka na dodano vrednost (DDV): ____________ EUR</w:t>
            </w:r>
          </w:p>
          <w:p w14:paraId="44C9CFB0" w14:textId="77777777" w:rsidR="003A2013" w:rsidRPr="003A2013" w:rsidRDefault="003A2013" w:rsidP="003972BC">
            <w:pPr>
              <w:spacing w:before="225" w:after="225"/>
              <w:jc w:val="both"/>
            </w:pPr>
            <w:r w:rsidRPr="003A2013">
              <w:rPr>
                <w:rFonts w:ascii="Arial" w:hAnsi="Arial" w:cs="Arial"/>
                <w:color w:val="000000"/>
                <w:sz w:val="18"/>
                <w:szCs w:val="18"/>
              </w:rPr>
              <w:t>Davek na dodano vrednost (DDV): __________________ EUR</w:t>
            </w:r>
          </w:p>
          <w:p w14:paraId="0D317E2A" w14:textId="77777777" w:rsidR="003A2013" w:rsidRPr="003A2013" w:rsidRDefault="003A2013" w:rsidP="003972BC">
            <w:pPr>
              <w:spacing w:before="225" w:after="225"/>
              <w:jc w:val="both"/>
            </w:pPr>
            <w:r w:rsidRPr="003A2013">
              <w:rPr>
                <w:rFonts w:ascii="Arial" w:hAnsi="Arial" w:cs="Arial"/>
                <w:color w:val="000000"/>
                <w:sz w:val="18"/>
                <w:szCs w:val="18"/>
              </w:rPr>
              <w:t>Pogodbena vrednost vključno z davkom na dodano vrednost (DDV): _________________ EUR</w:t>
            </w:r>
          </w:p>
          <w:p w14:paraId="3EC1C1F6" w14:textId="6E595D6A" w:rsid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Sredstva za izvedbo naročila so zagotovljena:</w:t>
            </w:r>
            <w:r w:rsidR="00752B20">
              <w:rPr>
                <w:rFonts w:ascii="Arial" w:hAnsi="Arial" w:cs="Arial"/>
                <w:color w:val="000000"/>
                <w:sz w:val="18"/>
                <w:szCs w:val="18"/>
              </w:rPr>
              <w:t xml:space="preserve"> ______________</w:t>
            </w:r>
          </w:p>
          <w:p w14:paraId="3C4216AE" w14:textId="382D40C9" w:rsidR="00752B20" w:rsidRPr="003A2013" w:rsidRDefault="00752B20" w:rsidP="003972BC">
            <w:pPr>
              <w:spacing w:before="225" w:after="225"/>
              <w:jc w:val="both"/>
              <w:rPr>
                <w:rFonts w:ascii="Arial" w:hAnsi="Arial" w:cs="Arial"/>
                <w:color w:val="000000"/>
                <w:sz w:val="18"/>
                <w:szCs w:val="18"/>
              </w:rPr>
            </w:pPr>
            <w:r w:rsidRPr="00752B20">
              <w:rPr>
                <w:rFonts w:ascii="Arial" w:hAnsi="Arial" w:cs="Arial"/>
                <w:color w:val="000000"/>
                <w:sz w:val="18"/>
                <w:szCs w:val="18"/>
              </w:rPr>
              <w:t>Za izvedbo projekta je bila vložena skupna vloga na Javni razpis za sofinanciranje izgradnje novih naprav za proizvodnjo električne energije iz sončne energije na javnih stavbah in parkiriščih za obdobje 2024 do 2026 v okviru Načrta za okrevanje in odpornost. Finančna sredstva za izvedbo javnega razpisa zagotavlja Evropska unija na podlagi Instrumenta za okrevanje »NextGenerationEU« iz naslova Sklada za okrevanje in odpornost v okviru NOO, razvojnega področja »Zeleni prehod«, komponente 1: »Obnovljivi viri energije in učinkovita raba energije v gospodarstvu« (C1 K1), naložbe »Proizvodnja elektrike iz obnovljivih virov energije«, in so v skladu s predpisi na področju javnih financ načrtovana v državnem proračunu v okviru Sklada za okrevanje in odpornost.</w:t>
            </w:r>
          </w:p>
          <w:p w14:paraId="2A3AD6C1"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Izvajalec izjavlja, da je seznanjen s predmetom pogodbe, da je seznanjen s pogoji na stavbah in potrjuje,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14:paraId="2E4D8288"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Cene na enoto ponudbenih del so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elektrarne. V enotne ponudbene cene mora ponudnik vključiti tudi ceno za ureditev izvajanja del, kot so opozorilne table, deponija za odpadke, odvoz odpadkov ter vse manipulativne in ostale stroške, ki so potrebni pri izvedbi predmeta javnega naročila, tudi če niso bili izrecno predvideni v razpisni dokumentaciji, pa bi jih moral izvajalec kot strokovnjak na področju izvajanja predmetnih del predvideti.</w:t>
            </w:r>
          </w:p>
          <w:p w14:paraId="6E955BC4"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V pogodbeni ceni so zajeti tudi naslednje stroške (kjer niso ločeno opredeljeni, se šteje da so vključeni v ceno povezanih postavk):</w:t>
            </w:r>
          </w:p>
          <w:p w14:paraId="72EE6F87"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lastRenderedPageBreak/>
              <w:t>stroške pripravljalnih del, organizacije, vodenja, ureditve in varovanja, vključno s postavitvami vseh potrebnih začasnih objektov;</w:t>
            </w:r>
          </w:p>
          <w:p w14:paraId="40397BAA"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stroške odvoza odpadnega material na ustrezno deponijo;</w:t>
            </w:r>
          </w:p>
          <w:p w14:paraId="7849F8B4"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stroške nabave in vgradnje vsega materiala, predvidenega za vgradnjo;</w:t>
            </w:r>
          </w:p>
          <w:p w14:paraId="48D70A53"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izdelavo ali najem in koriščenje, montažo in demontažo vseh delovnih ter zaščitnih ograj, ipd.;</w:t>
            </w:r>
          </w:p>
          <w:p w14:paraId="7CB3F295"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stroške prevozov, raztovarjanja in skladiščenja</w:t>
            </w:r>
          </w:p>
          <w:p w14:paraId="1E6E3591"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stroške zaključnih del z odvozom odvečnega materiala in stroške vzpostavitve prvotnega stanja, kjer bo to potrebno;</w:t>
            </w:r>
          </w:p>
          <w:p w14:paraId="0509C3D6"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stroške zavarovanja v času izvedbe del in delavcev ter materiala v času izvajanja del, od začetka del do primopredaje. Zavarovanje mora biti izvršeno pri pooblaščeni zavarovalni družbi;</w:t>
            </w:r>
          </w:p>
          <w:p w14:paraId="62AA9925"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stroške predpisanih ukrepov varstva pri delu in varstva pred požarom, ki jih mora izvajalec obvezno upoštevati;</w:t>
            </w:r>
          </w:p>
          <w:p w14:paraId="45C20751"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stroške za popravilo morebitnih škod, ki bi nastale na objektih, dovoznih cestah, zunanjem okolju, komunalnih vodih in priključkih po krivdi izvajalca;</w:t>
            </w:r>
          </w:p>
          <w:p w14:paraId="3F9F9753"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škode povzročene tretjim osebam ali odškodnine za poškodbe tretjih oseb;</w:t>
            </w:r>
          </w:p>
          <w:p w14:paraId="687D3061"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25B5E24A" w14:textId="77777777" w:rsidR="003A2013" w:rsidRPr="003A2013" w:rsidRDefault="003A2013" w:rsidP="00F202CA">
            <w:pPr>
              <w:pStyle w:val="ListParagraph"/>
              <w:numPr>
                <w:ilvl w:val="0"/>
                <w:numId w:val="16"/>
              </w:numPr>
              <w:spacing w:before="225" w:after="225"/>
              <w:jc w:val="both"/>
              <w:rPr>
                <w:rFonts w:ascii="Arial" w:hAnsi="Arial" w:cs="Arial"/>
                <w:sz w:val="18"/>
                <w:szCs w:val="18"/>
              </w:rPr>
            </w:pPr>
            <w:r w:rsidRPr="003A2013">
              <w:rPr>
                <w:rFonts w:ascii="Arial" w:hAnsi="Arial" w:cs="Arial"/>
                <w:sz w:val="18"/>
                <w:szCs w:val="18"/>
              </w:rPr>
              <w:t>morebitni ne-našteti, a za izvedbo neobhodno potrebni ostali stroški.</w:t>
            </w:r>
          </w:p>
        </w:tc>
      </w:tr>
    </w:tbl>
    <w:p w14:paraId="002F0363" w14:textId="77777777" w:rsidR="003A2013" w:rsidRPr="003A2013" w:rsidRDefault="003A2013" w:rsidP="003A2013">
      <w:pPr>
        <w:spacing w:after="0" w:line="240" w:lineRule="auto"/>
        <w:jc w:val="center"/>
      </w:pPr>
      <w:r w:rsidRPr="003A2013">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7221"/>
      </w:tblGrid>
      <w:tr w:rsidR="003A2013" w:rsidRPr="003A2013" w14:paraId="42622AEA" w14:textId="77777777" w:rsidTr="003972BC">
        <w:tc>
          <w:tcPr>
            <w:tcW w:w="0" w:type="auto"/>
            <w:tcMar>
              <w:top w:w="0" w:type="auto"/>
              <w:bottom w:w="0" w:type="auto"/>
            </w:tcMar>
          </w:tcPr>
          <w:p w14:paraId="26A19427"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Izvajalec bo izvedena dela obračunal po podpisu prevzemnih zapisnikov za vse objekte.</w:t>
            </w:r>
          </w:p>
          <w:p w14:paraId="1FBD75F0" w14:textId="1498713F" w:rsidR="003A2013" w:rsidRPr="003A2013" w:rsidRDefault="003A2013" w:rsidP="003972BC">
            <w:pPr>
              <w:spacing w:before="225" w:after="225"/>
              <w:jc w:val="both"/>
            </w:pPr>
            <w:r w:rsidRPr="003A2013">
              <w:rPr>
                <w:rFonts w:ascii="Arial" w:hAnsi="Arial" w:cs="Arial"/>
                <w:color w:val="000000"/>
                <w:sz w:val="18"/>
                <w:szCs w:val="18"/>
              </w:rPr>
              <w:t xml:space="preserve">Rok plačila je 30 </w:t>
            </w:r>
            <w:r w:rsidR="00DA4B90">
              <w:rPr>
                <w:rFonts w:ascii="Arial" w:hAnsi="Arial" w:cs="Arial"/>
                <w:color w:val="000000"/>
                <w:sz w:val="18"/>
                <w:szCs w:val="18"/>
              </w:rPr>
              <w:t xml:space="preserve">dni </w:t>
            </w:r>
            <w:r w:rsidRPr="003A2013">
              <w:rPr>
                <w:rFonts w:ascii="Arial" w:hAnsi="Arial" w:cs="Arial"/>
                <w:color w:val="000000"/>
                <w:sz w:val="18"/>
                <w:szCs w:val="18"/>
              </w:rPr>
              <w:t>od prejema pravilno izstavljenega računa.</w:t>
            </w:r>
          </w:p>
        </w:tc>
      </w:tr>
    </w:tbl>
    <w:p w14:paraId="4B152BB9" w14:textId="77777777" w:rsidR="003A2013" w:rsidRPr="003A2013" w:rsidRDefault="003A2013" w:rsidP="003A2013">
      <w:pPr>
        <w:spacing w:after="0" w:line="240" w:lineRule="auto"/>
        <w:jc w:val="center"/>
      </w:pPr>
      <w:r w:rsidRPr="003A2013">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A2013" w:rsidRPr="003A2013" w14:paraId="37DA7732" w14:textId="77777777" w:rsidTr="003972BC">
        <w:tc>
          <w:tcPr>
            <w:tcW w:w="0" w:type="auto"/>
            <w:tcMar>
              <w:top w:w="0" w:type="auto"/>
              <w:bottom w:w="0" w:type="auto"/>
            </w:tcMar>
          </w:tcPr>
          <w:p w14:paraId="063B3473"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857C3E5"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Izvajalec izstavi račun v elektronski obliki (eRačun) preko spletnega portala UJPnet. Kot uradni prejem računa se šteje datum vnosa računa v sistem UJPnet.</w:t>
            </w:r>
          </w:p>
          <w:p w14:paraId="4A02F0CC" w14:textId="77777777" w:rsidR="003A2013" w:rsidRPr="003A2013" w:rsidRDefault="003A2013" w:rsidP="003972BC">
            <w:pPr>
              <w:spacing w:before="225" w:after="225"/>
              <w:jc w:val="both"/>
            </w:pPr>
            <w:r w:rsidRPr="003A2013">
              <w:rPr>
                <w:rFonts w:ascii="Arial" w:hAnsi="Arial" w:cs="Arial"/>
                <w:color w:val="000000"/>
                <w:sz w:val="18"/>
                <w:szCs w:val="18"/>
              </w:rPr>
              <w:t>V kolikor naročnik računa ne zavrne v roku 8 delovnih dni od prejema, se račun šteje za potrjenega.</w:t>
            </w:r>
          </w:p>
          <w:p w14:paraId="6DDC9C52" w14:textId="77777777" w:rsidR="003A2013" w:rsidRPr="003A2013" w:rsidRDefault="003A2013" w:rsidP="003972BC">
            <w:pPr>
              <w:spacing w:before="225" w:after="225"/>
              <w:jc w:val="both"/>
            </w:pPr>
            <w:r w:rsidRPr="003A2013">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4365EA4D" w14:textId="77777777" w:rsidR="003A2013" w:rsidRPr="003A2013" w:rsidRDefault="003A2013" w:rsidP="003972BC">
            <w:pPr>
              <w:spacing w:before="225" w:after="225"/>
              <w:jc w:val="both"/>
            </w:pPr>
            <w:r w:rsidRPr="003A2013">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31B903B" w14:textId="77777777" w:rsidR="003A2013" w:rsidRPr="003A2013" w:rsidRDefault="003A2013" w:rsidP="003A2013">
      <w:pPr>
        <w:spacing w:before="225" w:after="225" w:line="240" w:lineRule="auto"/>
        <w:jc w:val="both"/>
      </w:pPr>
      <w:r w:rsidRPr="003A2013">
        <w:rPr>
          <w:rFonts w:ascii="Arial" w:hAnsi="Arial" w:cs="Arial"/>
          <w:b/>
          <w:bCs/>
          <w:color w:val="000000"/>
          <w:sz w:val="18"/>
          <w:szCs w:val="18"/>
        </w:rPr>
        <w:t>IV. DOBAVNI ROK</w:t>
      </w:r>
    </w:p>
    <w:p w14:paraId="637903D1" w14:textId="77777777" w:rsidR="003A2013" w:rsidRPr="003A2013" w:rsidRDefault="003A2013" w:rsidP="003A2013">
      <w:pPr>
        <w:spacing w:after="0" w:line="240" w:lineRule="auto"/>
        <w:jc w:val="center"/>
      </w:pPr>
      <w:r w:rsidRPr="003A2013">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A2013" w:rsidRPr="003A2013" w14:paraId="127A6DA2" w14:textId="77777777" w:rsidTr="003972BC">
        <w:tc>
          <w:tcPr>
            <w:tcW w:w="0" w:type="auto"/>
            <w:tcMar>
              <w:top w:w="0" w:type="auto"/>
              <w:bottom w:w="0" w:type="auto"/>
            </w:tcMar>
          </w:tcPr>
          <w:p w14:paraId="2CDB66F2" w14:textId="7745F555" w:rsidR="001B2908" w:rsidRPr="001B2908" w:rsidRDefault="003A2013" w:rsidP="001B2908">
            <w:pPr>
              <w:spacing w:before="225" w:after="225"/>
              <w:jc w:val="both"/>
              <w:rPr>
                <w:rFonts w:ascii="Arial" w:hAnsi="Arial" w:cs="Arial"/>
                <w:sz w:val="18"/>
                <w:szCs w:val="18"/>
              </w:rPr>
            </w:pPr>
            <w:r w:rsidRPr="003A2013">
              <w:rPr>
                <w:rFonts w:ascii="Arial" w:hAnsi="Arial" w:cs="Arial"/>
                <w:color w:val="000000"/>
                <w:sz w:val="18"/>
                <w:szCs w:val="18"/>
              </w:rPr>
              <w:t xml:space="preserve">Izvajalec se zavezuje, da bo sončne elektrarne dobavil in montiral ter predal naročniku v uporabo </w:t>
            </w:r>
            <w:r w:rsidR="004E0C80" w:rsidRPr="003A2013">
              <w:rPr>
                <w:rFonts w:ascii="Arial" w:hAnsi="Arial" w:cs="Arial"/>
                <w:sz w:val="18"/>
                <w:szCs w:val="18"/>
              </w:rPr>
              <w:t>najkasneje do</w:t>
            </w:r>
            <w:r w:rsidR="006A7504">
              <w:rPr>
                <w:rFonts w:ascii="Arial" w:hAnsi="Arial" w:cs="Arial"/>
                <w:sz w:val="18"/>
                <w:szCs w:val="18"/>
              </w:rPr>
              <w:t xml:space="preserve"> </w:t>
            </w:r>
            <w:r w:rsidR="006A7504" w:rsidRPr="006A7504">
              <w:rPr>
                <w:rFonts w:ascii="Arial" w:hAnsi="Arial" w:cs="Arial"/>
                <w:b/>
                <w:sz w:val="18"/>
                <w:szCs w:val="18"/>
              </w:rPr>
              <w:t>30.06.2025</w:t>
            </w:r>
            <w:r w:rsidR="001B2908" w:rsidRPr="006A7504">
              <w:rPr>
                <w:rFonts w:ascii="Arial" w:hAnsi="Arial" w:cs="Arial"/>
                <w:sz w:val="18"/>
                <w:szCs w:val="18"/>
              </w:rPr>
              <w:t>.</w:t>
            </w:r>
            <w:r w:rsidR="001B2908" w:rsidRPr="001B2908">
              <w:rPr>
                <w:rFonts w:ascii="Arial" w:hAnsi="Arial" w:cs="Arial"/>
                <w:sz w:val="18"/>
                <w:szCs w:val="18"/>
              </w:rPr>
              <w:t xml:space="preserve"> </w:t>
            </w:r>
          </w:p>
          <w:p w14:paraId="2F8C9EFB" w14:textId="78092EE6" w:rsidR="004E0C80" w:rsidRPr="004E0C80" w:rsidRDefault="001B2908" w:rsidP="001B2908">
            <w:pPr>
              <w:spacing w:before="225" w:after="225"/>
              <w:jc w:val="both"/>
              <w:rPr>
                <w:rFonts w:ascii="Arial" w:hAnsi="Arial" w:cs="Arial"/>
                <w:color w:val="000000"/>
                <w:sz w:val="18"/>
                <w:szCs w:val="18"/>
              </w:rPr>
            </w:pPr>
            <w:r w:rsidRPr="001B2908">
              <w:rPr>
                <w:rFonts w:ascii="Arial" w:hAnsi="Arial" w:cs="Arial"/>
                <w:sz w:val="18"/>
                <w:szCs w:val="18"/>
              </w:rPr>
              <w:t>Ob upoštevanju dejstva, da se postavitev sončnih elektrarn pretežno izvaja na objektih, ki se uporabljajo za vzgojno-izobraževalne procese (torej šole in telovadnice) naročnik zahteva, da se sama namestitev elektrarn in povezana gradbena dela izvajajo v času, ko vzgojno izobraževalni proces ne poteka (popoldnevi, vikendi, jesenske počitnice, dela prosti dnevi), vse z razlogom, da izvedba projekta ne bo vplivala oziroma predstavljala nevarnosti oziroma ovir za izvajanje šolske dejavnosti. Izvajalec iz naslova navedenega (torej da dela izvaja na dela proste dneve in popoldneve) nima pravice do kakršnegakoli dodatnega plačila ali nadomestila.</w:t>
            </w:r>
          </w:p>
          <w:p w14:paraId="3C5B4B1E"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color w:val="000000"/>
                <w:sz w:val="18"/>
                <w:szCs w:val="18"/>
              </w:rPr>
              <w:lastRenderedPageBreak/>
              <w:t>Izvajalec mora do navedenega datuma opraviti vse pogodbene obveznosti, vključno z montažo oz. vgraditvijo in preizkusom doseganja pogodbeno tehnično – tehnoloških parametrov in funkcionalnega delovanja, če je to potrebno.</w:t>
            </w:r>
          </w:p>
          <w:p w14:paraId="155D98DD"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V kolikor izvajalec svojih obveznosti ne bo opravil v pogodbenem roku, je naročniku odškodninsko odgovoren za vso neposredno in posredno škodo iz naslova zamude.</w:t>
            </w:r>
          </w:p>
          <w:p w14:paraId="42BE1D64"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Prevzem objekta s strani naročnika je opravljen s podpisom prevzemnega zapisnika. Izvajalec mora najkasneje pri primopredaji objekta naročniku posredovati tehnično dokumentacijo proizvajalca.</w:t>
            </w:r>
          </w:p>
        </w:tc>
      </w:tr>
    </w:tbl>
    <w:p w14:paraId="7DCC8D54" w14:textId="77777777" w:rsidR="003A2013" w:rsidRPr="003A2013" w:rsidRDefault="003A2013" w:rsidP="003A2013">
      <w:pPr>
        <w:spacing w:before="225" w:after="225" w:line="240" w:lineRule="auto"/>
        <w:jc w:val="both"/>
      </w:pPr>
      <w:r w:rsidRPr="003A2013">
        <w:rPr>
          <w:rFonts w:ascii="Arial" w:hAnsi="Arial" w:cs="Arial"/>
          <w:b/>
          <w:bCs/>
          <w:color w:val="000000"/>
          <w:sz w:val="18"/>
          <w:szCs w:val="18"/>
        </w:rPr>
        <w:lastRenderedPageBreak/>
        <w:t>V. PODIZVAJALCI</w:t>
      </w:r>
    </w:p>
    <w:p w14:paraId="2B56D989" w14:textId="77777777" w:rsidR="003A2013" w:rsidRPr="003A2013" w:rsidRDefault="003A2013" w:rsidP="003A2013">
      <w:pPr>
        <w:spacing w:after="0" w:line="240" w:lineRule="auto"/>
        <w:jc w:val="center"/>
      </w:pPr>
      <w:r w:rsidRPr="003A2013">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3A2013" w:rsidRPr="003A2013" w14:paraId="141F79D6" w14:textId="77777777" w:rsidTr="00F457A5">
        <w:tc>
          <w:tcPr>
            <w:tcW w:w="2586" w:type="dxa"/>
            <w:tcMar>
              <w:top w:w="0" w:type="auto"/>
              <w:bottom w:w="0" w:type="auto"/>
            </w:tcMar>
          </w:tcPr>
          <w:p w14:paraId="3DE426B9" w14:textId="77777777" w:rsidR="003A2013" w:rsidRPr="003A2013" w:rsidRDefault="003A2013" w:rsidP="003972BC">
            <w:pPr>
              <w:spacing w:before="225" w:after="225"/>
              <w:jc w:val="both"/>
            </w:pPr>
            <w:r w:rsidRPr="003A2013">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A2013" w:rsidRPr="003A2013" w14:paraId="6DADC1BC" w14:textId="77777777" w:rsidTr="00F457A5">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AE6BC2" w14:textId="77777777" w:rsidR="003A2013" w:rsidRPr="003A2013" w:rsidRDefault="003A2013" w:rsidP="003972BC">
                  <w:pPr>
                    <w:jc w:val="right"/>
                  </w:pPr>
                  <w:r w:rsidRPr="003A2013">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268E889" w14:textId="77777777" w:rsidR="003A2013" w:rsidRPr="003A2013" w:rsidRDefault="003A2013" w:rsidP="003972BC"/>
              </w:tc>
            </w:tr>
            <w:tr w:rsidR="003A2013" w:rsidRPr="003A2013" w14:paraId="02287007" w14:textId="77777777" w:rsidTr="00F457A5">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EE2DB4" w14:textId="77777777" w:rsidR="003A2013" w:rsidRPr="003A2013" w:rsidRDefault="003A2013" w:rsidP="003972BC">
                  <w:pPr>
                    <w:jc w:val="right"/>
                  </w:pPr>
                  <w:r w:rsidRPr="003A2013">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55C1526" w14:textId="77777777" w:rsidR="003A2013" w:rsidRPr="003A2013" w:rsidRDefault="003A2013" w:rsidP="003972BC">
                  <w:pPr>
                    <w:spacing w:before="135" w:after="135"/>
                    <w:jc w:val="both"/>
                    <w:textAlignment w:val="center"/>
                  </w:pPr>
                  <w:r w:rsidRPr="003A2013">
                    <w:rPr>
                      <w:rFonts w:ascii="Arial" w:hAnsi="Arial" w:cs="Arial"/>
                      <w:color w:val="000000"/>
                      <w:position w:val="-2"/>
                      <w:sz w:val="18"/>
                      <w:szCs w:val="18"/>
                    </w:rPr>
                    <w:t>Opis del, ki jih bo izvedel podizvajalec:</w:t>
                  </w:r>
                </w:p>
                <w:p w14:paraId="68A44CF0" w14:textId="77777777" w:rsidR="003A2013" w:rsidRPr="003A2013" w:rsidRDefault="003A2013" w:rsidP="003972BC">
                  <w:pPr>
                    <w:spacing w:before="135" w:after="135"/>
                    <w:jc w:val="both"/>
                    <w:textAlignment w:val="center"/>
                  </w:pPr>
                  <w:r w:rsidRPr="003A2013">
                    <w:rPr>
                      <w:rFonts w:ascii="Arial" w:hAnsi="Arial" w:cs="Arial"/>
                      <w:color w:val="000000"/>
                      <w:position w:val="-2"/>
                      <w:sz w:val="18"/>
                      <w:szCs w:val="18"/>
                    </w:rPr>
                    <w:t>% končne ponudbe vrednosti, ki jo bo izvedel podizvajalec: ____</w:t>
                  </w:r>
                </w:p>
              </w:tc>
            </w:tr>
          </w:tbl>
          <w:p w14:paraId="292E868A" w14:textId="77777777" w:rsidR="003A2013" w:rsidRPr="003A2013" w:rsidRDefault="003A2013" w:rsidP="006F662E">
            <w:pPr>
              <w:spacing w:before="120" w:after="120"/>
              <w:jc w:val="both"/>
            </w:pPr>
            <w:r w:rsidRPr="003A2013">
              <w:rPr>
                <w:rFonts w:ascii="Arial" w:hAnsi="Arial" w:cs="Arial"/>
                <w:i/>
                <w:iCs/>
                <w:color w:val="000000"/>
                <w:sz w:val="18"/>
                <w:szCs w:val="18"/>
              </w:rPr>
              <w:t>Opomba:</w:t>
            </w:r>
          </w:p>
          <w:p w14:paraId="78EC1646" w14:textId="77777777" w:rsidR="003A2013" w:rsidRPr="003A2013" w:rsidRDefault="003A2013" w:rsidP="006F662E">
            <w:pPr>
              <w:spacing w:before="120" w:after="120"/>
              <w:jc w:val="both"/>
            </w:pPr>
            <w:r w:rsidRPr="003A2013">
              <w:rPr>
                <w:rFonts w:ascii="Arial" w:hAnsi="Arial" w:cs="Arial"/>
                <w:i/>
                <w:iCs/>
                <w:color w:val="000000"/>
                <w:sz w:val="18"/>
                <w:szCs w:val="18"/>
              </w:rPr>
              <w:t>V KOLIKOR PONUDNIK NE NASTOPA S PODIZVAJALCI SE RAZDELEK IZBRIŠE</w:t>
            </w:r>
          </w:p>
        </w:tc>
      </w:tr>
    </w:tbl>
    <w:p w14:paraId="1691CAB4" w14:textId="77777777" w:rsidR="003A2013" w:rsidRPr="003A2013" w:rsidRDefault="003A2013" w:rsidP="006F662E">
      <w:pPr>
        <w:spacing w:before="120" w:after="0" w:line="240" w:lineRule="auto"/>
        <w:jc w:val="center"/>
      </w:pPr>
      <w:r w:rsidRPr="003A2013">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A2013" w:rsidRPr="003A2013" w14:paraId="417F8E19" w14:textId="77777777" w:rsidTr="003972BC">
        <w:tc>
          <w:tcPr>
            <w:tcW w:w="0" w:type="auto"/>
            <w:tcMar>
              <w:top w:w="0" w:type="auto"/>
              <w:bottom w:w="0" w:type="auto"/>
            </w:tcMar>
          </w:tcPr>
          <w:p w14:paraId="721A2B90" w14:textId="77777777" w:rsidR="003A2013" w:rsidRPr="003A2013" w:rsidRDefault="003A2013" w:rsidP="003972BC">
            <w:pPr>
              <w:spacing w:before="225" w:after="225"/>
              <w:jc w:val="both"/>
            </w:pPr>
            <w:r w:rsidRPr="003A2013">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1061AC9" w14:textId="77777777" w:rsidR="003A2013" w:rsidRPr="003A2013" w:rsidRDefault="003A2013" w:rsidP="003972BC">
            <w:pPr>
              <w:spacing w:before="225" w:after="225"/>
              <w:jc w:val="both"/>
            </w:pPr>
            <w:r w:rsidRPr="003A201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A2013" w:rsidRPr="003A2013" w14:paraId="5DDB93C9" w14:textId="77777777" w:rsidTr="003972BC">
              <w:tc>
                <w:tcPr>
                  <w:tcW w:w="0" w:type="auto"/>
                  <w:tcMar>
                    <w:top w:w="0" w:type="auto"/>
                    <w:bottom w:w="0" w:type="auto"/>
                  </w:tcMar>
                </w:tcPr>
                <w:p w14:paraId="123E8B61" w14:textId="77777777" w:rsidR="003A2013" w:rsidRPr="003A2013" w:rsidRDefault="003A2013" w:rsidP="00F202CA">
                  <w:pPr>
                    <w:numPr>
                      <w:ilvl w:val="0"/>
                      <w:numId w:val="23"/>
                    </w:numPr>
                    <w:jc w:val="both"/>
                    <w:rPr>
                      <w:rFonts w:ascii="Arial" w:hAnsi="Arial" w:cs="Arial"/>
                      <w:color w:val="000000"/>
                      <w:sz w:val="18"/>
                      <w:szCs w:val="18"/>
                    </w:rPr>
                  </w:pPr>
                  <w:r w:rsidRPr="003A201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475D38C" w14:textId="77777777" w:rsidR="003A2013" w:rsidRPr="003A2013" w:rsidRDefault="003A2013" w:rsidP="00F202CA">
                  <w:pPr>
                    <w:numPr>
                      <w:ilvl w:val="0"/>
                      <w:numId w:val="23"/>
                    </w:numPr>
                    <w:jc w:val="both"/>
                    <w:rPr>
                      <w:rFonts w:ascii="Arial" w:hAnsi="Arial" w:cs="Arial"/>
                      <w:color w:val="000000"/>
                      <w:sz w:val="18"/>
                      <w:szCs w:val="18"/>
                    </w:rPr>
                  </w:pPr>
                  <w:r w:rsidRPr="003A201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7414407" w14:textId="77777777" w:rsidR="003A2013" w:rsidRPr="003A2013" w:rsidRDefault="003A2013" w:rsidP="00F202CA">
                  <w:pPr>
                    <w:numPr>
                      <w:ilvl w:val="0"/>
                      <w:numId w:val="23"/>
                    </w:numPr>
                    <w:jc w:val="both"/>
                    <w:rPr>
                      <w:rFonts w:ascii="Arial" w:hAnsi="Arial" w:cs="Arial"/>
                      <w:color w:val="000000"/>
                      <w:sz w:val="18"/>
                      <w:szCs w:val="18"/>
                    </w:rPr>
                  </w:pPr>
                  <w:r w:rsidRPr="003A2013">
                    <w:rPr>
                      <w:rFonts w:ascii="Arial" w:hAnsi="Arial" w:cs="Arial"/>
                      <w:color w:val="000000"/>
                      <w:sz w:val="18"/>
                      <w:szCs w:val="18"/>
                    </w:rPr>
                    <w:t>glavni izvajalec svojemu računu ali situaciji priložiti račun ali situacijo podizvajalca, ki ga je predhodno potrdil.</w:t>
                  </w:r>
                </w:p>
              </w:tc>
            </w:tr>
          </w:tbl>
          <w:p w14:paraId="4BC17EA7" w14:textId="77777777" w:rsidR="003A2013" w:rsidRPr="003A2013" w:rsidRDefault="003A2013" w:rsidP="003972BC">
            <w:pPr>
              <w:spacing w:before="225" w:after="225"/>
              <w:jc w:val="both"/>
            </w:pPr>
            <w:r w:rsidRPr="003A2013">
              <w:rPr>
                <w:rFonts w:ascii="Arial" w:hAnsi="Arial" w:cs="Arial"/>
                <w:color w:val="000000"/>
                <w:sz w:val="18"/>
                <w:szCs w:val="18"/>
              </w:rPr>
              <w:t>Zgolj ob izpolnitvi vseh pogojev iz predhodnega odstavka, je naročnik obvezan izvršiti neposredno plačilo podizvajalcu. </w:t>
            </w:r>
          </w:p>
          <w:p w14:paraId="5924B771" w14:textId="77777777" w:rsidR="003A2013" w:rsidRPr="003A2013" w:rsidRDefault="003A2013" w:rsidP="003972BC">
            <w:pPr>
              <w:spacing w:before="225" w:after="225"/>
              <w:jc w:val="both"/>
            </w:pPr>
            <w:r w:rsidRPr="003A2013">
              <w:rPr>
                <w:rFonts w:ascii="Arial" w:hAnsi="Arial" w:cs="Arial"/>
                <w:color w:val="000000"/>
                <w:sz w:val="18"/>
                <w:szCs w:val="18"/>
              </w:rPr>
              <w:t>Plačila podizvajalcem se izvedejo v rokih in na enak način kot velja za plačila izvajalcu.</w:t>
            </w:r>
          </w:p>
          <w:p w14:paraId="709E3DAB" w14:textId="77777777" w:rsidR="003A2013" w:rsidRPr="003A2013" w:rsidRDefault="003A2013" w:rsidP="003972BC">
            <w:pPr>
              <w:spacing w:before="225" w:after="225"/>
              <w:jc w:val="both"/>
            </w:pPr>
            <w:r w:rsidRPr="003A2013">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1B0BE3D" w14:textId="77777777" w:rsidR="003A2013" w:rsidRPr="003A2013" w:rsidRDefault="003A2013" w:rsidP="003972BC">
            <w:pPr>
              <w:spacing w:before="225" w:after="225"/>
              <w:jc w:val="both"/>
            </w:pPr>
            <w:r w:rsidRPr="003A2013">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w:t>
            </w:r>
            <w:r w:rsidRPr="003A2013">
              <w:rPr>
                <w:rFonts w:ascii="Arial" w:hAnsi="Arial" w:cs="Arial"/>
                <w:color w:val="000000"/>
                <w:sz w:val="18"/>
                <w:szCs w:val="18"/>
              </w:rPr>
              <w:lastRenderedPageBreak/>
              <w:t>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47EDA09" w14:textId="77777777" w:rsidR="003A2013" w:rsidRPr="003A2013" w:rsidRDefault="003A2013" w:rsidP="003972BC">
            <w:pPr>
              <w:spacing w:before="225" w:after="225"/>
              <w:jc w:val="both"/>
            </w:pPr>
            <w:r w:rsidRPr="003A2013">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7B252E" w14:textId="77777777" w:rsidR="003A2013" w:rsidRPr="003A2013" w:rsidRDefault="003A2013" w:rsidP="003A2013">
      <w:pPr>
        <w:spacing w:after="0" w:line="240" w:lineRule="auto"/>
        <w:jc w:val="center"/>
      </w:pPr>
      <w:r w:rsidRPr="003A2013">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3A2013" w:rsidRPr="003A2013" w14:paraId="63C959E2" w14:textId="77777777" w:rsidTr="003972BC">
        <w:tc>
          <w:tcPr>
            <w:tcW w:w="0" w:type="auto"/>
            <w:tcMar>
              <w:top w:w="0" w:type="auto"/>
              <w:bottom w:w="0" w:type="auto"/>
            </w:tcMar>
          </w:tcPr>
          <w:p w14:paraId="704E3637"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 xml:space="preserve">Naročnik je dolžan pred pričetkom izvajanja pogodbenih del v roku 5 dni od sklenitve pogodbe izvajalca uvesti v delo. Izvajalec je uveden v delo, ko mu naročnik izroči oz. zagotovi: </w:t>
            </w:r>
          </w:p>
          <w:p w14:paraId="0382DA63" w14:textId="77777777" w:rsidR="003A2013" w:rsidRPr="003A2013" w:rsidRDefault="003A2013" w:rsidP="00F202CA">
            <w:pPr>
              <w:pStyle w:val="ListParagraph"/>
              <w:numPr>
                <w:ilvl w:val="0"/>
                <w:numId w:val="17"/>
              </w:numPr>
              <w:spacing w:before="225" w:after="225"/>
              <w:jc w:val="both"/>
              <w:rPr>
                <w:rFonts w:ascii="Arial" w:hAnsi="Arial" w:cs="Arial"/>
                <w:color w:val="000000"/>
                <w:sz w:val="18"/>
                <w:szCs w:val="18"/>
              </w:rPr>
            </w:pPr>
            <w:r w:rsidRPr="003A2013">
              <w:rPr>
                <w:rFonts w:ascii="Arial" w:hAnsi="Arial" w:cs="Arial"/>
                <w:color w:val="000000"/>
                <w:sz w:val="18"/>
                <w:szCs w:val="18"/>
              </w:rPr>
              <w:t xml:space="preserve">dokumentacijo, s katero razpolaga naročnik; </w:t>
            </w:r>
          </w:p>
          <w:p w14:paraId="4E00CBED" w14:textId="77777777" w:rsidR="003A2013" w:rsidRPr="003A2013" w:rsidRDefault="003A2013" w:rsidP="00F202CA">
            <w:pPr>
              <w:pStyle w:val="ListParagraph"/>
              <w:numPr>
                <w:ilvl w:val="0"/>
                <w:numId w:val="17"/>
              </w:numPr>
              <w:spacing w:before="225" w:after="225"/>
              <w:jc w:val="both"/>
              <w:rPr>
                <w:rFonts w:ascii="Arial" w:hAnsi="Arial" w:cs="Arial"/>
                <w:color w:val="000000"/>
                <w:sz w:val="18"/>
                <w:szCs w:val="18"/>
              </w:rPr>
            </w:pPr>
            <w:r w:rsidRPr="003A2013">
              <w:rPr>
                <w:rFonts w:ascii="Arial" w:hAnsi="Arial" w:cs="Arial"/>
                <w:color w:val="000000"/>
                <w:sz w:val="18"/>
                <w:szCs w:val="18"/>
              </w:rPr>
              <w:t xml:space="preserve">dostop do stavbe, </w:t>
            </w:r>
          </w:p>
          <w:p w14:paraId="0F9C1346" w14:textId="77777777" w:rsidR="003A2013" w:rsidRPr="003A2013" w:rsidRDefault="003A2013" w:rsidP="00F202CA">
            <w:pPr>
              <w:pStyle w:val="ListParagraph"/>
              <w:numPr>
                <w:ilvl w:val="0"/>
                <w:numId w:val="17"/>
              </w:numPr>
              <w:spacing w:before="225" w:after="225"/>
              <w:jc w:val="both"/>
              <w:rPr>
                <w:rFonts w:ascii="Arial" w:hAnsi="Arial" w:cs="Arial"/>
                <w:color w:val="000000"/>
                <w:sz w:val="18"/>
                <w:szCs w:val="18"/>
              </w:rPr>
            </w:pPr>
            <w:r w:rsidRPr="003A2013">
              <w:rPr>
                <w:rFonts w:ascii="Arial" w:hAnsi="Arial" w:cs="Arial"/>
                <w:color w:val="000000"/>
                <w:sz w:val="18"/>
                <w:szCs w:val="18"/>
              </w:rPr>
              <w:t>izpolniti druge pogoje, ki so v skladu z določili te Pogodbe in njenih sestavnih delov, ki se nanašajo na pričetek del.</w:t>
            </w:r>
          </w:p>
          <w:p w14:paraId="719C258A"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O uvedbi izvajalca v delo se sestavi zapisnik.</w:t>
            </w:r>
          </w:p>
          <w:p w14:paraId="0E59196B"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Naročnik se zavezuje, da bo za nemoteno izvajanje pogodbenih obveznosti izvajalca zagotovil sodelovanje oseb, ki bodo v stiku z izvajalcem.</w:t>
            </w:r>
          </w:p>
          <w:p w14:paraId="0B30E222"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V zvezi z izvajanjem pogodbenih del se naročnik obvezuje:</w:t>
            </w:r>
          </w:p>
          <w:p w14:paraId="6D5FF808" w14:textId="77777777" w:rsidR="003A2013" w:rsidRPr="003A2013" w:rsidRDefault="003A2013" w:rsidP="00F202CA">
            <w:pPr>
              <w:pStyle w:val="ListParagraph"/>
              <w:numPr>
                <w:ilvl w:val="0"/>
                <w:numId w:val="17"/>
              </w:numPr>
              <w:spacing w:before="225" w:after="225"/>
              <w:jc w:val="both"/>
              <w:rPr>
                <w:rFonts w:ascii="Arial" w:hAnsi="Arial" w:cs="Arial"/>
                <w:sz w:val="18"/>
                <w:szCs w:val="18"/>
              </w:rPr>
            </w:pPr>
            <w:r w:rsidRPr="003A2013">
              <w:rPr>
                <w:rFonts w:ascii="Arial" w:hAnsi="Arial" w:cs="Arial"/>
                <w:sz w:val="18"/>
                <w:szCs w:val="18"/>
              </w:rPr>
              <w:t>da bo sodeloval z izvajalcem s ciljem, da prevzete obveznosti izvrši pravočasno, v skladu z določili te pogodbe in v obojestransko zadovoljstvo;</w:t>
            </w:r>
          </w:p>
          <w:p w14:paraId="15BB4844" w14:textId="77777777" w:rsidR="003A2013" w:rsidRPr="003A2013" w:rsidRDefault="003A2013" w:rsidP="00F202CA">
            <w:pPr>
              <w:pStyle w:val="ListParagraph"/>
              <w:numPr>
                <w:ilvl w:val="0"/>
                <w:numId w:val="17"/>
              </w:numPr>
              <w:spacing w:before="225" w:after="225"/>
              <w:jc w:val="both"/>
              <w:rPr>
                <w:rFonts w:ascii="Arial" w:hAnsi="Arial" w:cs="Arial"/>
                <w:sz w:val="18"/>
                <w:szCs w:val="18"/>
              </w:rPr>
            </w:pPr>
            <w:r w:rsidRPr="003A2013">
              <w:rPr>
                <w:rFonts w:ascii="Arial" w:hAnsi="Arial" w:cs="Arial"/>
                <w:sz w:val="18"/>
                <w:szCs w:val="18"/>
              </w:rPr>
              <w:t>da bo tekoče spremljal izvajanje pogodbenih del, potrjeval predložene dokumente in plačeval naročena dela v dogovorjenih rokih;</w:t>
            </w:r>
          </w:p>
          <w:p w14:paraId="4CD007D5" w14:textId="77777777" w:rsidR="003A2013" w:rsidRPr="003A2013" w:rsidRDefault="003A2013" w:rsidP="00F202CA">
            <w:pPr>
              <w:pStyle w:val="ListParagraph"/>
              <w:numPr>
                <w:ilvl w:val="0"/>
                <w:numId w:val="28"/>
              </w:numPr>
              <w:spacing w:before="225" w:after="225"/>
              <w:jc w:val="both"/>
              <w:rPr>
                <w:rFonts w:ascii="Arial" w:hAnsi="Arial" w:cs="Arial"/>
                <w:sz w:val="18"/>
                <w:szCs w:val="18"/>
              </w:rPr>
            </w:pPr>
            <w:r w:rsidRPr="003A2013">
              <w:rPr>
                <w:rFonts w:ascii="Arial" w:hAnsi="Arial" w:cs="Arial"/>
                <w:sz w:val="18"/>
                <w:szCs w:val="18"/>
              </w:rPr>
              <w:t>urediti plačilne obveze, izhajajoče iz te pogodbe.</w:t>
            </w:r>
          </w:p>
        </w:tc>
      </w:tr>
    </w:tbl>
    <w:p w14:paraId="3E8A1555" w14:textId="77777777" w:rsidR="003A2013" w:rsidRPr="003A2013" w:rsidRDefault="003A2013" w:rsidP="006F662E">
      <w:pPr>
        <w:spacing w:before="120" w:after="120" w:line="240" w:lineRule="auto"/>
        <w:jc w:val="both"/>
      </w:pPr>
      <w:r w:rsidRPr="003A2013">
        <w:rPr>
          <w:rFonts w:ascii="Arial" w:hAnsi="Arial" w:cs="Arial"/>
          <w:b/>
          <w:bCs/>
          <w:color w:val="000000"/>
          <w:sz w:val="18"/>
          <w:szCs w:val="18"/>
        </w:rPr>
        <w:t>VI. OBVEZNOSTI IZVAJALCA</w:t>
      </w:r>
    </w:p>
    <w:p w14:paraId="52613CBD" w14:textId="77777777" w:rsidR="003A2013" w:rsidRPr="003A2013" w:rsidRDefault="003A2013" w:rsidP="003A2013">
      <w:pPr>
        <w:spacing w:after="0" w:line="240" w:lineRule="auto"/>
        <w:jc w:val="center"/>
      </w:pPr>
      <w:r w:rsidRPr="003A2013">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A2013" w:rsidRPr="003A2013" w14:paraId="16126C1C" w14:textId="77777777" w:rsidTr="003972BC">
        <w:tc>
          <w:tcPr>
            <w:tcW w:w="0" w:type="auto"/>
            <w:tcMar>
              <w:top w:w="0" w:type="auto"/>
              <w:bottom w:w="0" w:type="auto"/>
            </w:tcMar>
          </w:tcPr>
          <w:p w14:paraId="7763F6D9" w14:textId="77777777" w:rsidR="003A2013" w:rsidRPr="003A2013" w:rsidRDefault="003A2013" w:rsidP="003972BC">
            <w:pPr>
              <w:spacing w:before="225" w:after="225"/>
              <w:jc w:val="both"/>
            </w:pPr>
            <w:r w:rsidRPr="003A2013">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3A2013" w:rsidRPr="003A2013" w14:paraId="411471A7" w14:textId="77777777" w:rsidTr="003972BC">
              <w:tc>
                <w:tcPr>
                  <w:tcW w:w="0" w:type="auto"/>
                  <w:tcMar>
                    <w:top w:w="0" w:type="auto"/>
                    <w:bottom w:w="0" w:type="auto"/>
                  </w:tcMar>
                </w:tcPr>
                <w:p w14:paraId="5101DB04" w14:textId="77777777" w:rsidR="003A2013" w:rsidRPr="003A2013" w:rsidRDefault="003A2013" w:rsidP="00F202CA">
                  <w:pPr>
                    <w:numPr>
                      <w:ilvl w:val="0"/>
                      <w:numId w:val="24"/>
                    </w:numPr>
                    <w:jc w:val="both"/>
                    <w:rPr>
                      <w:rFonts w:ascii="Arial" w:hAnsi="Arial" w:cs="Arial"/>
                      <w:color w:val="000000"/>
                      <w:sz w:val="18"/>
                      <w:szCs w:val="18"/>
                    </w:rPr>
                  </w:pPr>
                  <w:r w:rsidRPr="003A2013">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4F3C0FC7" w14:textId="77777777" w:rsidR="003A2013" w:rsidRPr="003A2013" w:rsidRDefault="003A2013" w:rsidP="00F202CA">
                  <w:pPr>
                    <w:numPr>
                      <w:ilvl w:val="0"/>
                      <w:numId w:val="24"/>
                    </w:numPr>
                    <w:jc w:val="both"/>
                    <w:rPr>
                      <w:rFonts w:ascii="Arial" w:hAnsi="Arial" w:cs="Arial"/>
                      <w:color w:val="000000"/>
                      <w:sz w:val="18"/>
                      <w:szCs w:val="18"/>
                    </w:rPr>
                  </w:pPr>
                  <w:r w:rsidRPr="003A2013">
                    <w:rPr>
                      <w:rFonts w:ascii="Arial" w:hAnsi="Arial" w:cs="Arial"/>
                      <w:color w:val="000000"/>
                      <w:sz w:val="18"/>
                      <w:szCs w:val="18"/>
                    </w:rPr>
                    <w:t>dobavo izvedel v pogodbeno določenih rokih;</w:t>
                  </w:r>
                </w:p>
                <w:p w14:paraId="4E3631A4" w14:textId="77777777" w:rsidR="003A2013" w:rsidRPr="003A2013" w:rsidRDefault="003A2013" w:rsidP="00F202CA">
                  <w:pPr>
                    <w:numPr>
                      <w:ilvl w:val="0"/>
                      <w:numId w:val="24"/>
                    </w:numPr>
                    <w:jc w:val="both"/>
                    <w:rPr>
                      <w:rFonts w:ascii="Arial" w:hAnsi="Arial" w:cs="Arial"/>
                      <w:color w:val="000000"/>
                      <w:sz w:val="18"/>
                      <w:szCs w:val="18"/>
                    </w:rPr>
                  </w:pPr>
                  <w:r w:rsidRPr="003A2013">
                    <w:rPr>
                      <w:rFonts w:ascii="Arial" w:hAnsi="Arial" w:cs="Arial"/>
                      <w:color w:val="000000"/>
                      <w:sz w:val="18"/>
                      <w:szCs w:val="18"/>
                    </w:rPr>
                    <w:t>naročniku po predhodnem pozivu posredoval dodatne informacije o poteku dobave;</w:t>
                  </w:r>
                </w:p>
                <w:p w14:paraId="101B2D15" w14:textId="77777777" w:rsidR="003A2013" w:rsidRPr="003A2013" w:rsidRDefault="003A2013" w:rsidP="00F202CA">
                  <w:pPr>
                    <w:numPr>
                      <w:ilvl w:val="0"/>
                      <w:numId w:val="24"/>
                    </w:numPr>
                    <w:jc w:val="both"/>
                    <w:rPr>
                      <w:rFonts w:ascii="Arial" w:hAnsi="Arial" w:cs="Arial"/>
                      <w:color w:val="000000"/>
                      <w:sz w:val="18"/>
                      <w:szCs w:val="18"/>
                    </w:rPr>
                  </w:pPr>
                  <w:r w:rsidRPr="003A2013">
                    <w:rPr>
                      <w:rFonts w:ascii="Arial" w:hAnsi="Arial" w:cs="Arial"/>
                      <w:color w:val="000000"/>
                      <w:sz w:val="18"/>
                      <w:szCs w:val="18"/>
                    </w:rPr>
                    <w:t>pravočasno opozoril naročnika na morebitne ovire pri dobavi;</w:t>
                  </w:r>
                </w:p>
                <w:p w14:paraId="7D9D438F" w14:textId="77777777" w:rsidR="003A2013" w:rsidRPr="003A2013" w:rsidRDefault="003A2013" w:rsidP="00F202CA">
                  <w:pPr>
                    <w:numPr>
                      <w:ilvl w:val="0"/>
                      <w:numId w:val="24"/>
                    </w:numPr>
                    <w:jc w:val="both"/>
                    <w:rPr>
                      <w:rFonts w:ascii="Arial" w:hAnsi="Arial" w:cs="Arial"/>
                      <w:color w:val="000000"/>
                      <w:sz w:val="18"/>
                      <w:szCs w:val="18"/>
                    </w:rPr>
                  </w:pPr>
                  <w:r w:rsidRPr="003A2013">
                    <w:rPr>
                      <w:rFonts w:ascii="Arial" w:hAnsi="Arial" w:cs="Arial"/>
                      <w:color w:val="000000"/>
                      <w:sz w:val="18"/>
                      <w:szCs w:val="18"/>
                    </w:rPr>
                    <w:t>ščitil interese naročnika.</w:t>
                  </w:r>
                </w:p>
                <w:p w14:paraId="1535C95A" w14:textId="77777777" w:rsidR="003A2013" w:rsidRPr="003A2013" w:rsidRDefault="003A2013" w:rsidP="003972BC">
                  <w:pPr>
                    <w:jc w:val="both"/>
                    <w:rPr>
                      <w:rFonts w:ascii="Arial" w:hAnsi="Arial" w:cs="Arial"/>
                      <w:color w:val="000000"/>
                      <w:sz w:val="18"/>
                      <w:szCs w:val="18"/>
                    </w:rPr>
                  </w:pPr>
                </w:p>
                <w:p w14:paraId="4B7A33AC" w14:textId="77777777" w:rsidR="003A2013" w:rsidRPr="003A2013" w:rsidRDefault="003A2013" w:rsidP="003972BC">
                  <w:pPr>
                    <w:jc w:val="both"/>
                    <w:rPr>
                      <w:rFonts w:ascii="Arial" w:hAnsi="Arial" w:cs="Arial"/>
                      <w:color w:val="000000"/>
                      <w:sz w:val="18"/>
                      <w:szCs w:val="18"/>
                    </w:rPr>
                  </w:pPr>
                  <w:r w:rsidRPr="003A2013">
                    <w:rPr>
                      <w:rFonts w:ascii="Arial" w:hAnsi="Arial" w:cs="Arial"/>
                      <w:color w:val="000000"/>
                      <w:sz w:val="18"/>
                      <w:szCs w:val="18"/>
                    </w:rPr>
                    <w:t>Izvajalec se obvezuje:</w:t>
                  </w:r>
                </w:p>
                <w:p w14:paraId="2A1D2D3F" w14:textId="77777777" w:rsidR="003A2013" w:rsidRPr="003A2013" w:rsidRDefault="003A2013" w:rsidP="00F202CA">
                  <w:pPr>
                    <w:pStyle w:val="ListParagraph"/>
                    <w:numPr>
                      <w:ilvl w:val="0"/>
                      <w:numId w:val="28"/>
                    </w:numPr>
                    <w:jc w:val="both"/>
                    <w:rPr>
                      <w:rFonts w:ascii="Arial" w:hAnsi="Arial" w:cs="Arial"/>
                      <w:color w:val="000000"/>
                      <w:sz w:val="18"/>
                      <w:szCs w:val="18"/>
                    </w:rPr>
                  </w:pPr>
                  <w:r w:rsidRPr="003A2013">
                    <w:rPr>
                      <w:rFonts w:ascii="Arial" w:hAnsi="Arial" w:cs="Arial"/>
                      <w:color w:val="000000"/>
                      <w:sz w:val="18"/>
                      <w:szCs w:val="18"/>
                    </w:rPr>
                    <w:t>ob zaključku del izdelati PID, izdelati Navodila za obratovanje z tehnično dokumentacijo dobavljene opreme, izvesti električne meritve in preskusiti električne zaščite in te dokumente in protokole predložiti ter izvesti priključek na interno omrežje in na TP;</w:t>
                  </w:r>
                </w:p>
                <w:p w14:paraId="3C5D829C" w14:textId="77777777" w:rsidR="003A2013" w:rsidRPr="003A2013" w:rsidRDefault="003A2013" w:rsidP="00F202CA">
                  <w:pPr>
                    <w:pStyle w:val="ListParagraph"/>
                    <w:numPr>
                      <w:ilvl w:val="0"/>
                      <w:numId w:val="28"/>
                    </w:numPr>
                    <w:jc w:val="both"/>
                    <w:rPr>
                      <w:rFonts w:ascii="Arial" w:hAnsi="Arial" w:cs="Arial"/>
                      <w:color w:val="000000"/>
                      <w:sz w:val="18"/>
                      <w:szCs w:val="18"/>
                    </w:rPr>
                  </w:pPr>
                  <w:r w:rsidRPr="003A2013">
                    <w:rPr>
                      <w:rFonts w:ascii="Arial" w:hAnsi="Arial" w:cs="Arial"/>
                      <w:color w:val="000000"/>
                      <w:sz w:val="18"/>
                      <w:szCs w:val="18"/>
                    </w:rPr>
                    <w:t xml:space="preserve">da bo dela izvajal skladno s predpisi o varstvu pri delu; </w:t>
                  </w:r>
                </w:p>
                <w:p w14:paraId="6A686167" w14:textId="77777777" w:rsidR="003A2013" w:rsidRPr="003A2013" w:rsidRDefault="003A2013" w:rsidP="00F202CA">
                  <w:pPr>
                    <w:pStyle w:val="ListParagraph"/>
                    <w:numPr>
                      <w:ilvl w:val="0"/>
                      <w:numId w:val="28"/>
                    </w:numPr>
                    <w:jc w:val="both"/>
                    <w:rPr>
                      <w:rFonts w:ascii="Arial" w:hAnsi="Arial" w:cs="Arial"/>
                      <w:color w:val="000000"/>
                      <w:sz w:val="18"/>
                      <w:szCs w:val="18"/>
                    </w:rPr>
                  </w:pPr>
                  <w:r w:rsidRPr="003A2013">
                    <w:rPr>
                      <w:rFonts w:ascii="Arial" w:hAnsi="Arial" w:cs="Arial"/>
                      <w:color w:val="000000"/>
                      <w:sz w:val="18"/>
                      <w:szCs w:val="18"/>
                    </w:rPr>
                    <w:t>da bo vsa dela opravljal s strokovno usposobljenimi in zdravstveno pregledanimi delavci, z ustreznim preizkusom znanja iz varstva pri delu;</w:t>
                  </w:r>
                </w:p>
                <w:p w14:paraId="416D983D" w14:textId="77777777" w:rsidR="003A2013" w:rsidRPr="003A2013" w:rsidRDefault="003A2013" w:rsidP="00F202CA">
                  <w:pPr>
                    <w:pStyle w:val="ListParagraph"/>
                    <w:numPr>
                      <w:ilvl w:val="0"/>
                      <w:numId w:val="28"/>
                    </w:numPr>
                    <w:jc w:val="both"/>
                    <w:rPr>
                      <w:rFonts w:ascii="Arial" w:hAnsi="Arial" w:cs="Arial"/>
                      <w:color w:val="000000"/>
                      <w:sz w:val="18"/>
                      <w:szCs w:val="18"/>
                    </w:rPr>
                  </w:pPr>
                  <w:r w:rsidRPr="003A2013">
                    <w:rPr>
                      <w:rFonts w:ascii="Arial" w:hAnsi="Arial" w:cs="Arial"/>
                      <w:color w:val="000000"/>
                      <w:sz w:val="18"/>
                      <w:szCs w:val="18"/>
                    </w:rPr>
                    <w:t>da bodo njegovi delavci opremljeni z zakonsko predpisano osebno varnostno opremo;</w:t>
                  </w:r>
                </w:p>
                <w:p w14:paraId="2476449D" w14:textId="77777777" w:rsidR="003A2013" w:rsidRPr="003A2013" w:rsidRDefault="003A2013" w:rsidP="00F202CA">
                  <w:pPr>
                    <w:pStyle w:val="ListParagraph"/>
                    <w:numPr>
                      <w:ilvl w:val="0"/>
                      <w:numId w:val="28"/>
                    </w:numPr>
                    <w:jc w:val="both"/>
                    <w:rPr>
                      <w:rFonts w:ascii="Arial" w:hAnsi="Arial" w:cs="Arial"/>
                      <w:color w:val="000000"/>
                      <w:sz w:val="18"/>
                      <w:szCs w:val="18"/>
                    </w:rPr>
                  </w:pPr>
                  <w:r w:rsidRPr="003A2013">
                    <w:rPr>
                      <w:rFonts w:ascii="Arial" w:hAnsi="Arial" w:cs="Arial"/>
                      <w:color w:val="000000"/>
                      <w:sz w:val="18"/>
                      <w:szCs w:val="18"/>
                    </w:rPr>
                    <w:t>ima ustrezno potrdilo, da ima izdelano oceno tveganja z izjavo o varnosti in dokumentacijo za delavce in delovne stroje ter dokazilo o zavarovanju odgovornosti;</w:t>
                  </w:r>
                </w:p>
                <w:p w14:paraId="6832F673" w14:textId="77777777" w:rsidR="003A2013" w:rsidRPr="003A2013" w:rsidRDefault="003A2013" w:rsidP="00F202CA">
                  <w:pPr>
                    <w:pStyle w:val="ListParagraph"/>
                    <w:numPr>
                      <w:ilvl w:val="0"/>
                      <w:numId w:val="28"/>
                    </w:numPr>
                    <w:jc w:val="both"/>
                    <w:rPr>
                      <w:rFonts w:ascii="Arial" w:hAnsi="Arial" w:cs="Arial"/>
                      <w:color w:val="000000"/>
                      <w:sz w:val="18"/>
                      <w:szCs w:val="18"/>
                    </w:rPr>
                  </w:pPr>
                  <w:r w:rsidRPr="003A2013">
                    <w:rPr>
                      <w:rFonts w:ascii="Arial" w:hAnsi="Arial" w:cs="Arial"/>
                      <w:color w:val="000000"/>
                      <w:sz w:val="18"/>
                      <w:szCs w:val="18"/>
                    </w:rPr>
                    <w:t xml:space="preserve">v celoti prevzema odgovornost za vso, pri izvajanju del na objektu, eventualno nastalo materialno in nematerialno škodo iz naslova nesreč pri delu njegovih delavcev ali delavcev njegovih </w:t>
                  </w:r>
                  <w:r w:rsidRPr="003A2013">
                    <w:rPr>
                      <w:rFonts w:ascii="Arial" w:hAnsi="Arial" w:cs="Arial"/>
                      <w:color w:val="000000"/>
                      <w:sz w:val="18"/>
                      <w:szCs w:val="18"/>
                    </w:rPr>
                    <w:lastRenderedPageBreak/>
                    <w:t>podizvajalcev, katere plačilo bi od naročnika ali njegove zavarovalnice zahtevali navedeni delavci, ZZZS, ZPIZ, ostale tretje osebe in druge osebe na objektu, ker je odgovornost naročnika za vso škodo nastalo v teh primerih izrecno izključena, razen za škodo, ki je povzročena namenoma ali iz hude malomarnosti naročnika;</w:t>
                  </w:r>
                </w:p>
                <w:p w14:paraId="06259B8F" w14:textId="77777777" w:rsidR="003A2013" w:rsidRPr="003A2013" w:rsidRDefault="003A2013" w:rsidP="00F202CA">
                  <w:pPr>
                    <w:pStyle w:val="ListParagraph"/>
                    <w:numPr>
                      <w:ilvl w:val="0"/>
                      <w:numId w:val="28"/>
                    </w:numPr>
                    <w:jc w:val="both"/>
                    <w:rPr>
                      <w:rFonts w:ascii="Arial" w:hAnsi="Arial" w:cs="Arial"/>
                      <w:color w:val="000000"/>
                      <w:sz w:val="18"/>
                      <w:szCs w:val="18"/>
                    </w:rPr>
                  </w:pPr>
                  <w:r w:rsidRPr="003A2013">
                    <w:rPr>
                      <w:rFonts w:ascii="Arial" w:hAnsi="Arial" w:cs="Arial"/>
                      <w:color w:val="000000"/>
                      <w:sz w:val="18"/>
                      <w:szCs w:val="18"/>
                    </w:rPr>
                    <w:t>jamči naročniku, da zaradi kakršnihkoli zahtevkov drugih ali tretjih oseb, ki bi izvirali iz izvajalčeve sfere, ne bo utrpel nobene škode ali stroškov in nobenega sodnega postopka ter se zavezuje povrniti naročniku vso škodo in vse stroške, ki bi mu iz tega naslova nastali;</w:t>
                  </w:r>
                </w:p>
                <w:p w14:paraId="6BCD6123" w14:textId="77777777" w:rsidR="003A2013" w:rsidRPr="003A2013" w:rsidRDefault="003A2013" w:rsidP="00F202CA">
                  <w:pPr>
                    <w:pStyle w:val="ListParagraph"/>
                    <w:numPr>
                      <w:ilvl w:val="0"/>
                      <w:numId w:val="28"/>
                    </w:numPr>
                    <w:jc w:val="both"/>
                    <w:rPr>
                      <w:rFonts w:ascii="Arial" w:hAnsi="Arial" w:cs="Arial"/>
                      <w:color w:val="000000"/>
                      <w:sz w:val="18"/>
                      <w:szCs w:val="18"/>
                    </w:rPr>
                  </w:pPr>
                  <w:r w:rsidRPr="003A2013">
                    <w:rPr>
                      <w:rFonts w:ascii="Arial" w:hAnsi="Arial" w:cs="Arial"/>
                      <w:color w:val="000000"/>
                      <w:sz w:val="18"/>
                      <w:szCs w:val="18"/>
                    </w:rPr>
                    <w:t>bo ves čas trajanja te pogodbe zagotovil, da izpolnjuje pogoje za izvedbo naročila, ki so bili zahtevani v razpisni dokumentaciji.</w:t>
                  </w:r>
                </w:p>
              </w:tc>
            </w:tr>
          </w:tbl>
          <w:p w14:paraId="4858E9E9" w14:textId="77777777" w:rsidR="003A2013" w:rsidRPr="003A2013" w:rsidRDefault="003A2013" w:rsidP="003972BC"/>
        </w:tc>
      </w:tr>
    </w:tbl>
    <w:p w14:paraId="5BCA2731" w14:textId="77777777" w:rsidR="003A2013" w:rsidRPr="003A2013" w:rsidRDefault="003A2013" w:rsidP="003A2013">
      <w:pPr>
        <w:spacing w:before="225" w:after="225" w:line="240" w:lineRule="auto"/>
        <w:jc w:val="both"/>
      </w:pPr>
      <w:r w:rsidRPr="003A2013">
        <w:rPr>
          <w:rFonts w:ascii="Arial" w:hAnsi="Arial" w:cs="Arial"/>
          <w:b/>
          <w:bCs/>
          <w:color w:val="000000"/>
          <w:sz w:val="18"/>
          <w:szCs w:val="18"/>
        </w:rPr>
        <w:lastRenderedPageBreak/>
        <w:t>VII. SKRBNIKI POGODBE</w:t>
      </w:r>
    </w:p>
    <w:p w14:paraId="754E6567" w14:textId="77777777" w:rsidR="003A2013" w:rsidRPr="003A2013" w:rsidRDefault="003A2013" w:rsidP="003A2013">
      <w:pPr>
        <w:spacing w:after="0" w:line="240" w:lineRule="auto"/>
        <w:jc w:val="center"/>
      </w:pPr>
      <w:r w:rsidRPr="003A2013">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A2013" w:rsidRPr="003A2013" w14:paraId="38712418" w14:textId="77777777" w:rsidTr="003972BC">
        <w:tc>
          <w:tcPr>
            <w:tcW w:w="0" w:type="auto"/>
            <w:tcMar>
              <w:top w:w="0" w:type="auto"/>
              <w:bottom w:w="0" w:type="auto"/>
            </w:tcMar>
          </w:tcPr>
          <w:p w14:paraId="5B95221E" w14:textId="77777777" w:rsidR="003A2013" w:rsidRPr="003A2013" w:rsidRDefault="003A2013" w:rsidP="003972BC">
            <w:pPr>
              <w:spacing w:before="225" w:after="225"/>
              <w:jc w:val="both"/>
            </w:pPr>
            <w:r w:rsidRPr="003A2013">
              <w:rPr>
                <w:rFonts w:ascii="Arial" w:hAnsi="Arial" w:cs="Arial"/>
                <w:color w:val="000000"/>
                <w:sz w:val="18"/>
                <w:szCs w:val="18"/>
              </w:rPr>
              <w:t>Skrbnik pogodbe s strani naročnika je ______________</w:t>
            </w:r>
          </w:p>
          <w:p w14:paraId="034AC2ED" w14:textId="77777777" w:rsidR="003A2013" w:rsidRPr="003A2013" w:rsidRDefault="003A2013" w:rsidP="003972BC">
            <w:pPr>
              <w:spacing w:before="225" w:after="225"/>
              <w:jc w:val="both"/>
            </w:pPr>
            <w:r w:rsidRPr="003A2013">
              <w:rPr>
                <w:rFonts w:ascii="Arial" w:hAnsi="Arial" w:cs="Arial"/>
                <w:color w:val="000000"/>
                <w:sz w:val="18"/>
                <w:szCs w:val="18"/>
              </w:rPr>
              <w:t>Predstavnik naročnika je pooblaščen, da zastopa naročnika v vseh vprašanjih, ki se nanašajo na dobavo, dogovorjeno s to pogodbo.</w:t>
            </w:r>
          </w:p>
          <w:p w14:paraId="6624B265" w14:textId="77777777" w:rsidR="003A2013" w:rsidRPr="003A2013" w:rsidRDefault="003A2013" w:rsidP="003972BC">
            <w:pPr>
              <w:spacing w:before="225" w:after="225"/>
              <w:jc w:val="both"/>
            </w:pPr>
            <w:r w:rsidRPr="003A2013">
              <w:rPr>
                <w:rFonts w:ascii="Arial" w:hAnsi="Arial" w:cs="Arial"/>
                <w:color w:val="000000"/>
                <w:sz w:val="18"/>
                <w:szCs w:val="18"/>
              </w:rPr>
              <w:t>Pooblaščeni predstavnik izvajalca je _______________</w:t>
            </w:r>
          </w:p>
          <w:p w14:paraId="28DCC4A8" w14:textId="77777777" w:rsidR="003A2013" w:rsidRPr="003A2013" w:rsidRDefault="003A2013" w:rsidP="003972BC">
            <w:pPr>
              <w:spacing w:before="225" w:after="225"/>
              <w:jc w:val="both"/>
            </w:pPr>
            <w:r w:rsidRPr="003A2013">
              <w:rPr>
                <w:rFonts w:ascii="Arial" w:hAnsi="Arial" w:cs="Arial"/>
                <w:color w:val="000000"/>
                <w:sz w:val="18"/>
                <w:szCs w:val="18"/>
              </w:rPr>
              <w:t>Pooblaščeni predstavnik izvajalca je pooblaščen, da zastopa izvajalca v vseh vprašanjih, ki se nanašajo dobavo po tej pogodbi.</w:t>
            </w:r>
          </w:p>
        </w:tc>
      </w:tr>
    </w:tbl>
    <w:p w14:paraId="678275FF" w14:textId="77777777" w:rsidR="003A2013" w:rsidRPr="003A2013" w:rsidRDefault="003A2013" w:rsidP="006F662E">
      <w:pPr>
        <w:spacing w:before="120" w:after="120" w:line="240" w:lineRule="auto"/>
        <w:jc w:val="both"/>
      </w:pPr>
      <w:r w:rsidRPr="003A2013">
        <w:rPr>
          <w:rFonts w:ascii="Arial" w:hAnsi="Arial" w:cs="Arial"/>
          <w:b/>
          <w:bCs/>
          <w:color w:val="000000"/>
          <w:sz w:val="18"/>
          <w:szCs w:val="18"/>
        </w:rPr>
        <w:t>VIII. POGODBENA KAZEN</w:t>
      </w:r>
    </w:p>
    <w:p w14:paraId="12F5AA35" w14:textId="77777777" w:rsidR="003A2013" w:rsidRPr="003A2013" w:rsidRDefault="003A2013" w:rsidP="003A2013">
      <w:pPr>
        <w:spacing w:after="0" w:line="240" w:lineRule="auto"/>
        <w:jc w:val="center"/>
      </w:pPr>
      <w:r w:rsidRPr="003A2013">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A2013" w:rsidRPr="003A2013" w14:paraId="4FF0A8F0" w14:textId="77777777" w:rsidTr="003972BC">
        <w:tc>
          <w:tcPr>
            <w:tcW w:w="0" w:type="auto"/>
            <w:tcMar>
              <w:top w:w="0" w:type="auto"/>
              <w:bottom w:w="0" w:type="auto"/>
            </w:tcMar>
          </w:tcPr>
          <w:p w14:paraId="758F5C50" w14:textId="77777777" w:rsidR="003A2013" w:rsidRPr="003A2013" w:rsidRDefault="003A2013" w:rsidP="006F662E">
            <w:pPr>
              <w:spacing w:before="180" w:after="180"/>
              <w:jc w:val="both"/>
            </w:pPr>
            <w:r w:rsidRPr="003A2013">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17D55796" w14:textId="77777777" w:rsidR="003A2013" w:rsidRPr="003A2013" w:rsidRDefault="003A2013" w:rsidP="006F662E">
            <w:pPr>
              <w:spacing w:before="180" w:after="180"/>
              <w:jc w:val="both"/>
            </w:pPr>
            <w:r w:rsidRPr="003A2013">
              <w:rPr>
                <w:rFonts w:ascii="Arial" w:hAnsi="Arial" w:cs="Arial"/>
                <w:color w:val="000000"/>
                <w:sz w:val="18"/>
                <w:szCs w:val="18"/>
              </w:rPr>
              <w:t>Pogodbena kazen se obračuna pri plačilu za opravljeno dobavo.</w:t>
            </w:r>
          </w:p>
          <w:p w14:paraId="6E8DC5F8" w14:textId="77777777" w:rsidR="003A2013" w:rsidRPr="003A2013" w:rsidRDefault="003A2013" w:rsidP="006F662E">
            <w:pPr>
              <w:spacing w:before="180" w:after="180"/>
              <w:jc w:val="both"/>
            </w:pPr>
            <w:r w:rsidRPr="003A2013">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E8DE41D" w14:textId="77777777" w:rsidR="003A2013" w:rsidRPr="003A2013" w:rsidRDefault="003A2013" w:rsidP="006F662E">
      <w:pPr>
        <w:spacing w:before="120" w:after="120" w:line="240" w:lineRule="auto"/>
        <w:jc w:val="both"/>
      </w:pPr>
      <w:r w:rsidRPr="003A2013">
        <w:rPr>
          <w:rFonts w:ascii="Arial" w:hAnsi="Arial" w:cs="Arial"/>
          <w:b/>
          <w:bCs/>
          <w:color w:val="000000"/>
          <w:sz w:val="18"/>
          <w:szCs w:val="18"/>
        </w:rPr>
        <w:t>IX. PREVZEM</w:t>
      </w:r>
    </w:p>
    <w:p w14:paraId="04752014" w14:textId="77777777" w:rsidR="003A2013" w:rsidRPr="003A2013" w:rsidRDefault="003A2013" w:rsidP="003A2013">
      <w:pPr>
        <w:spacing w:after="0" w:line="240" w:lineRule="auto"/>
        <w:jc w:val="center"/>
      </w:pPr>
      <w:r w:rsidRPr="003A2013">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A2013" w:rsidRPr="003A2013" w14:paraId="36EFB2A4" w14:textId="77777777" w:rsidTr="003972BC">
        <w:tc>
          <w:tcPr>
            <w:tcW w:w="0" w:type="auto"/>
            <w:tcMar>
              <w:top w:w="0" w:type="auto"/>
              <w:bottom w:w="0" w:type="auto"/>
            </w:tcMar>
          </w:tcPr>
          <w:p w14:paraId="1C5C5631"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1D634EC0"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p w14:paraId="05D0D107"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Vsi dokumenti v zvezi z izvedbo pogodbenih del morajo biti v slovenskem jeziku. V primeru ugotovljenih pomanjkljivosti posameznih dokumentov s strani naročnika, je izvajalec dolžan pomanjkljivosti odpraviti v roku, ki ga bo določil naročnik.</w:t>
            </w:r>
          </w:p>
        </w:tc>
      </w:tr>
    </w:tbl>
    <w:p w14:paraId="24A500CA" w14:textId="77777777" w:rsidR="003A2013" w:rsidRPr="003A2013" w:rsidRDefault="003A2013" w:rsidP="006F662E">
      <w:pPr>
        <w:spacing w:before="120" w:after="120" w:line="240" w:lineRule="auto"/>
        <w:jc w:val="both"/>
      </w:pPr>
      <w:r w:rsidRPr="003A2013">
        <w:rPr>
          <w:rFonts w:ascii="Arial" w:hAnsi="Arial" w:cs="Arial"/>
          <w:b/>
          <w:bCs/>
          <w:color w:val="000000"/>
          <w:sz w:val="18"/>
          <w:szCs w:val="18"/>
        </w:rPr>
        <w:t>X. ODPRAVA NAPAK IN GARANCIJSKA DOBA</w:t>
      </w:r>
    </w:p>
    <w:p w14:paraId="691C1C99" w14:textId="77777777" w:rsidR="003A2013" w:rsidRPr="003A2013" w:rsidRDefault="003A2013" w:rsidP="003A2013">
      <w:pPr>
        <w:spacing w:after="0" w:line="240" w:lineRule="auto"/>
        <w:jc w:val="center"/>
      </w:pPr>
      <w:r w:rsidRPr="003A2013">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A2013" w:rsidRPr="003A2013" w14:paraId="661EA927" w14:textId="77777777" w:rsidTr="003972BC">
        <w:tc>
          <w:tcPr>
            <w:tcW w:w="0" w:type="auto"/>
            <w:tcMar>
              <w:top w:w="0" w:type="auto"/>
              <w:bottom w:w="0" w:type="auto"/>
            </w:tcMar>
          </w:tcPr>
          <w:p w14:paraId="768203E7" w14:textId="07C7B323"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 xml:space="preserve">Splošni garancijski rok za kakovost vseh izvedenih del iz te pogodbe je </w:t>
            </w:r>
            <w:r w:rsidR="004E0C80">
              <w:rPr>
                <w:rFonts w:ascii="Arial" w:hAnsi="Arial" w:cs="Arial"/>
                <w:color w:val="000000"/>
                <w:sz w:val="18"/>
                <w:szCs w:val="18"/>
              </w:rPr>
              <w:t>5</w:t>
            </w:r>
            <w:r w:rsidRPr="003A2013">
              <w:rPr>
                <w:rFonts w:ascii="Arial" w:hAnsi="Arial" w:cs="Arial"/>
                <w:color w:val="000000"/>
                <w:sz w:val="18"/>
                <w:szCs w:val="18"/>
              </w:rPr>
              <w:t xml:space="preserve"> let (tudi za dela podizvajalcev) in začne veljati z dnem primopredaje objekta naročniku.</w:t>
            </w:r>
          </w:p>
          <w:p w14:paraId="74DCAB74" w14:textId="77777777" w:rsidR="003A2013" w:rsidRPr="003A2013" w:rsidRDefault="003A2013" w:rsidP="003972BC">
            <w:pPr>
              <w:spacing w:before="225" w:after="225"/>
              <w:jc w:val="both"/>
            </w:pPr>
            <w:r w:rsidRPr="003A2013">
              <w:rPr>
                <w:rFonts w:ascii="Arial" w:hAnsi="Arial" w:cs="Arial"/>
                <w:color w:val="000000"/>
                <w:sz w:val="18"/>
                <w:szCs w:val="18"/>
              </w:rPr>
              <w:lastRenderedPageBreak/>
              <w:t>Garancijska doba po tej pogodbi je:</w:t>
            </w:r>
            <w:r w:rsidRPr="003A2013">
              <w:rPr>
                <w:rFonts w:ascii="Arial" w:hAnsi="Arial" w:cs="Arial"/>
                <w:i/>
                <w:iCs/>
                <w:color w:val="000000"/>
                <w:sz w:val="18"/>
                <w:szCs w:val="18"/>
              </w:rPr>
              <w:t xml:space="preserve"> (vnesti zahteve iz razpisne dokumentacije)</w:t>
            </w:r>
          </w:p>
          <w:p w14:paraId="50AA68C4" w14:textId="77777777" w:rsidR="003A2013" w:rsidRPr="003A2013" w:rsidRDefault="003A2013" w:rsidP="003972BC">
            <w:pPr>
              <w:spacing w:before="225" w:after="225"/>
              <w:jc w:val="both"/>
            </w:pPr>
            <w:r w:rsidRPr="003A2013">
              <w:rPr>
                <w:rFonts w:ascii="Arial" w:hAnsi="Arial" w:cs="Arial"/>
                <w:color w:val="000000"/>
                <w:sz w:val="18"/>
                <w:szCs w:val="18"/>
              </w:rPr>
              <w:t>Garancijski roki začnejo teči z dnem uspešne pisne primopredaje sončne elektrarne.</w:t>
            </w:r>
          </w:p>
          <w:p w14:paraId="34820923" w14:textId="77777777" w:rsidR="003A2013" w:rsidRPr="003A2013" w:rsidRDefault="003A2013" w:rsidP="003972BC">
            <w:pPr>
              <w:spacing w:before="225" w:after="225"/>
              <w:jc w:val="both"/>
            </w:pPr>
            <w:r w:rsidRPr="003A2013">
              <w:rPr>
                <w:rFonts w:ascii="Arial" w:hAnsi="Arial" w:cs="Arial"/>
                <w:color w:val="000000"/>
                <w:sz w:val="18"/>
                <w:szCs w:val="18"/>
              </w:rPr>
              <w:t>Garancija je vezana na normalne pogoje uporabe in primerno ter strokovno vzdrževanje.</w:t>
            </w:r>
          </w:p>
          <w:p w14:paraId="7BA546B3"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Izvajalec je naročniku dolžan ne glede na proces ugotovitve in odprave napake zagotoviti funkcionalnost opreme.</w:t>
            </w:r>
          </w:p>
          <w:p w14:paraId="0E9629B5"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31CAAECA"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 xml:space="preserve">Za celotno garancijsko obdobje je zahtevana dosegljivost izvajalca v rednem delovnem času in sicer vsak delovni dan od 8. do 16. ure. Prav tako je zahtevana odzivnost izvajalca in sicer se zahteva odzivnost najkasneje v odzivnem času največ 72 ur od poziva naročnika. Odzivni čas je maksimalni čas, ki preteče od trenutka, ko naročnik izvajalcu pošlje zahtevek (preko elektronske pošte, navadne pošte ali ga o tem obvesti preko drugih sredstev komunikacije) za odpravo napake do trenutka, ko izvajalec prične z reševanjem napake. </w:t>
            </w:r>
          </w:p>
          <w:p w14:paraId="47A05166"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V primeru pomanjkljive izvedbe del, ki ne ustrezajo s pogodbo zahtevani kvaliteti ali obsegu, je dolžan izvajalec taka dela ponovno izvesti v celoti na svoj strošek in riziko. Izvajalec je dolžan odpraviti napake, ki so predmet garancije, na svoje stroške in na vsakokratni poziv naročnika in to v roku, ki mu ga v pozivu določi naročnik ali v naknadno sporazumno določenem roku.</w:t>
            </w:r>
          </w:p>
          <w:p w14:paraId="6C5FA3F9"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Če se izvajalec ne odzove na odpravo napak v določenem roku, priskrbi naročnik drugega izvajalca in stroške popravila z 3 % režijskim pribitkom in vso nastalo škodo zaračuna izvajalcu. V kolikor izvajalec teh zaračunanih stroškov ne plača, se lahko naročnik poplača iz danega finančnega zavarovanja za odpravo napak v garancijski dobi, ali pobota svoje terjatve z drugimi morebitnimi obveznostmi, ki bi jih imel naročnik do izvajalca.</w:t>
            </w:r>
          </w:p>
          <w:p w14:paraId="40AA7386" w14:textId="133009FA" w:rsidR="003A2013" w:rsidRPr="004E0C80" w:rsidRDefault="003A2013" w:rsidP="003972BC">
            <w:pPr>
              <w:spacing w:before="225" w:after="225"/>
              <w:jc w:val="both"/>
              <w:rPr>
                <w:rFonts w:ascii="Arial" w:hAnsi="Arial" w:cs="Arial"/>
                <w:sz w:val="18"/>
                <w:szCs w:val="18"/>
              </w:rPr>
            </w:pPr>
            <w:r w:rsidRPr="003A2013">
              <w:rPr>
                <w:rFonts w:ascii="Arial" w:hAnsi="Arial" w:cs="Arial"/>
                <w:sz w:val="18"/>
                <w:szCs w:val="18"/>
              </w:rPr>
              <w:t>Smiselno enako velja za odpravo napak oziroma sanacijo nekvalitetno izvedenih del, ki jih naročnik graja med samim izvajanjem del izvajalca oziroma preden je začela teči garancijska doba.</w:t>
            </w:r>
          </w:p>
        </w:tc>
      </w:tr>
    </w:tbl>
    <w:p w14:paraId="414C3654" w14:textId="77777777" w:rsidR="003A2013" w:rsidRPr="003A2013" w:rsidRDefault="003A2013" w:rsidP="003A2013">
      <w:pPr>
        <w:spacing w:after="0" w:line="240" w:lineRule="auto"/>
        <w:jc w:val="center"/>
      </w:pPr>
      <w:r w:rsidRPr="003A2013">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3A2013" w:rsidRPr="003A2013" w14:paraId="70948D91" w14:textId="77777777" w:rsidTr="003972BC">
        <w:tc>
          <w:tcPr>
            <w:tcW w:w="0" w:type="auto"/>
            <w:tcMar>
              <w:top w:w="0" w:type="auto"/>
              <w:bottom w:w="0" w:type="auto"/>
            </w:tcMar>
          </w:tcPr>
          <w:p w14:paraId="23CD0358" w14:textId="77777777" w:rsidR="003A2013" w:rsidRPr="003A2013" w:rsidRDefault="003A2013" w:rsidP="003972BC">
            <w:pPr>
              <w:spacing w:before="225" w:after="225"/>
              <w:jc w:val="both"/>
            </w:pPr>
            <w:r w:rsidRPr="003A2013">
              <w:rPr>
                <w:rFonts w:ascii="Arial" w:hAnsi="Arial" w:cs="Arial"/>
                <w:color w:val="000000"/>
                <w:sz w:val="18"/>
                <w:szCs w:val="18"/>
              </w:rPr>
              <w:t>Za vse dobavljeno blago bo izvajalec v okviru garancijske dobe in v okviru svoje pogodbene obveznosti iz te pogodbe, izvedel odpravo napak.</w:t>
            </w:r>
          </w:p>
          <w:p w14:paraId="0B05FDBF" w14:textId="77777777" w:rsidR="003A2013" w:rsidRPr="003A2013" w:rsidRDefault="003A2013" w:rsidP="003972BC">
            <w:pPr>
              <w:spacing w:before="225" w:after="225"/>
              <w:jc w:val="both"/>
            </w:pPr>
            <w:r w:rsidRPr="003A2013">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7FE43364" w14:textId="77777777" w:rsidR="003A2013" w:rsidRPr="003A2013" w:rsidRDefault="003A2013" w:rsidP="003972BC">
            <w:pPr>
              <w:spacing w:before="225" w:after="225"/>
              <w:jc w:val="both"/>
            </w:pPr>
            <w:r w:rsidRPr="003A2013">
              <w:rPr>
                <w:rFonts w:ascii="Arial" w:hAnsi="Arial" w:cs="Arial"/>
                <w:color w:val="000000"/>
                <w:sz w:val="18"/>
                <w:szCs w:val="18"/>
              </w:rPr>
              <w:t>Za zamenjane dele v garancijski dobi prične teči nov garancijski rok z dnem zamenjave.</w:t>
            </w:r>
          </w:p>
        </w:tc>
      </w:tr>
    </w:tbl>
    <w:p w14:paraId="0E07F8D4" w14:textId="77777777" w:rsidR="003A2013" w:rsidRPr="003A2013" w:rsidRDefault="003A2013" w:rsidP="003A2013">
      <w:pPr>
        <w:spacing w:after="0" w:line="240" w:lineRule="auto"/>
        <w:jc w:val="center"/>
      </w:pPr>
      <w:r w:rsidRPr="003A2013">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A2013" w:rsidRPr="003A2013" w14:paraId="2942DE45" w14:textId="77777777" w:rsidTr="003972BC">
        <w:tc>
          <w:tcPr>
            <w:tcW w:w="0" w:type="auto"/>
            <w:tcMar>
              <w:top w:w="0" w:type="auto"/>
              <w:bottom w:w="0" w:type="auto"/>
            </w:tcMar>
          </w:tcPr>
          <w:p w14:paraId="62E187F3"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Izvajalec zagotavlja rezervne dele in redni servis opreme še najmanj 10 let po vgradnji opreme.</w:t>
            </w:r>
          </w:p>
          <w:p w14:paraId="01295231" w14:textId="77777777" w:rsidR="003A2013" w:rsidRPr="003A2013" w:rsidRDefault="003A2013" w:rsidP="003972BC">
            <w:pPr>
              <w:spacing w:before="225" w:after="225"/>
              <w:jc w:val="both"/>
            </w:pPr>
            <w:r w:rsidRPr="003A2013">
              <w:rPr>
                <w:rFonts w:ascii="Arial" w:hAnsi="Arial" w:cs="Arial"/>
                <w:color w:val="000000"/>
                <w:sz w:val="18"/>
                <w:szCs w:val="18"/>
              </w:rPr>
              <w:t xml:space="preserve">Izvajalec se zavezuje, da bo na zahtevo naročnika (po predhodnem naročilu) izvedel tudi vsa potrebna redna vzdrževalna dela na objektu v času garancijske dobe naprav in zagotavljal nadzor nad delovanjem naprave. </w:t>
            </w:r>
          </w:p>
        </w:tc>
      </w:tr>
    </w:tbl>
    <w:p w14:paraId="0555C6F3" w14:textId="77777777" w:rsidR="003A2013" w:rsidRPr="003A2013" w:rsidRDefault="003A2013" w:rsidP="003A2013">
      <w:pPr>
        <w:spacing w:after="0" w:line="240" w:lineRule="auto"/>
        <w:jc w:val="center"/>
      </w:pPr>
      <w:r w:rsidRPr="003A201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3A2013" w:rsidRPr="003A2013" w14:paraId="061EB279" w14:textId="77777777" w:rsidTr="003972BC">
        <w:tc>
          <w:tcPr>
            <w:tcW w:w="0" w:type="auto"/>
            <w:tcMar>
              <w:top w:w="0" w:type="auto"/>
              <w:bottom w:w="0" w:type="auto"/>
            </w:tcMar>
          </w:tcPr>
          <w:p w14:paraId="46BE1B00" w14:textId="77777777" w:rsidR="003A2013" w:rsidRPr="003A2013" w:rsidRDefault="003A2013" w:rsidP="003972BC">
            <w:pPr>
              <w:spacing w:before="225" w:after="225"/>
              <w:jc w:val="both"/>
            </w:pPr>
            <w:r w:rsidRPr="003A2013">
              <w:rPr>
                <w:rFonts w:ascii="Arial" w:hAnsi="Arial" w:cs="Arial"/>
                <w:color w:val="000000"/>
                <w:sz w:val="18"/>
                <w:szCs w:val="18"/>
              </w:rPr>
              <w:t>Morebitne skrite napake se obravnavajo v skladu z določili zakona, ki ureja obligacijska razmerja.</w:t>
            </w:r>
          </w:p>
        </w:tc>
      </w:tr>
    </w:tbl>
    <w:p w14:paraId="62B1711F" w14:textId="77777777" w:rsidR="003A2013" w:rsidRPr="003A2013" w:rsidRDefault="003A2013" w:rsidP="003A2013">
      <w:pPr>
        <w:spacing w:after="0" w:line="240" w:lineRule="auto"/>
        <w:jc w:val="center"/>
      </w:pPr>
      <w:r w:rsidRPr="003A2013">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A2013" w:rsidRPr="003A2013" w14:paraId="36A0DE33" w14:textId="77777777" w:rsidTr="003972BC">
        <w:tc>
          <w:tcPr>
            <w:tcW w:w="0" w:type="auto"/>
            <w:tcMar>
              <w:top w:w="0" w:type="auto"/>
              <w:bottom w:w="0" w:type="auto"/>
            </w:tcMar>
          </w:tcPr>
          <w:p w14:paraId="4C4D8FB2" w14:textId="77777777" w:rsidR="003A2013" w:rsidRPr="003A2013" w:rsidRDefault="003A2013" w:rsidP="003972BC">
            <w:pPr>
              <w:spacing w:before="225" w:after="225"/>
              <w:jc w:val="both"/>
            </w:pPr>
            <w:r w:rsidRPr="003A2013">
              <w:rPr>
                <w:rFonts w:ascii="Arial" w:hAnsi="Arial" w:cs="Arial"/>
                <w:color w:val="000000"/>
                <w:sz w:val="18"/>
                <w:szCs w:val="18"/>
              </w:rPr>
              <w:t xml:space="preserve">ZAVAROVANJE ZA DOBRO IZVEDBO </w:t>
            </w:r>
            <w:r w:rsidRPr="003A2013">
              <w:rPr>
                <w:rFonts w:ascii="Arial" w:hAnsi="Arial" w:cs="Arial"/>
                <w:i/>
                <w:iCs/>
                <w:color w:val="000000"/>
                <w:sz w:val="18"/>
                <w:szCs w:val="18"/>
              </w:rPr>
              <w:t>(vnesti zahteve iz razpisne dokumentacije)</w:t>
            </w:r>
          </w:p>
          <w:p w14:paraId="568E8CE9" w14:textId="77777777" w:rsidR="003A2013" w:rsidRPr="003A2013" w:rsidRDefault="003A2013" w:rsidP="003972BC">
            <w:pPr>
              <w:spacing w:before="225" w:after="225"/>
              <w:jc w:val="both"/>
            </w:pPr>
            <w:r w:rsidRPr="003A2013">
              <w:rPr>
                <w:rFonts w:ascii="Arial" w:hAnsi="Arial" w:cs="Arial"/>
                <w:color w:val="000000"/>
                <w:sz w:val="18"/>
                <w:szCs w:val="18"/>
              </w:rPr>
              <w:t>Instrument zavarovanja: _____________</w:t>
            </w:r>
          </w:p>
          <w:p w14:paraId="35C09A0A" w14:textId="77777777" w:rsidR="003A2013" w:rsidRPr="003A2013" w:rsidRDefault="003A2013" w:rsidP="003972BC">
            <w:pPr>
              <w:spacing w:before="225" w:after="225"/>
              <w:jc w:val="both"/>
            </w:pPr>
            <w:r w:rsidRPr="003A2013">
              <w:rPr>
                <w:rFonts w:ascii="Arial" w:hAnsi="Arial" w:cs="Arial"/>
                <w:color w:val="000000"/>
                <w:sz w:val="18"/>
                <w:szCs w:val="18"/>
              </w:rPr>
              <w:lastRenderedPageBreak/>
              <w:t>Višina zavarovanja: _____________</w:t>
            </w:r>
          </w:p>
          <w:p w14:paraId="38E251D7" w14:textId="77777777" w:rsidR="003A2013" w:rsidRPr="003A2013" w:rsidRDefault="003A2013" w:rsidP="003972BC">
            <w:pPr>
              <w:spacing w:before="225" w:after="225"/>
              <w:jc w:val="both"/>
            </w:pPr>
            <w:r w:rsidRPr="003A2013">
              <w:rPr>
                <w:rFonts w:ascii="Arial" w:hAnsi="Arial" w:cs="Arial"/>
                <w:color w:val="000000"/>
                <w:sz w:val="18"/>
                <w:szCs w:val="18"/>
              </w:rPr>
              <w:t>Čas veljavnosti: _____________</w:t>
            </w:r>
          </w:p>
          <w:p w14:paraId="5D6A87A2" w14:textId="77777777" w:rsidR="003A2013" w:rsidRPr="003A2013" w:rsidRDefault="003A2013" w:rsidP="003972BC">
            <w:pPr>
              <w:spacing w:before="225" w:after="225"/>
              <w:jc w:val="both"/>
            </w:pPr>
            <w:r w:rsidRPr="003A201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AE24C95" w14:textId="77777777" w:rsidR="003A2013" w:rsidRPr="003A2013" w:rsidRDefault="003A2013" w:rsidP="003972BC">
            <w:pPr>
              <w:spacing w:before="225" w:after="225"/>
              <w:jc w:val="both"/>
            </w:pPr>
            <w:r w:rsidRPr="003A201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4791DD9" w14:textId="77777777" w:rsidR="003A2013" w:rsidRPr="003A2013" w:rsidRDefault="003A2013" w:rsidP="003A2013">
      <w:pPr>
        <w:spacing w:after="0" w:line="240" w:lineRule="auto"/>
        <w:jc w:val="center"/>
      </w:pPr>
      <w:r w:rsidRPr="003A2013">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8962"/>
      </w:tblGrid>
      <w:tr w:rsidR="003A2013" w:rsidRPr="003A2013" w14:paraId="64C566CE" w14:textId="77777777" w:rsidTr="003972BC">
        <w:tc>
          <w:tcPr>
            <w:tcW w:w="0" w:type="auto"/>
            <w:tcMar>
              <w:top w:w="0" w:type="auto"/>
              <w:bottom w:w="0" w:type="auto"/>
            </w:tcMar>
          </w:tcPr>
          <w:p w14:paraId="457AE712"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 xml:space="preserve">ZAVAROVANJE ZA ODPRAVO NAPAK  </w:t>
            </w:r>
            <w:r w:rsidRPr="003A2013">
              <w:rPr>
                <w:rFonts w:ascii="Arial" w:hAnsi="Arial" w:cs="Arial"/>
                <w:i/>
                <w:iCs/>
                <w:color w:val="000000"/>
                <w:sz w:val="18"/>
                <w:szCs w:val="18"/>
              </w:rPr>
              <w:t>(vnesti zahteve iz razpisne dokumentacije)</w:t>
            </w:r>
          </w:p>
          <w:p w14:paraId="16FF8432" w14:textId="77777777" w:rsidR="003A2013" w:rsidRPr="003A2013" w:rsidRDefault="003A2013" w:rsidP="003972BC">
            <w:pPr>
              <w:spacing w:before="225" w:after="225"/>
              <w:jc w:val="both"/>
            </w:pPr>
            <w:r w:rsidRPr="003A2013">
              <w:rPr>
                <w:rFonts w:ascii="Arial" w:hAnsi="Arial" w:cs="Arial"/>
                <w:color w:val="000000"/>
                <w:sz w:val="18"/>
                <w:szCs w:val="18"/>
              </w:rPr>
              <w:t>Instrument zavarovanja: _____________</w:t>
            </w:r>
          </w:p>
          <w:p w14:paraId="637F1FCB" w14:textId="77777777" w:rsidR="003A2013" w:rsidRPr="003A2013" w:rsidRDefault="003A2013" w:rsidP="003972BC">
            <w:pPr>
              <w:spacing w:before="225" w:after="225"/>
              <w:jc w:val="both"/>
            </w:pPr>
            <w:r w:rsidRPr="003A2013">
              <w:rPr>
                <w:rFonts w:ascii="Arial" w:hAnsi="Arial" w:cs="Arial"/>
                <w:color w:val="000000"/>
                <w:sz w:val="18"/>
                <w:szCs w:val="18"/>
              </w:rPr>
              <w:t>Višina zavarovanja: _____________</w:t>
            </w:r>
          </w:p>
          <w:p w14:paraId="1EF3A057" w14:textId="77777777" w:rsidR="003A2013" w:rsidRPr="003A2013" w:rsidRDefault="003A2013" w:rsidP="003972BC">
            <w:pPr>
              <w:spacing w:before="225" w:after="225"/>
              <w:jc w:val="both"/>
            </w:pPr>
            <w:r w:rsidRPr="003A2013">
              <w:rPr>
                <w:rFonts w:ascii="Arial" w:hAnsi="Arial" w:cs="Arial"/>
                <w:color w:val="000000"/>
                <w:sz w:val="18"/>
                <w:szCs w:val="18"/>
              </w:rPr>
              <w:t>Čas veljavnosti: _____________</w:t>
            </w:r>
          </w:p>
          <w:p w14:paraId="035AEB2C" w14:textId="77777777" w:rsidR="003A2013" w:rsidRPr="003A2013" w:rsidRDefault="003A2013" w:rsidP="003972BC">
            <w:pPr>
              <w:spacing w:before="225" w:after="225"/>
              <w:jc w:val="both"/>
            </w:pPr>
            <w:r w:rsidRPr="003A2013">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51FCA7FD" w14:textId="77777777" w:rsidR="003A2013" w:rsidRPr="003A2013" w:rsidRDefault="003A2013" w:rsidP="003972BC">
            <w:pPr>
              <w:spacing w:before="225" w:after="225"/>
              <w:jc w:val="both"/>
            </w:pPr>
            <w:r w:rsidRPr="003A2013">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0405DB22" w14:textId="77777777" w:rsidR="003A2013" w:rsidRPr="003A2013" w:rsidRDefault="003A2013" w:rsidP="003A2013">
      <w:pPr>
        <w:spacing w:before="225" w:after="225" w:line="240" w:lineRule="auto"/>
        <w:jc w:val="both"/>
      </w:pPr>
      <w:r w:rsidRPr="003A2013">
        <w:rPr>
          <w:rFonts w:ascii="Arial" w:hAnsi="Arial" w:cs="Arial"/>
          <w:b/>
          <w:bCs/>
          <w:color w:val="000000"/>
          <w:sz w:val="18"/>
          <w:szCs w:val="18"/>
        </w:rPr>
        <w:t>XI. ODSTOP OD POGODBE</w:t>
      </w:r>
    </w:p>
    <w:p w14:paraId="6FB46936" w14:textId="77777777" w:rsidR="003A2013" w:rsidRPr="003A2013" w:rsidRDefault="003A2013" w:rsidP="003A2013">
      <w:pPr>
        <w:spacing w:after="0" w:line="240" w:lineRule="auto"/>
        <w:jc w:val="center"/>
      </w:pPr>
      <w:r w:rsidRPr="003A2013">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A2013" w:rsidRPr="003A2013" w14:paraId="3907FB86" w14:textId="77777777" w:rsidTr="003972BC">
        <w:tc>
          <w:tcPr>
            <w:tcW w:w="0" w:type="auto"/>
            <w:tcMar>
              <w:top w:w="0" w:type="auto"/>
              <w:bottom w:w="0" w:type="auto"/>
            </w:tcMar>
          </w:tcPr>
          <w:p w14:paraId="77352FDB"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E79CC7C"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A2013" w:rsidRPr="003A2013" w14:paraId="1E7E438C" w14:textId="77777777" w:rsidTr="003972BC">
              <w:tc>
                <w:tcPr>
                  <w:tcW w:w="0" w:type="auto"/>
                  <w:tcMar>
                    <w:top w:w="0" w:type="auto"/>
                    <w:bottom w:w="0" w:type="auto"/>
                  </w:tcMar>
                </w:tcPr>
                <w:p w14:paraId="31A6887D" w14:textId="77777777" w:rsidR="003A2013" w:rsidRPr="003A2013" w:rsidRDefault="003A2013" w:rsidP="00F202CA">
                  <w:pPr>
                    <w:numPr>
                      <w:ilvl w:val="0"/>
                      <w:numId w:val="25"/>
                    </w:numPr>
                    <w:jc w:val="both"/>
                    <w:rPr>
                      <w:rFonts w:ascii="Arial" w:hAnsi="Arial" w:cs="Arial"/>
                      <w:color w:val="000000"/>
                      <w:sz w:val="18"/>
                      <w:szCs w:val="18"/>
                    </w:rPr>
                  </w:pPr>
                  <w:r w:rsidRPr="003A2013">
                    <w:rPr>
                      <w:rFonts w:ascii="Arial" w:hAnsi="Arial" w:cs="Arial"/>
                      <w:color w:val="000000"/>
                      <w:sz w:val="18"/>
                      <w:szCs w:val="18"/>
                    </w:rPr>
                    <w:t>pride izvajalec v takšno finančno situacijo, ki bi mu onemogočila izvedbo pogodbenih obveznosti;</w:t>
                  </w:r>
                </w:p>
                <w:p w14:paraId="5CCEFC46" w14:textId="77777777" w:rsidR="003A2013" w:rsidRPr="003A2013" w:rsidRDefault="003A2013" w:rsidP="00F202CA">
                  <w:pPr>
                    <w:numPr>
                      <w:ilvl w:val="0"/>
                      <w:numId w:val="25"/>
                    </w:numPr>
                    <w:jc w:val="both"/>
                    <w:rPr>
                      <w:rFonts w:ascii="Arial" w:hAnsi="Arial" w:cs="Arial"/>
                      <w:color w:val="000000"/>
                      <w:sz w:val="18"/>
                      <w:szCs w:val="18"/>
                    </w:rPr>
                  </w:pPr>
                  <w:r w:rsidRPr="003A2013">
                    <w:rPr>
                      <w:rFonts w:ascii="Arial" w:hAnsi="Arial" w:cs="Arial"/>
                      <w:color w:val="000000"/>
                      <w:sz w:val="18"/>
                      <w:szCs w:val="18"/>
                    </w:rPr>
                    <w:t>izvajalec po svoji krivdi v roku 14 dni od veljavnosti pogodbe in uvedbe v delo ne prične z delom;</w:t>
                  </w:r>
                </w:p>
                <w:p w14:paraId="0BB0F39B" w14:textId="77777777" w:rsidR="003A2013" w:rsidRPr="003A2013" w:rsidRDefault="003A2013" w:rsidP="00F202CA">
                  <w:pPr>
                    <w:numPr>
                      <w:ilvl w:val="0"/>
                      <w:numId w:val="25"/>
                    </w:numPr>
                    <w:jc w:val="both"/>
                    <w:rPr>
                      <w:rFonts w:ascii="Arial" w:hAnsi="Arial" w:cs="Arial"/>
                      <w:color w:val="000000"/>
                      <w:sz w:val="18"/>
                      <w:szCs w:val="18"/>
                    </w:rPr>
                  </w:pPr>
                  <w:r w:rsidRPr="003A2013">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CF21B36"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A2013" w:rsidRPr="003A2013" w14:paraId="43D2BF96" w14:textId="77777777" w:rsidTr="003972BC">
              <w:tc>
                <w:tcPr>
                  <w:tcW w:w="0" w:type="auto"/>
                  <w:tcMar>
                    <w:top w:w="0" w:type="auto"/>
                    <w:bottom w:w="0" w:type="auto"/>
                  </w:tcMar>
                </w:tcPr>
                <w:p w14:paraId="1F0AE027" w14:textId="77777777" w:rsidR="003A2013" w:rsidRPr="003A2013" w:rsidRDefault="003A2013" w:rsidP="00F202CA">
                  <w:pPr>
                    <w:numPr>
                      <w:ilvl w:val="0"/>
                      <w:numId w:val="26"/>
                    </w:numPr>
                    <w:jc w:val="both"/>
                    <w:rPr>
                      <w:rFonts w:ascii="Arial" w:hAnsi="Arial" w:cs="Arial"/>
                      <w:color w:val="000000"/>
                      <w:sz w:val="18"/>
                      <w:szCs w:val="18"/>
                    </w:rPr>
                  </w:pPr>
                  <w:r w:rsidRPr="003A2013">
                    <w:rPr>
                      <w:rFonts w:ascii="Arial" w:hAnsi="Arial" w:cs="Arial"/>
                      <w:color w:val="000000"/>
                      <w:sz w:val="18"/>
                      <w:szCs w:val="18"/>
                    </w:rPr>
                    <w:t>javno naročilo je bilo bistveno spremenjeno, kar terja nov postopek javnega naročanja;</w:t>
                  </w:r>
                </w:p>
                <w:p w14:paraId="7F46039E" w14:textId="77777777" w:rsidR="003A2013" w:rsidRPr="003A2013" w:rsidRDefault="003A2013" w:rsidP="00F202CA">
                  <w:pPr>
                    <w:numPr>
                      <w:ilvl w:val="0"/>
                      <w:numId w:val="26"/>
                    </w:numPr>
                    <w:jc w:val="both"/>
                    <w:rPr>
                      <w:rFonts w:ascii="Arial" w:hAnsi="Arial" w:cs="Arial"/>
                      <w:color w:val="000000"/>
                      <w:sz w:val="18"/>
                      <w:szCs w:val="18"/>
                    </w:rPr>
                  </w:pPr>
                  <w:r w:rsidRPr="003A201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C05C13B" w14:textId="77777777" w:rsidR="003A2013" w:rsidRPr="003A2013" w:rsidRDefault="003A2013" w:rsidP="00F202CA">
                  <w:pPr>
                    <w:numPr>
                      <w:ilvl w:val="0"/>
                      <w:numId w:val="26"/>
                    </w:numPr>
                    <w:jc w:val="both"/>
                    <w:rPr>
                      <w:rFonts w:ascii="Arial" w:hAnsi="Arial" w:cs="Arial"/>
                      <w:color w:val="000000"/>
                      <w:sz w:val="18"/>
                      <w:szCs w:val="18"/>
                    </w:rPr>
                  </w:pPr>
                  <w:r w:rsidRPr="003A201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70CBE74"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color w:val="000000"/>
                <w:sz w:val="18"/>
                <w:szCs w:val="18"/>
              </w:rPr>
              <w:t>Odstop od pogodbe učinkuje z dnem, ko izvajalec prejme pisno izjavo naročnika o odstopu.</w:t>
            </w:r>
          </w:p>
          <w:p w14:paraId="0EF31D45"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lastRenderedPageBreak/>
              <w:t>Naročnik bo istočasno z odstopom od pogodbe pričel s postopki za unovčenje zavarovanja za dobro izvedbo pogodbenih obveznosti.</w:t>
            </w:r>
          </w:p>
          <w:p w14:paraId="1FB68B3A" w14:textId="77777777" w:rsidR="003A2013" w:rsidRPr="003A2013" w:rsidRDefault="003A2013" w:rsidP="003972BC">
            <w:pPr>
              <w:spacing w:before="225" w:after="225"/>
              <w:jc w:val="both"/>
              <w:rPr>
                <w:rFonts w:ascii="Arial" w:hAnsi="Arial" w:cs="Arial"/>
                <w:sz w:val="18"/>
                <w:szCs w:val="18"/>
              </w:rPr>
            </w:pPr>
            <w:r w:rsidRPr="003A2013">
              <w:rPr>
                <w:rFonts w:ascii="Arial" w:hAnsi="Arial" w:cs="Arial"/>
                <w:sz w:val="18"/>
                <w:szCs w:val="18"/>
              </w:rPr>
              <w:t>Naročnik lahko med izvajanjem pogodbe tudi odstopi od pogodbe v primeru, da ne pridobi sredstev za sofinanciranje investicije, pri čemer pa je dolžan izvajalcu plačati za vsa že izvedena dela in v primeru, da je izvajalec že dobavil (naročniku ali na skladišče) opremo za potrebe naročnika, tudi vrednost te opreme, ki jo je dolžan izvajalec predhodno predati naročniku.</w:t>
            </w:r>
          </w:p>
        </w:tc>
      </w:tr>
    </w:tbl>
    <w:p w14:paraId="02491A27" w14:textId="77777777" w:rsidR="003A2013" w:rsidRPr="003A2013" w:rsidRDefault="003A2013" w:rsidP="001B2908">
      <w:pPr>
        <w:spacing w:before="120" w:after="120" w:line="240" w:lineRule="auto"/>
        <w:jc w:val="both"/>
      </w:pPr>
      <w:r w:rsidRPr="003A2013">
        <w:rPr>
          <w:rFonts w:ascii="Arial" w:hAnsi="Arial" w:cs="Arial"/>
          <w:b/>
          <w:bCs/>
          <w:color w:val="000000"/>
          <w:sz w:val="18"/>
          <w:szCs w:val="18"/>
        </w:rPr>
        <w:lastRenderedPageBreak/>
        <w:t>XII. SOCIALNA KLAVZULA IN RAZVEZNI POGOJ</w:t>
      </w:r>
    </w:p>
    <w:p w14:paraId="497CEECF" w14:textId="77777777" w:rsidR="003A2013" w:rsidRPr="003A2013" w:rsidRDefault="003A2013" w:rsidP="003A2013">
      <w:pPr>
        <w:spacing w:after="0" w:line="240" w:lineRule="auto"/>
        <w:jc w:val="center"/>
      </w:pPr>
      <w:r w:rsidRPr="003A2013">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A2013" w:rsidRPr="003A2013" w14:paraId="06972EDB" w14:textId="77777777" w:rsidTr="003972BC">
        <w:tc>
          <w:tcPr>
            <w:tcW w:w="0" w:type="auto"/>
            <w:tcMar>
              <w:top w:w="0" w:type="auto"/>
              <w:bottom w:w="0" w:type="auto"/>
            </w:tcMar>
          </w:tcPr>
          <w:p w14:paraId="58E24E39" w14:textId="77777777" w:rsidR="003A2013" w:rsidRPr="003A2013" w:rsidRDefault="003A2013" w:rsidP="003972BC">
            <w:pPr>
              <w:spacing w:before="225" w:after="225"/>
              <w:jc w:val="both"/>
            </w:pPr>
            <w:r w:rsidRPr="003A2013">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DFB513" w14:textId="77777777" w:rsidR="003A2013" w:rsidRPr="003A2013" w:rsidRDefault="003A2013" w:rsidP="003972BC">
            <w:pPr>
              <w:spacing w:before="225" w:after="225"/>
              <w:jc w:val="both"/>
            </w:pPr>
            <w:r w:rsidRPr="003A2013">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D3287F9" w14:textId="77777777" w:rsidR="003A2013" w:rsidRPr="003A2013" w:rsidRDefault="003A2013" w:rsidP="003972BC">
            <w:pPr>
              <w:spacing w:before="225" w:after="225"/>
              <w:jc w:val="both"/>
            </w:pPr>
            <w:r w:rsidRPr="003A2013">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0ED4167" w14:textId="77777777" w:rsidR="003A2013" w:rsidRPr="003A2013" w:rsidRDefault="003A2013" w:rsidP="003A2013">
      <w:pPr>
        <w:spacing w:before="225" w:after="225" w:line="240" w:lineRule="auto"/>
        <w:jc w:val="both"/>
      </w:pPr>
      <w:r w:rsidRPr="003A2013">
        <w:rPr>
          <w:rFonts w:ascii="Arial" w:hAnsi="Arial" w:cs="Arial"/>
          <w:b/>
          <w:bCs/>
          <w:color w:val="000000"/>
          <w:sz w:val="18"/>
          <w:szCs w:val="18"/>
        </w:rPr>
        <w:t>XIII. REVIZIJSKA SLED</w:t>
      </w:r>
    </w:p>
    <w:p w14:paraId="58F2EEF3" w14:textId="77777777" w:rsidR="003A2013" w:rsidRPr="003A2013" w:rsidRDefault="003A2013" w:rsidP="003A2013">
      <w:pPr>
        <w:spacing w:after="0" w:line="240" w:lineRule="auto"/>
        <w:jc w:val="center"/>
      </w:pPr>
      <w:r w:rsidRPr="003A2013">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A2013" w:rsidRPr="003A2013" w14:paraId="035119ED" w14:textId="77777777" w:rsidTr="003972BC">
        <w:tc>
          <w:tcPr>
            <w:tcW w:w="0" w:type="auto"/>
            <w:tcMar>
              <w:top w:w="0" w:type="auto"/>
              <w:bottom w:w="0" w:type="auto"/>
            </w:tcMar>
          </w:tcPr>
          <w:p w14:paraId="7AC5B4B8" w14:textId="77777777" w:rsidR="003A2013" w:rsidRPr="003A2013" w:rsidRDefault="003A2013" w:rsidP="003972BC">
            <w:pPr>
              <w:spacing w:before="225" w:after="225"/>
              <w:jc w:val="both"/>
            </w:pPr>
            <w:r w:rsidRPr="003A2013">
              <w:rPr>
                <w:rFonts w:ascii="Arial" w:hAnsi="Arial" w:cs="Arial"/>
                <w:color w:val="000000"/>
                <w:sz w:val="18"/>
                <w:szCs w:val="18"/>
              </w:rPr>
              <w:t>Vsa dokumentacija, povezana z izvedbo projekta, mora biti hranjena na način, da zagotavlja revizijsko sled dobave blaga.</w:t>
            </w:r>
          </w:p>
          <w:p w14:paraId="0DB2EBE3" w14:textId="77777777" w:rsidR="003A2013" w:rsidRPr="003A2013" w:rsidRDefault="003A2013" w:rsidP="003972BC">
            <w:pPr>
              <w:spacing w:before="225" w:after="225"/>
              <w:jc w:val="both"/>
            </w:pPr>
            <w:r w:rsidRPr="003A2013">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4100C74" w14:textId="77777777" w:rsidR="003A2013" w:rsidRPr="003A2013" w:rsidRDefault="003A2013" w:rsidP="003972BC">
            <w:pPr>
              <w:spacing w:before="225" w:after="225"/>
              <w:jc w:val="both"/>
            </w:pPr>
            <w:r w:rsidRPr="003A2013">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6BA7F55" w14:textId="77777777" w:rsidR="003A2013" w:rsidRPr="003A2013" w:rsidRDefault="003A2013" w:rsidP="003972BC">
            <w:pPr>
              <w:spacing w:before="225" w:after="225"/>
              <w:jc w:val="both"/>
            </w:pPr>
            <w:r w:rsidRPr="003A2013">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BB39468" w14:textId="77777777" w:rsidR="003A2013" w:rsidRPr="003A2013" w:rsidRDefault="003A2013" w:rsidP="003972BC">
            <w:pPr>
              <w:spacing w:before="225" w:after="225"/>
              <w:jc w:val="both"/>
            </w:pPr>
            <w:r w:rsidRPr="003A2013">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595C38CB" w14:textId="77777777" w:rsidR="003A2013" w:rsidRPr="003A2013" w:rsidRDefault="003A2013" w:rsidP="003A2013">
      <w:pPr>
        <w:spacing w:before="225" w:after="225" w:line="240" w:lineRule="auto"/>
        <w:jc w:val="both"/>
      </w:pPr>
      <w:r w:rsidRPr="003A2013">
        <w:rPr>
          <w:rFonts w:ascii="Arial" w:hAnsi="Arial" w:cs="Arial"/>
          <w:b/>
          <w:bCs/>
          <w:color w:val="000000"/>
          <w:sz w:val="18"/>
          <w:szCs w:val="18"/>
        </w:rPr>
        <w:lastRenderedPageBreak/>
        <w:t>XIV. PROTIKORUPCIJSKA KLAVZULA</w:t>
      </w:r>
    </w:p>
    <w:p w14:paraId="41FB9738" w14:textId="77777777" w:rsidR="003A2013" w:rsidRPr="003A2013" w:rsidRDefault="003A2013" w:rsidP="003A2013">
      <w:pPr>
        <w:spacing w:after="0" w:line="240" w:lineRule="auto"/>
        <w:jc w:val="center"/>
      </w:pPr>
      <w:r w:rsidRPr="003A2013">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A2013" w:rsidRPr="003A2013" w14:paraId="62BFC551" w14:textId="77777777" w:rsidTr="003972BC">
        <w:tc>
          <w:tcPr>
            <w:tcW w:w="0" w:type="auto"/>
            <w:tcMar>
              <w:top w:w="0" w:type="auto"/>
              <w:bottom w:w="0" w:type="auto"/>
            </w:tcMar>
          </w:tcPr>
          <w:p w14:paraId="6BE51728" w14:textId="77777777" w:rsidR="003A2013" w:rsidRPr="003A2013" w:rsidRDefault="003A2013" w:rsidP="003972BC">
            <w:pPr>
              <w:spacing w:before="225" w:after="225"/>
              <w:jc w:val="both"/>
            </w:pPr>
            <w:r w:rsidRPr="003A201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A2013" w:rsidRPr="003A2013" w14:paraId="6C680B3E" w14:textId="77777777" w:rsidTr="003972BC">
              <w:tc>
                <w:tcPr>
                  <w:tcW w:w="0" w:type="auto"/>
                  <w:tcMar>
                    <w:top w:w="0" w:type="auto"/>
                    <w:bottom w:w="0" w:type="auto"/>
                  </w:tcMar>
                </w:tcPr>
                <w:p w14:paraId="4EB6553D" w14:textId="77777777" w:rsidR="003A2013" w:rsidRPr="003A2013" w:rsidRDefault="003A2013" w:rsidP="00F202CA">
                  <w:pPr>
                    <w:numPr>
                      <w:ilvl w:val="0"/>
                      <w:numId w:val="27"/>
                    </w:numPr>
                    <w:jc w:val="both"/>
                    <w:rPr>
                      <w:rFonts w:ascii="Arial" w:hAnsi="Arial" w:cs="Arial"/>
                      <w:color w:val="000000"/>
                      <w:sz w:val="18"/>
                      <w:szCs w:val="18"/>
                    </w:rPr>
                  </w:pPr>
                  <w:r w:rsidRPr="003A2013">
                    <w:rPr>
                      <w:rFonts w:ascii="Arial" w:hAnsi="Arial" w:cs="Arial"/>
                      <w:color w:val="000000"/>
                      <w:sz w:val="18"/>
                      <w:szCs w:val="18"/>
                    </w:rPr>
                    <w:t>pridobitev posla ali</w:t>
                  </w:r>
                </w:p>
                <w:p w14:paraId="43F0DACE" w14:textId="77777777" w:rsidR="003A2013" w:rsidRPr="003A2013" w:rsidRDefault="003A2013" w:rsidP="00F202CA">
                  <w:pPr>
                    <w:numPr>
                      <w:ilvl w:val="0"/>
                      <w:numId w:val="27"/>
                    </w:numPr>
                    <w:jc w:val="both"/>
                    <w:rPr>
                      <w:rFonts w:ascii="Arial" w:hAnsi="Arial" w:cs="Arial"/>
                      <w:color w:val="000000"/>
                      <w:sz w:val="18"/>
                      <w:szCs w:val="18"/>
                    </w:rPr>
                  </w:pPr>
                  <w:r w:rsidRPr="003A2013">
                    <w:rPr>
                      <w:rFonts w:ascii="Arial" w:hAnsi="Arial" w:cs="Arial"/>
                      <w:color w:val="000000"/>
                      <w:sz w:val="18"/>
                      <w:szCs w:val="18"/>
                    </w:rPr>
                    <w:t>za sklenitev posla pod ugodnejšimi pogoji ali</w:t>
                  </w:r>
                </w:p>
                <w:p w14:paraId="0A06DBEB" w14:textId="77777777" w:rsidR="003A2013" w:rsidRPr="003A2013" w:rsidRDefault="003A2013" w:rsidP="00F202CA">
                  <w:pPr>
                    <w:numPr>
                      <w:ilvl w:val="0"/>
                      <w:numId w:val="27"/>
                    </w:numPr>
                    <w:jc w:val="both"/>
                    <w:rPr>
                      <w:rFonts w:ascii="Arial" w:hAnsi="Arial" w:cs="Arial"/>
                      <w:color w:val="000000"/>
                      <w:sz w:val="18"/>
                      <w:szCs w:val="18"/>
                    </w:rPr>
                  </w:pPr>
                  <w:r w:rsidRPr="003A2013">
                    <w:rPr>
                      <w:rFonts w:ascii="Arial" w:hAnsi="Arial" w:cs="Arial"/>
                      <w:color w:val="000000"/>
                      <w:sz w:val="18"/>
                      <w:szCs w:val="18"/>
                    </w:rPr>
                    <w:t>za opustitev dolžnega nadzora nad izvajanjem pogodbenih obveznosti ali</w:t>
                  </w:r>
                </w:p>
                <w:p w14:paraId="442F79FF" w14:textId="77777777" w:rsidR="003A2013" w:rsidRPr="003A2013" w:rsidRDefault="003A2013" w:rsidP="00F202CA">
                  <w:pPr>
                    <w:numPr>
                      <w:ilvl w:val="0"/>
                      <w:numId w:val="27"/>
                    </w:numPr>
                    <w:ind w:left="714" w:hanging="357"/>
                    <w:jc w:val="both"/>
                    <w:rPr>
                      <w:rFonts w:ascii="Arial" w:hAnsi="Arial" w:cs="Arial"/>
                      <w:color w:val="000000"/>
                      <w:sz w:val="18"/>
                      <w:szCs w:val="18"/>
                    </w:rPr>
                  </w:pPr>
                  <w:r w:rsidRPr="003A201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E844108" w14:textId="77777777" w:rsidR="003A2013" w:rsidRPr="003A2013" w:rsidRDefault="003A2013" w:rsidP="00F457A5">
            <w:pPr>
              <w:spacing w:before="120" w:after="120"/>
              <w:jc w:val="both"/>
            </w:pPr>
            <w:r w:rsidRPr="003A2013">
              <w:rPr>
                <w:rFonts w:ascii="Arial" w:hAnsi="Arial" w:cs="Arial"/>
                <w:color w:val="000000"/>
                <w:sz w:val="18"/>
                <w:szCs w:val="18"/>
              </w:rPr>
              <w:t>je pogodba nična.</w:t>
            </w:r>
          </w:p>
        </w:tc>
      </w:tr>
    </w:tbl>
    <w:p w14:paraId="37542E3E" w14:textId="289652C2" w:rsidR="00E652DA" w:rsidRDefault="00E652DA" w:rsidP="00E652DA">
      <w:pPr>
        <w:spacing w:before="225" w:after="225"/>
        <w:jc w:val="both"/>
      </w:pPr>
      <w:r>
        <w:rPr>
          <w:rFonts w:ascii="Arial" w:hAnsi="Arial" w:cs="Arial"/>
          <w:b/>
          <w:bCs/>
          <w:color w:val="000000"/>
          <w:sz w:val="18"/>
          <w:szCs w:val="18"/>
        </w:rPr>
        <w:t xml:space="preserve">XV. </w:t>
      </w:r>
      <w:r w:rsidRPr="005F5A9B">
        <w:rPr>
          <w:rFonts w:ascii="Arial" w:hAnsi="Arial" w:cs="Arial"/>
          <w:b/>
          <w:bCs/>
          <w:sz w:val="18"/>
          <w:szCs w:val="18"/>
        </w:rPr>
        <w:t>DOLOČILA VEZANA NA SOFINANCIRANJE</w:t>
      </w:r>
      <w:r>
        <w:rPr>
          <w:rFonts w:ascii="Arial" w:hAnsi="Arial" w:cs="Arial"/>
          <w:b/>
          <w:bCs/>
          <w:sz w:val="18"/>
          <w:szCs w:val="18"/>
        </w:rPr>
        <w:t xml:space="preserve"> PREDMETA NAROČILA</w:t>
      </w:r>
    </w:p>
    <w:p w14:paraId="337EE41B" w14:textId="360B9DB5" w:rsidR="00E652DA" w:rsidRDefault="00E652DA" w:rsidP="000B71EC">
      <w:pPr>
        <w:spacing w:after="0"/>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E652DA" w14:paraId="27C96EAE" w14:textId="77777777" w:rsidTr="003972BC">
        <w:tc>
          <w:tcPr>
            <w:tcW w:w="0" w:type="auto"/>
            <w:tcMar>
              <w:top w:w="0" w:type="auto"/>
              <w:bottom w:w="0" w:type="auto"/>
            </w:tcMar>
          </w:tcPr>
          <w:p w14:paraId="2601A2A6" w14:textId="61718697" w:rsidR="00E652DA" w:rsidRDefault="00E652DA" w:rsidP="003972BC">
            <w:pPr>
              <w:spacing w:before="225" w:after="225"/>
              <w:jc w:val="both"/>
            </w:pPr>
            <w:r w:rsidRPr="007412C1">
              <w:rPr>
                <w:rFonts w:ascii="Arial" w:hAnsi="Arial" w:cs="Arial"/>
                <w:color w:val="000000"/>
                <w:sz w:val="18"/>
                <w:szCs w:val="18"/>
              </w:rPr>
              <w:t xml:space="preserve">Pogodbeni stranki ugotavljata, da se projekt, del katerega je izvedba </w:t>
            </w:r>
            <w:r>
              <w:rPr>
                <w:rFonts w:ascii="Arial" w:hAnsi="Arial" w:cs="Arial"/>
                <w:color w:val="000000"/>
                <w:sz w:val="18"/>
                <w:szCs w:val="18"/>
              </w:rPr>
              <w:t>obveznosti</w:t>
            </w:r>
            <w:r w:rsidRPr="007412C1">
              <w:rPr>
                <w:rFonts w:ascii="Arial" w:hAnsi="Arial" w:cs="Arial"/>
                <w:color w:val="000000"/>
                <w:sz w:val="18"/>
                <w:szCs w:val="18"/>
              </w:rPr>
              <w:t xml:space="preserve"> po tej pogodbi, izvaja skladno z načrtom v okviru razvojnega področja </w:t>
            </w:r>
            <w:r w:rsidRPr="00E652DA">
              <w:rPr>
                <w:rFonts w:ascii="Arial" w:hAnsi="Arial" w:cs="Arial"/>
                <w:color w:val="000000"/>
                <w:sz w:val="18"/>
                <w:szCs w:val="18"/>
              </w:rPr>
              <w:t>»Zeleni prehod«, komponente 1: »Obnovljivi viri energije in učinkovita raba energije v gospodarstvu« (C1 K1), naložbe »Proizvodnja elektrike iz obnovljivih virov energije«</w:t>
            </w:r>
            <w:r w:rsidRPr="007412C1">
              <w:rPr>
                <w:rFonts w:ascii="Arial" w:hAnsi="Arial" w:cs="Arial"/>
                <w:color w:val="000000"/>
                <w:sz w:val="18"/>
                <w:szCs w:val="18"/>
              </w:rPr>
              <w:t>, v okviru Načrta za okrevanje in odpornost in izpolnjuje vse zahteve točke (d) 3. odstavka 19. člena Uredbe (EU) 2021/241).</w:t>
            </w:r>
          </w:p>
        </w:tc>
      </w:tr>
    </w:tbl>
    <w:p w14:paraId="75A7E1C6" w14:textId="31DBEA59" w:rsidR="00E652DA" w:rsidRDefault="00E652DA" w:rsidP="000B71EC">
      <w:pPr>
        <w:spacing w:after="0"/>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E652DA" w14:paraId="68DE92D5" w14:textId="77777777" w:rsidTr="003972BC">
        <w:tc>
          <w:tcPr>
            <w:tcW w:w="0" w:type="auto"/>
            <w:tcMar>
              <w:top w:w="0" w:type="auto"/>
              <w:bottom w:w="0" w:type="auto"/>
            </w:tcMar>
          </w:tcPr>
          <w:p w14:paraId="448D5D98" w14:textId="77777777" w:rsidR="00E652DA" w:rsidRPr="007412C1" w:rsidRDefault="00E652DA" w:rsidP="003972BC">
            <w:pPr>
              <w:spacing w:before="225" w:after="225"/>
              <w:jc w:val="both"/>
              <w:rPr>
                <w:rFonts w:ascii="Arial" w:hAnsi="Arial" w:cs="Arial"/>
                <w:color w:val="000000"/>
                <w:sz w:val="18"/>
                <w:szCs w:val="18"/>
              </w:rPr>
            </w:pPr>
            <w:r w:rsidRPr="007412C1">
              <w:rPr>
                <w:rFonts w:ascii="Arial" w:hAnsi="Arial" w:cs="Arial"/>
                <w:color w:val="000000"/>
                <w:sz w:val="18"/>
                <w:szCs w:val="18"/>
              </w:rPr>
              <w:t>Pogodbeni stranki se pri izpolnjevanju pravic in obveznosti po tej pogodbi zavežeta:</w:t>
            </w:r>
          </w:p>
          <w:p w14:paraId="7E4C6303" w14:textId="77777777" w:rsidR="00E652DA" w:rsidRDefault="00E652DA" w:rsidP="00F202CA">
            <w:pPr>
              <w:pStyle w:val="ListParagraph"/>
              <w:numPr>
                <w:ilvl w:val="0"/>
                <w:numId w:val="43"/>
              </w:numPr>
              <w:spacing w:before="120" w:after="120"/>
              <w:ind w:left="714" w:hanging="357"/>
              <w:contextualSpacing w:val="0"/>
              <w:jc w:val="both"/>
              <w:rPr>
                <w:rFonts w:ascii="Arial" w:hAnsi="Arial" w:cs="Arial"/>
                <w:color w:val="000000"/>
                <w:sz w:val="18"/>
                <w:szCs w:val="18"/>
              </w:rPr>
            </w:pPr>
            <w:r w:rsidRPr="007412C1">
              <w:rPr>
                <w:rFonts w:ascii="Arial" w:hAnsi="Arial" w:cs="Arial"/>
                <w:color w:val="000000"/>
                <w:sz w:val="18"/>
                <w:szCs w:val="18"/>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537F5F47" w14:textId="77777777" w:rsidR="00E652DA" w:rsidRDefault="00E652DA" w:rsidP="00F202CA">
            <w:pPr>
              <w:pStyle w:val="ListParagraph"/>
              <w:numPr>
                <w:ilvl w:val="0"/>
                <w:numId w:val="43"/>
              </w:numPr>
              <w:spacing w:before="120" w:after="120"/>
              <w:ind w:left="714" w:hanging="357"/>
              <w:contextualSpacing w:val="0"/>
              <w:jc w:val="both"/>
              <w:rPr>
                <w:rFonts w:ascii="Arial" w:hAnsi="Arial" w:cs="Arial"/>
                <w:color w:val="000000"/>
                <w:sz w:val="18"/>
                <w:szCs w:val="18"/>
              </w:rPr>
            </w:pPr>
            <w:r w:rsidRPr="007412C1">
              <w:rPr>
                <w:rFonts w:ascii="Arial" w:hAnsi="Arial" w:cs="Arial"/>
                <w:color w:val="000000"/>
                <w:sz w:val="18"/>
                <w:szCs w:val="18"/>
              </w:rPr>
              <w:t>upoštevati načela enakosti spolov in enakih možnosti za vse,</w:t>
            </w:r>
          </w:p>
          <w:p w14:paraId="587703ED" w14:textId="77777777" w:rsidR="00E652DA" w:rsidRPr="007412C1" w:rsidRDefault="00E652DA" w:rsidP="00F202CA">
            <w:pPr>
              <w:pStyle w:val="ListParagraph"/>
              <w:numPr>
                <w:ilvl w:val="0"/>
                <w:numId w:val="43"/>
              </w:numPr>
              <w:spacing w:before="120" w:after="120"/>
              <w:ind w:left="714" w:hanging="357"/>
              <w:contextualSpacing w:val="0"/>
              <w:jc w:val="both"/>
              <w:rPr>
                <w:rFonts w:ascii="Arial" w:hAnsi="Arial" w:cs="Arial"/>
                <w:color w:val="000000"/>
                <w:sz w:val="18"/>
                <w:szCs w:val="18"/>
              </w:rPr>
            </w:pPr>
            <w:r w:rsidRPr="007412C1">
              <w:rPr>
                <w:rFonts w:ascii="Arial" w:hAnsi="Arial" w:cs="Arial"/>
                <w:color w:val="000000"/>
                <w:sz w:val="18"/>
                <w:szCs w:val="18"/>
              </w:rPr>
              <w:t>da bosta zagotovili, da isti stroški in izdatki, ki bodo izplačani iz sklada NOO po pogodbi, niso in ne bodo uveljavljani v okviru drugih programov EU, financirani iz drugih nacionalnih oz. iz katerih koli drugih javnih virov.</w:t>
            </w:r>
          </w:p>
        </w:tc>
      </w:tr>
    </w:tbl>
    <w:p w14:paraId="3DB3D942" w14:textId="1A703FC5" w:rsidR="00E652DA" w:rsidRDefault="00E652DA" w:rsidP="000B71EC">
      <w:pPr>
        <w:spacing w:after="0"/>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E652DA" w14:paraId="44D6F8C5" w14:textId="77777777" w:rsidTr="003972BC">
        <w:tc>
          <w:tcPr>
            <w:tcW w:w="0" w:type="auto"/>
            <w:tcMar>
              <w:top w:w="0" w:type="auto"/>
              <w:bottom w:w="0" w:type="auto"/>
            </w:tcMar>
          </w:tcPr>
          <w:p w14:paraId="37A297B0" w14:textId="28734CE1" w:rsidR="00E652DA" w:rsidRPr="007412C1" w:rsidRDefault="00E652DA" w:rsidP="003972BC">
            <w:pPr>
              <w:spacing w:before="225" w:after="225"/>
              <w:jc w:val="both"/>
              <w:rPr>
                <w:rFonts w:ascii="Arial" w:hAnsi="Arial" w:cs="Arial"/>
                <w:color w:val="000000"/>
                <w:sz w:val="18"/>
                <w:szCs w:val="18"/>
              </w:rPr>
            </w:pPr>
            <w:r w:rsidRPr="007412C1">
              <w:rPr>
                <w:rFonts w:ascii="Arial" w:hAnsi="Arial" w:cs="Arial"/>
                <w:color w:val="000000"/>
                <w:sz w:val="18"/>
                <w:szCs w:val="18"/>
              </w:rPr>
              <w:t xml:space="preserve">Sredstva za plačilo po tej pogodbi morajo biti porabljena skladno z evropsko in slovensko zakonodajo in drugimi pravili, ki se nanašajo na izvajanje Mehanizma za okrevanje in odpornost (MOO). Za skladnost porabe sredstev MOO je odgovoren naročnik kot tudi odgovorno Ministrstvo za </w:t>
            </w:r>
            <w:r>
              <w:rPr>
                <w:rFonts w:ascii="Arial" w:hAnsi="Arial" w:cs="Arial"/>
                <w:color w:val="000000"/>
                <w:sz w:val="18"/>
                <w:szCs w:val="18"/>
              </w:rPr>
              <w:t>okolje, podnebje in energijo.</w:t>
            </w:r>
            <w:r w:rsidRPr="007412C1">
              <w:rPr>
                <w:rFonts w:ascii="Arial" w:hAnsi="Arial" w:cs="Arial"/>
                <w:color w:val="000000"/>
                <w:sz w:val="18"/>
                <w:szCs w:val="18"/>
              </w:rPr>
              <w:t xml:space="preserve">. </w:t>
            </w:r>
          </w:p>
          <w:p w14:paraId="73A20530" w14:textId="77777777" w:rsidR="00E652DA" w:rsidRPr="007412C1" w:rsidRDefault="00E652DA" w:rsidP="003972BC">
            <w:pPr>
              <w:spacing w:before="225" w:after="225"/>
              <w:jc w:val="both"/>
              <w:rPr>
                <w:rFonts w:ascii="Arial" w:hAnsi="Arial" w:cs="Arial"/>
                <w:color w:val="000000"/>
                <w:sz w:val="18"/>
                <w:szCs w:val="18"/>
              </w:rPr>
            </w:pPr>
            <w:r w:rsidRPr="007412C1">
              <w:rPr>
                <w:rFonts w:ascii="Arial" w:hAnsi="Arial" w:cs="Arial"/>
                <w:color w:val="000000"/>
                <w:sz w:val="18"/>
                <w:szCs w:val="18"/>
              </w:rPr>
              <w:t>Za neupravičeno porabo sredstev po tej pogodbi gre, če:</w:t>
            </w:r>
          </w:p>
          <w:p w14:paraId="29AE02DE" w14:textId="77777777" w:rsidR="00E652DA" w:rsidRDefault="00E652DA" w:rsidP="00F202CA">
            <w:pPr>
              <w:pStyle w:val="ListParagraph"/>
              <w:numPr>
                <w:ilvl w:val="0"/>
                <w:numId w:val="44"/>
              </w:numPr>
              <w:spacing w:before="120" w:after="120"/>
              <w:ind w:left="714" w:hanging="357"/>
              <w:contextualSpacing w:val="0"/>
              <w:jc w:val="both"/>
              <w:rPr>
                <w:rFonts w:ascii="Arial" w:hAnsi="Arial" w:cs="Arial"/>
                <w:color w:val="000000"/>
                <w:sz w:val="18"/>
                <w:szCs w:val="18"/>
              </w:rPr>
            </w:pPr>
            <w:r w:rsidRPr="007412C1">
              <w:rPr>
                <w:rFonts w:ascii="Arial" w:hAnsi="Arial" w:cs="Arial"/>
                <w:color w:val="000000"/>
                <w:sz w:val="18"/>
                <w:szCs w:val="18"/>
              </w:rPr>
              <w:t>izdatki niso nastali v skladu s pravili Unije ali nacionalnimi pravili;</w:t>
            </w:r>
          </w:p>
          <w:p w14:paraId="13B0BEDD" w14:textId="77777777" w:rsidR="00E652DA" w:rsidRDefault="00E652DA" w:rsidP="00F202CA">
            <w:pPr>
              <w:pStyle w:val="ListParagraph"/>
              <w:numPr>
                <w:ilvl w:val="0"/>
                <w:numId w:val="44"/>
              </w:numPr>
              <w:spacing w:before="120" w:after="120"/>
              <w:ind w:left="714" w:hanging="357"/>
              <w:contextualSpacing w:val="0"/>
              <w:jc w:val="both"/>
              <w:rPr>
                <w:rFonts w:ascii="Arial" w:hAnsi="Arial" w:cs="Arial"/>
                <w:color w:val="000000"/>
                <w:sz w:val="18"/>
                <w:szCs w:val="18"/>
              </w:rPr>
            </w:pPr>
            <w:r w:rsidRPr="007412C1">
              <w:rPr>
                <w:rFonts w:ascii="Arial" w:hAnsi="Arial" w:cs="Arial"/>
                <w:color w:val="000000"/>
                <w:sz w:val="18"/>
                <w:szCs w:val="18"/>
              </w:rPr>
              <w:lastRenderedPageBreak/>
              <w:t>sredstva MOO niso bila porabljena v skladu z NOO;</w:t>
            </w:r>
          </w:p>
          <w:p w14:paraId="7E96F14F" w14:textId="77777777" w:rsidR="00E652DA" w:rsidRPr="007412C1" w:rsidRDefault="00E652DA" w:rsidP="00F202CA">
            <w:pPr>
              <w:pStyle w:val="ListParagraph"/>
              <w:numPr>
                <w:ilvl w:val="0"/>
                <w:numId w:val="44"/>
              </w:numPr>
              <w:spacing w:before="120" w:after="120"/>
              <w:ind w:left="714" w:hanging="357"/>
              <w:contextualSpacing w:val="0"/>
              <w:jc w:val="both"/>
              <w:rPr>
                <w:rFonts w:ascii="Arial" w:hAnsi="Arial" w:cs="Arial"/>
                <w:color w:val="000000"/>
                <w:sz w:val="18"/>
                <w:szCs w:val="18"/>
              </w:rPr>
            </w:pPr>
            <w:r w:rsidRPr="007412C1">
              <w:rPr>
                <w:rFonts w:ascii="Arial" w:hAnsi="Arial" w:cs="Arial"/>
                <w:color w:val="000000"/>
                <w:sz w:val="18"/>
                <w:szCs w:val="18"/>
              </w:rPr>
              <w:t xml:space="preserve">se pri preverjanju ukrepov ugotovijo primeri goljufije, korupcije, nasprotij interesov ter dvojnega financiranja. </w:t>
            </w:r>
          </w:p>
          <w:p w14:paraId="7FB45968" w14:textId="77777777" w:rsidR="00E652DA" w:rsidRDefault="00E652DA" w:rsidP="003972BC">
            <w:pPr>
              <w:spacing w:before="225" w:after="225"/>
              <w:jc w:val="both"/>
            </w:pPr>
            <w:r w:rsidRPr="007412C1">
              <w:rPr>
                <w:rFonts w:ascii="Arial" w:hAnsi="Arial" w:cs="Arial"/>
                <w:color w:val="000000"/>
                <w:sz w:val="18"/>
                <w:szCs w:val="18"/>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tc>
      </w:tr>
    </w:tbl>
    <w:p w14:paraId="06127F80" w14:textId="5FAC948D" w:rsidR="00E652DA" w:rsidRDefault="00E652DA" w:rsidP="000B71EC">
      <w:pPr>
        <w:spacing w:after="0"/>
        <w:jc w:val="center"/>
      </w:pPr>
      <w:r>
        <w:rPr>
          <w:rFonts w:ascii="Arial" w:hAnsi="Arial" w:cs="Arial"/>
          <w:b/>
          <w:bCs/>
          <w:color w:val="000000"/>
          <w:sz w:val="18"/>
          <w:szCs w:val="18"/>
        </w:rPr>
        <w:lastRenderedPageBreak/>
        <w:t>30. člen</w:t>
      </w:r>
    </w:p>
    <w:tbl>
      <w:tblPr>
        <w:tblStyle w:val="NormalTablePHPDOCX"/>
        <w:tblW w:w="0" w:type="auto"/>
        <w:tblInd w:w="108" w:type="dxa"/>
        <w:tblLook w:val="04A0" w:firstRow="1" w:lastRow="0" w:firstColumn="1" w:lastColumn="0" w:noHBand="0" w:noVBand="1"/>
      </w:tblPr>
      <w:tblGrid>
        <w:gridCol w:w="8962"/>
      </w:tblGrid>
      <w:tr w:rsidR="00E652DA" w14:paraId="10BCA689" w14:textId="77777777" w:rsidTr="003972BC">
        <w:tc>
          <w:tcPr>
            <w:tcW w:w="0" w:type="auto"/>
            <w:tcMar>
              <w:top w:w="0" w:type="auto"/>
              <w:bottom w:w="0" w:type="auto"/>
            </w:tcMar>
          </w:tcPr>
          <w:p w14:paraId="0EB2147D" w14:textId="7923E135" w:rsidR="00E652DA" w:rsidRPr="007412C1" w:rsidRDefault="00E652DA" w:rsidP="003972BC">
            <w:pPr>
              <w:spacing w:before="225" w:after="225"/>
              <w:jc w:val="both"/>
              <w:rPr>
                <w:rFonts w:ascii="Arial" w:hAnsi="Arial" w:cs="Arial"/>
                <w:color w:val="000000"/>
                <w:sz w:val="18"/>
                <w:szCs w:val="18"/>
              </w:rPr>
            </w:pPr>
            <w:r w:rsidRPr="007412C1">
              <w:rPr>
                <w:rFonts w:ascii="Arial" w:hAnsi="Arial" w:cs="Arial"/>
                <w:color w:val="000000"/>
                <w:sz w:val="18"/>
                <w:szCs w:val="18"/>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resornega Ministrstva za </w:t>
            </w:r>
            <w:r>
              <w:rPr>
                <w:rFonts w:ascii="Arial" w:hAnsi="Arial" w:cs="Arial"/>
                <w:color w:val="000000"/>
                <w:sz w:val="18"/>
                <w:szCs w:val="18"/>
              </w:rPr>
              <w:t>okolje, podnebje in energijo</w:t>
            </w:r>
            <w:r w:rsidRPr="007412C1">
              <w:rPr>
                <w:rFonts w:ascii="Arial" w:hAnsi="Arial" w:cs="Arial"/>
                <w:color w:val="000000"/>
                <w:sz w:val="18"/>
                <w:szCs w:val="18"/>
              </w:rPr>
              <w:t>.</w:t>
            </w:r>
          </w:p>
          <w:p w14:paraId="60C8C1B8" w14:textId="3800BAD5" w:rsidR="00E652DA" w:rsidRDefault="00E652DA" w:rsidP="003972BC">
            <w:pPr>
              <w:spacing w:before="225" w:after="225"/>
              <w:jc w:val="both"/>
            </w:pPr>
            <w:r w:rsidRPr="007412C1">
              <w:rPr>
                <w:rFonts w:ascii="Arial" w:hAnsi="Arial" w:cs="Arial"/>
                <w:color w:val="000000"/>
                <w:sz w:val="18"/>
                <w:szCs w:val="18"/>
              </w:rPr>
              <w:t xml:space="preserve">Ko izvajalec izvede vsa zahtevana dela na objektu, je dolžan pripraviti za objekt trajno tablo, kjer se navede: ime projekta, glavni namen projekta (opis z navedbo ukrepa in da je naložba del ukrepov slovenskega načrta, ki ga financira mehanizem), emblem EU z izjavo o financiranju »Financira Evropska Unija – NextGenerationEU«, logotip Ministrstva </w:t>
            </w:r>
            <w:r w:rsidR="000B71EC">
              <w:rPr>
                <w:rFonts w:ascii="Arial" w:hAnsi="Arial" w:cs="Arial"/>
                <w:color w:val="000000"/>
                <w:sz w:val="18"/>
                <w:szCs w:val="18"/>
              </w:rPr>
              <w:t>okolje, podnebje in energijo</w:t>
            </w:r>
            <w:r w:rsidRPr="007412C1">
              <w:rPr>
                <w:rFonts w:ascii="Arial" w:hAnsi="Arial" w:cs="Arial"/>
                <w:color w:val="000000"/>
                <w:sz w:val="18"/>
                <w:szCs w:val="18"/>
              </w:rPr>
              <w:t>, logotip NOO ter logotip naročnika, ki je vključen v glavi dokumentov dokumentacije v zvezi z oddajo javnega naročila.</w:t>
            </w:r>
          </w:p>
        </w:tc>
      </w:tr>
    </w:tbl>
    <w:p w14:paraId="304D7E75" w14:textId="080A81C5" w:rsidR="00E652DA" w:rsidRPr="007412C1" w:rsidRDefault="00E652DA" w:rsidP="00E652DA">
      <w:pPr>
        <w:spacing w:after="225"/>
        <w:jc w:val="center"/>
        <w:rPr>
          <w:rFonts w:ascii="Arial" w:hAnsi="Arial" w:cs="Arial"/>
          <w:b/>
          <w:bCs/>
          <w:color w:val="000000"/>
          <w:sz w:val="18"/>
          <w:szCs w:val="18"/>
        </w:rP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E652DA" w14:paraId="2E77A8D9" w14:textId="77777777" w:rsidTr="003972BC">
        <w:tc>
          <w:tcPr>
            <w:tcW w:w="0" w:type="auto"/>
            <w:tcMar>
              <w:top w:w="0" w:type="auto"/>
              <w:bottom w:w="0" w:type="auto"/>
            </w:tcMar>
          </w:tcPr>
          <w:p w14:paraId="27F91A2F" w14:textId="77777777" w:rsidR="00E652DA" w:rsidRPr="007412C1" w:rsidRDefault="00E652DA" w:rsidP="003972BC">
            <w:pPr>
              <w:pStyle w:val="BodyText"/>
              <w:jc w:val="both"/>
              <w:rPr>
                <w:rFonts w:ascii="Arial" w:hAnsi="Arial" w:cs="Arial"/>
                <w:sz w:val="18"/>
                <w:szCs w:val="18"/>
              </w:rPr>
            </w:pPr>
            <w:r w:rsidRPr="007412C1">
              <w:rPr>
                <w:rFonts w:ascii="Arial" w:hAnsi="Arial" w:cs="Arial"/>
                <w:sz w:val="18"/>
                <w:szCs w:val="18"/>
              </w:rPr>
              <w:t xml:space="preserve">Na podlagi Uredbe (EU) 2021/241, Uredbe o izvajanju Uredbe (EU) o Mehanizmu za okrevanje in odpornost ter na tej podlagi sprejetih dokumentov za izvajanje NOO koordinacijskega organa, naročnik za resorno Ministrstvo, evidentira, obdeluje in hrani osebne podatke iz 3. odstavka tega člena pogodbe, ki jih s strani izvajalca pridobi v zvezi z izpolnjevanjem pravic in obveznosti po tej pogodbi. </w:t>
            </w:r>
          </w:p>
          <w:p w14:paraId="1A6E4216" w14:textId="63A463D1" w:rsidR="00E652DA" w:rsidRPr="007412C1" w:rsidRDefault="00E652DA" w:rsidP="003972BC">
            <w:pPr>
              <w:pStyle w:val="BodyText"/>
              <w:jc w:val="both"/>
              <w:rPr>
                <w:rFonts w:ascii="Arial" w:hAnsi="Arial" w:cs="Arial"/>
                <w:sz w:val="18"/>
                <w:szCs w:val="18"/>
              </w:rPr>
            </w:pPr>
            <w:r w:rsidRPr="007412C1">
              <w:rPr>
                <w:rFonts w:ascii="Arial" w:hAnsi="Arial" w:cs="Arial"/>
                <w:sz w:val="18"/>
                <w:szCs w:val="18"/>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resornemu Ministrstvu </w:t>
            </w:r>
            <w:r w:rsidRPr="007412C1">
              <w:rPr>
                <w:rFonts w:ascii="Arial" w:hAnsi="Arial" w:cs="Arial"/>
                <w:sz w:val="18"/>
                <w:szCs w:val="18"/>
                <w:lang w:bidi="sl-SI"/>
              </w:rPr>
              <w:t xml:space="preserve">za </w:t>
            </w:r>
            <w:r>
              <w:rPr>
                <w:rFonts w:ascii="Arial" w:hAnsi="Arial" w:cs="Arial"/>
                <w:sz w:val="18"/>
                <w:szCs w:val="18"/>
                <w:lang w:bidi="sl-SI"/>
              </w:rPr>
              <w:t>okolje, podnebje in energijo</w:t>
            </w:r>
            <w:r w:rsidRPr="007412C1">
              <w:rPr>
                <w:rFonts w:ascii="Arial" w:hAnsi="Arial" w:cs="Arial"/>
                <w:sz w:val="18"/>
                <w:szCs w:val="18"/>
              </w:rPr>
              <w:t xml:space="preserve"> kot nosilnemu organu in izvajalcu ukrepa, za potrebe izvajanja NOO. </w:t>
            </w:r>
          </w:p>
          <w:p w14:paraId="12EA04A3" w14:textId="77777777" w:rsidR="00E652DA" w:rsidRPr="007412C1" w:rsidRDefault="00E652DA" w:rsidP="003972BC">
            <w:pPr>
              <w:pStyle w:val="BodyText"/>
              <w:jc w:val="both"/>
              <w:rPr>
                <w:rFonts w:ascii="Arial" w:hAnsi="Arial" w:cs="Arial"/>
                <w:sz w:val="18"/>
                <w:szCs w:val="18"/>
              </w:rPr>
            </w:pPr>
            <w:r w:rsidRPr="007412C1">
              <w:rPr>
                <w:rFonts w:ascii="Arial" w:hAnsi="Arial" w:cs="Arial"/>
                <w:sz w:val="18"/>
                <w:szCs w:val="18"/>
              </w:rPr>
              <w:t xml:space="preserve">Naročnik je skladno z 22. členom Uredbe (EU) 2021/241, dolžan zbirati in obdelovati naslednje kategorije podatkov: </w:t>
            </w:r>
          </w:p>
          <w:p w14:paraId="36C08EFF" w14:textId="77777777" w:rsidR="00E652DA" w:rsidRPr="007412C1" w:rsidRDefault="00E652DA" w:rsidP="00F202CA">
            <w:pPr>
              <w:pStyle w:val="BodyText"/>
              <w:widowControl w:val="0"/>
              <w:numPr>
                <w:ilvl w:val="0"/>
                <w:numId w:val="45"/>
              </w:numPr>
              <w:ind w:left="714" w:hanging="357"/>
              <w:jc w:val="both"/>
              <w:rPr>
                <w:rFonts w:ascii="Arial" w:hAnsi="Arial" w:cs="Arial"/>
                <w:sz w:val="18"/>
                <w:szCs w:val="18"/>
              </w:rPr>
            </w:pPr>
            <w:r w:rsidRPr="007412C1">
              <w:rPr>
                <w:rFonts w:ascii="Arial" w:hAnsi="Arial" w:cs="Arial"/>
                <w:sz w:val="18"/>
                <w:szCs w:val="18"/>
              </w:rPr>
              <w:t xml:space="preserve">ime oz. naziv končnega prejemnika sredstev, </w:t>
            </w:r>
          </w:p>
          <w:p w14:paraId="143AA5CE" w14:textId="77777777" w:rsidR="00E652DA" w:rsidRPr="007412C1" w:rsidRDefault="00E652DA" w:rsidP="00F202CA">
            <w:pPr>
              <w:pStyle w:val="BodyText"/>
              <w:widowControl w:val="0"/>
              <w:numPr>
                <w:ilvl w:val="0"/>
                <w:numId w:val="45"/>
              </w:numPr>
              <w:ind w:left="714" w:hanging="357"/>
              <w:jc w:val="both"/>
              <w:rPr>
                <w:rFonts w:ascii="Arial" w:hAnsi="Arial" w:cs="Arial"/>
                <w:sz w:val="18"/>
                <w:szCs w:val="18"/>
              </w:rPr>
            </w:pPr>
            <w:r w:rsidRPr="007412C1">
              <w:rPr>
                <w:rFonts w:ascii="Arial" w:hAnsi="Arial" w:cs="Arial"/>
                <w:sz w:val="18"/>
                <w:szCs w:val="18"/>
              </w:rPr>
              <w:t>ime oz. naziv morebitnega podizvajalca,</w:t>
            </w:r>
          </w:p>
          <w:p w14:paraId="28F78928" w14:textId="77777777" w:rsidR="00E652DA" w:rsidRPr="007412C1" w:rsidRDefault="00E652DA" w:rsidP="00F202CA">
            <w:pPr>
              <w:pStyle w:val="BodyText"/>
              <w:widowControl w:val="0"/>
              <w:numPr>
                <w:ilvl w:val="0"/>
                <w:numId w:val="45"/>
              </w:numPr>
              <w:spacing w:after="220"/>
              <w:jc w:val="both"/>
              <w:rPr>
                <w:rFonts w:ascii="Arial" w:hAnsi="Arial" w:cs="Arial"/>
                <w:sz w:val="18"/>
                <w:szCs w:val="18"/>
              </w:rPr>
            </w:pPr>
            <w:r w:rsidRPr="007412C1">
              <w:rPr>
                <w:rFonts w:ascii="Arial" w:hAnsi="Arial" w:cs="Arial"/>
                <w:sz w:val="18"/>
                <w:szCs w:val="18"/>
              </w:rPr>
              <w:t xml:space="preserve">imena, priimke in datume rojstev dejanskih lastnikov izvajalca / dobavitelja, kot so opredeljeni v točki 6 člena 3 Direktive (EU) 2015/849 Evropskega parlamenta in Sveta (26) in Zakonu o preprečevanju pranja denarja in financiranja terorizma (Uradni list RS, št. 48/22). </w:t>
            </w:r>
          </w:p>
          <w:p w14:paraId="3B559BA6" w14:textId="77777777" w:rsidR="00E652DA" w:rsidRPr="007412C1" w:rsidRDefault="00E652DA" w:rsidP="003972BC">
            <w:pPr>
              <w:pStyle w:val="BodyText"/>
              <w:jc w:val="both"/>
              <w:rPr>
                <w:rFonts w:ascii="Arial" w:hAnsi="Arial" w:cs="Arial"/>
                <w:sz w:val="18"/>
                <w:szCs w:val="18"/>
              </w:rPr>
            </w:pPr>
            <w:r w:rsidRPr="007412C1">
              <w:rPr>
                <w:rFonts w:ascii="Arial" w:hAnsi="Arial" w:cs="Arial"/>
                <w:sz w:val="18"/>
                <w:szCs w:val="18"/>
              </w:rPr>
              <w:t xml:space="preserve">Izvajalec je naročniku posredoval podatke o imenu, priimku in datumu rojstva dejanskega lastnika izvajalca z izjavo, ki je bila sestavni del ponudbe. </w:t>
            </w:r>
          </w:p>
          <w:p w14:paraId="5E40FA28" w14:textId="77777777" w:rsidR="00E652DA" w:rsidRPr="007412C1" w:rsidRDefault="00E652DA" w:rsidP="003972BC">
            <w:pPr>
              <w:pStyle w:val="BodyText"/>
              <w:jc w:val="both"/>
              <w:rPr>
                <w:rFonts w:ascii="Arial" w:hAnsi="Arial" w:cs="Arial"/>
                <w:sz w:val="18"/>
                <w:szCs w:val="18"/>
              </w:rPr>
            </w:pPr>
            <w:r w:rsidRPr="007412C1">
              <w:rPr>
                <w:rFonts w:ascii="Arial" w:hAnsi="Arial" w:cs="Arial"/>
                <w:sz w:val="18"/>
                <w:szCs w:val="18"/>
              </w:rPr>
              <w:t xml:space="preserve">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w:t>
            </w:r>
          </w:p>
          <w:p w14:paraId="61FE67EC" w14:textId="77777777" w:rsidR="00AE3443" w:rsidRDefault="00E652DA" w:rsidP="003972BC">
            <w:pPr>
              <w:pStyle w:val="BodyText"/>
              <w:jc w:val="both"/>
              <w:rPr>
                <w:rFonts w:ascii="Arial" w:hAnsi="Arial" w:cs="Arial"/>
                <w:sz w:val="18"/>
                <w:szCs w:val="18"/>
              </w:rPr>
            </w:pPr>
            <w:r w:rsidRPr="007412C1">
              <w:rPr>
                <w:rFonts w:ascii="Arial" w:hAnsi="Arial" w:cs="Arial"/>
                <w:sz w:val="18"/>
                <w:szCs w:val="18"/>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3F3D51CB" w14:textId="33F891CE" w:rsidR="00E652DA" w:rsidRPr="007412C1" w:rsidRDefault="00E652DA" w:rsidP="003972BC">
            <w:pPr>
              <w:pStyle w:val="BodyText"/>
              <w:jc w:val="both"/>
              <w:rPr>
                <w:rFonts w:ascii="Arial" w:hAnsi="Arial" w:cs="Arial"/>
                <w:sz w:val="18"/>
                <w:szCs w:val="18"/>
              </w:rPr>
            </w:pPr>
            <w:r w:rsidRPr="007412C1">
              <w:rPr>
                <w:rFonts w:ascii="Arial" w:hAnsi="Arial" w:cs="Arial"/>
                <w:sz w:val="18"/>
                <w:szCs w:val="18"/>
                <w:lang w:bidi="sl-SI"/>
              </w:rPr>
              <w:t>Izvajalec s podpisom pogodbe podaja soglasje za pridobivanje, obdelavo, namen obdelave, evidentiranjem in hrambo osebnih podatkov, skladno z določili tega člena pogodbe.</w:t>
            </w:r>
          </w:p>
        </w:tc>
      </w:tr>
    </w:tbl>
    <w:p w14:paraId="3F9546FA" w14:textId="32583883" w:rsidR="00E652DA" w:rsidRDefault="00E652DA" w:rsidP="00E652DA">
      <w:pPr>
        <w:spacing w:after="0"/>
        <w:jc w:val="center"/>
      </w:pPr>
      <w:r>
        <w:rPr>
          <w:rFonts w:ascii="Arial" w:hAnsi="Arial" w:cs="Arial"/>
          <w:b/>
          <w:bCs/>
          <w:color w:val="000000"/>
          <w:sz w:val="18"/>
          <w:szCs w:val="18"/>
        </w:rPr>
        <w:lastRenderedPageBreak/>
        <w:t>32. člen</w:t>
      </w:r>
    </w:p>
    <w:tbl>
      <w:tblPr>
        <w:tblStyle w:val="NormalTablePHPDOCX"/>
        <w:tblW w:w="0" w:type="auto"/>
        <w:tblInd w:w="108" w:type="dxa"/>
        <w:tblLook w:val="04A0" w:firstRow="1" w:lastRow="0" w:firstColumn="1" w:lastColumn="0" w:noHBand="0" w:noVBand="1"/>
      </w:tblPr>
      <w:tblGrid>
        <w:gridCol w:w="8962"/>
      </w:tblGrid>
      <w:tr w:rsidR="00E652DA" w14:paraId="4601C4D1" w14:textId="77777777" w:rsidTr="003972BC">
        <w:tc>
          <w:tcPr>
            <w:tcW w:w="0" w:type="auto"/>
            <w:tcMar>
              <w:top w:w="0" w:type="auto"/>
              <w:bottom w:w="0" w:type="auto"/>
            </w:tcMar>
          </w:tcPr>
          <w:p w14:paraId="5CD0BCDC" w14:textId="77777777" w:rsidR="00E652DA" w:rsidRPr="007412C1" w:rsidRDefault="00E652DA" w:rsidP="003972BC">
            <w:pPr>
              <w:spacing w:before="225" w:after="225"/>
              <w:jc w:val="both"/>
              <w:rPr>
                <w:rFonts w:ascii="Arial" w:hAnsi="Arial" w:cs="Arial"/>
                <w:color w:val="000000"/>
                <w:sz w:val="18"/>
                <w:szCs w:val="18"/>
              </w:rPr>
            </w:pPr>
            <w:r w:rsidRPr="007412C1">
              <w:rPr>
                <w:rFonts w:ascii="Arial" w:hAnsi="Arial" w:cs="Arial"/>
                <w:color w:val="000000"/>
                <w:sz w:val="18"/>
                <w:szCs w:val="18"/>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w:t>
            </w:r>
          </w:p>
          <w:p w14:paraId="4EEA2E2B" w14:textId="77777777" w:rsidR="00E652DA" w:rsidRPr="007412C1" w:rsidRDefault="00E652DA" w:rsidP="003972BC">
            <w:pPr>
              <w:spacing w:before="225" w:after="225"/>
              <w:jc w:val="both"/>
              <w:rPr>
                <w:rFonts w:ascii="Arial" w:hAnsi="Arial" w:cs="Arial"/>
                <w:color w:val="000000"/>
                <w:sz w:val="18"/>
                <w:szCs w:val="18"/>
              </w:rPr>
            </w:pPr>
            <w:r w:rsidRPr="007412C1">
              <w:rPr>
                <w:rFonts w:ascii="Arial" w:hAnsi="Arial" w:cs="Arial"/>
                <w:color w:val="000000"/>
                <w:sz w:val="18"/>
                <w:szCs w:val="18"/>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8FA1731" w14:textId="77777777" w:rsidR="00E652DA" w:rsidRPr="007412C1" w:rsidRDefault="00E652DA" w:rsidP="003972BC">
            <w:pPr>
              <w:spacing w:before="225" w:after="225"/>
              <w:jc w:val="both"/>
              <w:rPr>
                <w:rFonts w:ascii="Arial" w:hAnsi="Arial" w:cs="Arial"/>
                <w:color w:val="000000"/>
                <w:sz w:val="18"/>
                <w:szCs w:val="18"/>
              </w:rPr>
            </w:pPr>
            <w:r w:rsidRPr="007412C1">
              <w:rPr>
                <w:rFonts w:ascii="Arial" w:hAnsi="Arial" w:cs="Arial"/>
                <w:color w:val="000000"/>
                <w:sz w:val="18"/>
                <w:szCs w:val="18"/>
              </w:rPr>
              <w:t xml:space="preserve">Naročnik izvaja nadzor z administrativnim preverjanjem in preverjanjem na kraju samem, pri čemer bo o slednjem izvajalca minimalno 8 dni pred preverjanjem pisno obvestil. </w:t>
            </w:r>
          </w:p>
          <w:p w14:paraId="7D587808" w14:textId="77777777" w:rsidR="00E652DA" w:rsidRDefault="00E652DA" w:rsidP="003972BC">
            <w:pPr>
              <w:spacing w:before="225" w:after="225"/>
              <w:jc w:val="both"/>
            </w:pPr>
            <w:r w:rsidRPr="007412C1">
              <w:rPr>
                <w:rFonts w:ascii="Arial" w:hAnsi="Arial" w:cs="Arial"/>
                <w:color w:val="000000"/>
                <w:sz w:val="18"/>
                <w:szCs w:val="18"/>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tc>
      </w:tr>
    </w:tbl>
    <w:p w14:paraId="4CE84DC8" w14:textId="36E22A7D" w:rsidR="00E652DA" w:rsidRDefault="00E652DA" w:rsidP="00E652DA">
      <w:pPr>
        <w:spacing w:after="225"/>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E652DA" w14:paraId="33162CC1" w14:textId="77777777" w:rsidTr="003972BC">
        <w:tc>
          <w:tcPr>
            <w:tcW w:w="0" w:type="auto"/>
            <w:tcMar>
              <w:top w:w="0" w:type="auto"/>
              <w:bottom w:w="0" w:type="auto"/>
            </w:tcMar>
          </w:tcPr>
          <w:p w14:paraId="06FCD2EB" w14:textId="77777777" w:rsidR="00E652DA" w:rsidRPr="007412C1" w:rsidRDefault="00E652DA" w:rsidP="003972BC">
            <w:pPr>
              <w:pStyle w:val="BodyText"/>
              <w:jc w:val="both"/>
              <w:rPr>
                <w:rFonts w:ascii="Arial" w:hAnsi="Arial" w:cs="Arial"/>
                <w:sz w:val="18"/>
                <w:szCs w:val="18"/>
              </w:rPr>
            </w:pPr>
            <w:r w:rsidRPr="007412C1">
              <w:rPr>
                <w:rFonts w:ascii="Arial" w:hAnsi="Arial" w:cs="Arial"/>
                <w:sz w:val="18"/>
                <w:szCs w:val="18"/>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 </w:t>
            </w:r>
          </w:p>
          <w:p w14:paraId="2C342C02" w14:textId="77777777" w:rsidR="00E652DA" w:rsidRPr="007412C1" w:rsidRDefault="00E652DA" w:rsidP="003972BC">
            <w:pPr>
              <w:pStyle w:val="BodyText"/>
              <w:jc w:val="both"/>
              <w:rPr>
                <w:rFonts w:ascii="Arial" w:hAnsi="Arial" w:cs="Arial"/>
                <w:sz w:val="18"/>
                <w:szCs w:val="18"/>
              </w:rPr>
            </w:pPr>
            <w:r w:rsidRPr="007412C1">
              <w:rPr>
                <w:rFonts w:ascii="Arial" w:hAnsi="Arial" w:cs="Arial"/>
                <w:sz w:val="18"/>
                <w:szCs w:val="18"/>
              </w:rPr>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 </w:t>
            </w:r>
          </w:p>
          <w:p w14:paraId="688909C3" w14:textId="77777777" w:rsidR="00E652DA" w:rsidRPr="007412C1" w:rsidRDefault="00E652DA" w:rsidP="003972BC">
            <w:pPr>
              <w:pStyle w:val="BodyText"/>
              <w:jc w:val="both"/>
              <w:rPr>
                <w:rFonts w:ascii="Arial" w:hAnsi="Arial" w:cs="Arial"/>
                <w:sz w:val="18"/>
                <w:szCs w:val="18"/>
                <w:lang w:bidi="sl-SI"/>
              </w:rPr>
            </w:pPr>
            <w:r w:rsidRPr="007412C1">
              <w:rPr>
                <w:rFonts w:ascii="Arial" w:hAnsi="Arial" w:cs="Arial"/>
                <w:sz w:val="18"/>
                <w:szCs w:val="18"/>
                <w:lang w:bidi="sl-SI"/>
              </w:rPr>
              <w:t>Izvajalec je dolžan navodila, usmeritve, priporočila naročnika v zvezi z upoštevanjem predhodno navedenega načela upoštevati pri izvajanju pravic in obveznosti iz te pogodbe.</w:t>
            </w:r>
          </w:p>
          <w:p w14:paraId="2B5987A2" w14:textId="77777777" w:rsidR="00E652DA" w:rsidRPr="00303F94" w:rsidRDefault="00E652DA" w:rsidP="00AE3443">
            <w:pPr>
              <w:spacing w:after="120"/>
              <w:jc w:val="both"/>
              <w:rPr>
                <w:rFonts w:ascii="Arial" w:hAnsi="Arial" w:cs="Arial"/>
                <w:iCs/>
                <w:noProof/>
                <w:sz w:val="18"/>
                <w:szCs w:val="18"/>
              </w:rPr>
            </w:pPr>
            <w:r w:rsidRPr="00303F94">
              <w:rPr>
                <w:rFonts w:ascii="Arial" w:hAnsi="Arial" w:cs="Arial"/>
                <w:iCs/>
                <w:noProof/>
                <w:sz w:val="18"/>
                <w:szCs w:val="18"/>
              </w:rPr>
              <w:t xml:space="preserve">V okviru Načrta za okrevanje in odpornost, ukrepa </w:t>
            </w:r>
            <w:r w:rsidRPr="00F52239">
              <w:rPr>
                <w:rFonts w:ascii="Arial" w:hAnsi="Arial" w:cs="Arial"/>
                <w:iCs/>
                <w:noProof/>
                <w:sz w:val="18"/>
                <w:szCs w:val="18"/>
              </w:rPr>
              <w:t>Proizvodnja elektrike iz sončne energije</w:t>
            </w:r>
            <w:r w:rsidRPr="00303F94">
              <w:rPr>
                <w:rFonts w:ascii="Arial" w:hAnsi="Arial" w:cs="Arial"/>
                <w:iCs/>
                <w:noProof/>
                <w:sz w:val="18"/>
                <w:szCs w:val="18"/>
              </w:rPr>
              <w:t xml:space="preserve">, komponente </w:t>
            </w:r>
            <w:r w:rsidRPr="00F52239">
              <w:rPr>
                <w:rFonts w:ascii="Arial" w:hAnsi="Arial" w:cs="Arial"/>
                <w:iCs/>
                <w:noProof/>
                <w:sz w:val="18"/>
                <w:szCs w:val="18"/>
              </w:rPr>
              <w:t>»Obnovljivi viri energije in učinkovita raba energije v gospodarstvu« (C1 K1)</w:t>
            </w:r>
            <w:r>
              <w:rPr>
                <w:rFonts w:ascii="Arial" w:hAnsi="Arial" w:cs="Arial"/>
                <w:iCs/>
                <w:noProof/>
                <w:sz w:val="18"/>
                <w:szCs w:val="18"/>
              </w:rPr>
              <w:t xml:space="preserve"> </w:t>
            </w:r>
            <w:r w:rsidRPr="00303F94">
              <w:rPr>
                <w:rFonts w:ascii="Arial" w:hAnsi="Arial" w:cs="Arial"/>
                <w:iCs/>
                <w:noProof/>
                <w:sz w:val="18"/>
                <w:szCs w:val="18"/>
              </w:rPr>
              <w:t xml:space="preserve">je za naložbe predvidena vsebinska ocena skladnosti ukrepa z načelom, da se ne škoduje bistveno, in sicer za </w:t>
            </w:r>
            <w:r>
              <w:rPr>
                <w:rFonts w:ascii="Arial" w:hAnsi="Arial" w:cs="Arial"/>
                <w:iCs/>
                <w:noProof/>
                <w:sz w:val="18"/>
                <w:szCs w:val="18"/>
              </w:rPr>
              <w:t>naslednji okoljski cilj</w:t>
            </w:r>
            <w:r w:rsidRPr="00303F94">
              <w:rPr>
                <w:rFonts w:ascii="Arial" w:hAnsi="Arial" w:cs="Arial"/>
                <w:iCs/>
                <w:noProof/>
                <w:sz w:val="18"/>
                <w:szCs w:val="18"/>
              </w:rPr>
              <w:t>:</w:t>
            </w:r>
          </w:p>
          <w:p w14:paraId="2ACDC548" w14:textId="65F692D7" w:rsidR="00E652DA" w:rsidRPr="00E652DA" w:rsidRDefault="00E652DA" w:rsidP="00F202CA">
            <w:pPr>
              <w:pStyle w:val="ListParagraph"/>
              <w:numPr>
                <w:ilvl w:val="0"/>
                <w:numId w:val="46"/>
              </w:numPr>
              <w:jc w:val="both"/>
              <w:rPr>
                <w:rFonts w:ascii="Arial" w:hAnsi="Arial" w:cs="Arial"/>
                <w:iCs/>
                <w:noProof/>
                <w:sz w:val="18"/>
                <w:szCs w:val="18"/>
              </w:rPr>
            </w:pPr>
            <w:r w:rsidRPr="00F52239">
              <w:rPr>
                <w:rFonts w:ascii="Arial" w:hAnsi="Arial" w:cs="Arial"/>
                <w:iCs/>
                <w:noProof/>
                <w:sz w:val="18"/>
                <w:szCs w:val="18"/>
              </w:rPr>
              <w:t>Krožno gospodarstvo,</w:t>
            </w:r>
            <w:r>
              <w:rPr>
                <w:rFonts w:ascii="Arial" w:hAnsi="Arial" w:cs="Arial"/>
                <w:iCs/>
                <w:noProof/>
                <w:sz w:val="18"/>
                <w:szCs w:val="18"/>
              </w:rPr>
              <w:t xml:space="preserve"> </w:t>
            </w:r>
            <w:r w:rsidRPr="00F52239">
              <w:rPr>
                <w:rFonts w:ascii="Arial" w:hAnsi="Arial" w:cs="Arial"/>
                <w:iCs/>
                <w:noProof/>
                <w:sz w:val="18"/>
                <w:szCs w:val="18"/>
              </w:rPr>
              <w:t>vključno s</w:t>
            </w:r>
            <w:r>
              <w:rPr>
                <w:rFonts w:ascii="Arial" w:hAnsi="Arial" w:cs="Arial"/>
                <w:iCs/>
                <w:noProof/>
                <w:sz w:val="18"/>
                <w:szCs w:val="18"/>
              </w:rPr>
              <w:t xml:space="preserve"> </w:t>
            </w:r>
            <w:r w:rsidRPr="00F52239">
              <w:rPr>
                <w:rFonts w:ascii="Arial" w:hAnsi="Arial" w:cs="Arial"/>
                <w:iCs/>
                <w:noProof/>
                <w:sz w:val="18"/>
                <w:szCs w:val="18"/>
              </w:rPr>
              <w:t>preprečevanjem</w:t>
            </w:r>
            <w:r>
              <w:rPr>
                <w:rFonts w:ascii="Arial" w:hAnsi="Arial" w:cs="Arial"/>
                <w:iCs/>
                <w:noProof/>
                <w:sz w:val="18"/>
                <w:szCs w:val="18"/>
              </w:rPr>
              <w:t xml:space="preserve"> </w:t>
            </w:r>
            <w:r w:rsidRPr="00F52239">
              <w:rPr>
                <w:rFonts w:ascii="Arial" w:hAnsi="Arial" w:cs="Arial"/>
                <w:iCs/>
                <w:noProof/>
                <w:sz w:val="18"/>
                <w:szCs w:val="18"/>
              </w:rPr>
              <w:t>odpadkov in</w:t>
            </w:r>
            <w:r>
              <w:rPr>
                <w:rFonts w:ascii="Arial" w:hAnsi="Arial" w:cs="Arial"/>
                <w:iCs/>
                <w:noProof/>
                <w:sz w:val="18"/>
                <w:szCs w:val="18"/>
              </w:rPr>
              <w:t xml:space="preserve"> </w:t>
            </w:r>
            <w:r w:rsidRPr="00F52239">
              <w:rPr>
                <w:rFonts w:ascii="Arial" w:hAnsi="Arial" w:cs="Arial"/>
                <w:iCs/>
                <w:noProof/>
                <w:sz w:val="18"/>
                <w:szCs w:val="18"/>
              </w:rPr>
              <w:t>recikliranjem</w:t>
            </w:r>
            <w:r>
              <w:rPr>
                <w:rFonts w:ascii="Arial" w:hAnsi="Arial" w:cs="Arial"/>
                <w:iCs/>
                <w:noProof/>
                <w:sz w:val="18"/>
                <w:szCs w:val="18"/>
              </w:rPr>
              <w:t>.</w:t>
            </w:r>
          </w:p>
        </w:tc>
      </w:tr>
    </w:tbl>
    <w:p w14:paraId="7201A68A" w14:textId="04327EAA" w:rsidR="003A2013" w:rsidRPr="003A2013" w:rsidRDefault="003A2013" w:rsidP="003A2013">
      <w:pPr>
        <w:spacing w:before="225" w:after="225" w:line="240" w:lineRule="auto"/>
        <w:jc w:val="both"/>
      </w:pPr>
      <w:r w:rsidRPr="003A2013">
        <w:rPr>
          <w:rFonts w:ascii="Arial" w:hAnsi="Arial" w:cs="Arial"/>
          <w:b/>
          <w:bCs/>
          <w:color w:val="000000"/>
          <w:sz w:val="18"/>
          <w:szCs w:val="18"/>
        </w:rPr>
        <w:t>XV</w:t>
      </w:r>
      <w:r w:rsidR="00533355">
        <w:rPr>
          <w:rFonts w:ascii="Arial" w:hAnsi="Arial" w:cs="Arial"/>
          <w:b/>
          <w:bCs/>
          <w:color w:val="000000"/>
          <w:sz w:val="18"/>
          <w:szCs w:val="18"/>
        </w:rPr>
        <w:t>I</w:t>
      </w:r>
      <w:r w:rsidRPr="003A2013">
        <w:rPr>
          <w:rFonts w:ascii="Arial" w:hAnsi="Arial" w:cs="Arial"/>
          <w:b/>
          <w:bCs/>
          <w:color w:val="000000"/>
          <w:sz w:val="18"/>
          <w:szCs w:val="18"/>
        </w:rPr>
        <w:t>. REŠEVANJE SPOROV</w:t>
      </w:r>
    </w:p>
    <w:p w14:paraId="445EEE79" w14:textId="051F5134" w:rsidR="003A2013" w:rsidRPr="003A2013" w:rsidRDefault="00533355" w:rsidP="003A2013">
      <w:pPr>
        <w:spacing w:after="0" w:line="240" w:lineRule="auto"/>
        <w:jc w:val="center"/>
      </w:pPr>
      <w:r>
        <w:rPr>
          <w:rFonts w:ascii="Arial" w:hAnsi="Arial" w:cs="Arial"/>
          <w:b/>
          <w:bCs/>
          <w:color w:val="000000"/>
          <w:sz w:val="18"/>
          <w:szCs w:val="18"/>
        </w:rPr>
        <w:t>34</w:t>
      </w:r>
      <w:r w:rsidR="003A2013" w:rsidRPr="003A201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A2013" w:rsidRPr="003A2013" w14:paraId="6601645D" w14:textId="77777777" w:rsidTr="003972BC">
        <w:tc>
          <w:tcPr>
            <w:tcW w:w="0" w:type="auto"/>
            <w:tcMar>
              <w:top w:w="0" w:type="auto"/>
              <w:bottom w:w="0" w:type="auto"/>
            </w:tcMar>
          </w:tcPr>
          <w:p w14:paraId="08EF78FE" w14:textId="77777777" w:rsidR="003A2013" w:rsidRPr="003A2013" w:rsidRDefault="003A2013" w:rsidP="003972BC">
            <w:pPr>
              <w:spacing w:before="225" w:after="225"/>
              <w:jc w:val="both"/>
            </w:pPr>
            <w:r w:rsidRPr="003A2013">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E74378C" w14:textId="1D7AE8AC" w:rsidR="003A2013" w:rsidRPr="003A2013" w:rsidRDefault="003A2013" w:rsidP="003A2013">
      <w:pPr>
        <w:spacing w:before="225" w:after="225" w:line="240" w:lineRule="auto"/>
        <w:jc w:val="both"/>
      </w:pPr>
      <w:r w:rsidRPr="003A2013">
        <w:rPr>
          <w:rFonts w:ascii="Arial" w:hAnsi="Arial" w:cs="Arial"/>
          <w:b/>
          <w:bCs/>
          <w:color w:val="000000"/>
          <w:sz w:val="18"/>
          <w:szCs w:val="18"/>
        </w:rPr>
        <w:t>XVI</w:t>
      </w:r>
      <w:r w:rsidR="00533355">
        <w:rPr>
          <w:rFonts w:ascii="Arial" w:hAnsi="Arial" w:cs="Arial"/>
          <w:b/>
          <w:bCs/>
          <w:color w:val="000000"/>
          <w:sz w:val="18"/>
          <w:szCs w:val="18"/>
        </w:rPr>
        <w:t>I</w:t>
      </w:r>
      <w:r w:rsidRPr="003A2013">
        <w:rPr>
          <w:rFonts w:ascii="Arial" w:hAnsi="Arial" w:cs="Arial"/>
          <w:b/>
          <w:bCs/>
          <w:color w:val="000000"/>
          <w:sz w:val="18"/>
          <w:szCs w:val="18"/>
        </w:rPr>
        <w:t>. KONČNE DOLOČBE</w:t>
      </w:r>
    </w:p>
    <w:p w14:paraId="2B83E80D" w14:textId="2282FF29" w:rsidR="003A2013" w:rsidRPr="003A2013" w:rsidRDefault="00533355" w:rsidP="003A2013">
      <w:pPr>
        <w:spacing w:after="0" w:line="240" w:lineRule="auto"/>
        <w:jc w:val="center"/>
      </w:pPr>
      <w:r>
        <w:rPr>
          <w:rFonts w:ascii="Arial" w:hAnsi="Arial" w:cs="Arial"/>
          <w:b/>
          <w:bCs/>
          <w:color w:val="000000"/>
          <w:sz w:val="18"/>
          <w:szCs w:val="18"/>
        </w:rPr>
        <w:t>35</w:t>
      </w:r>
      <w:r w:rsidR="003A2013" w:rsidRPr="003A201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A2013" w:rsidRPr="003A2013" w14:paraId="6E6EF425" w14:textId="77777777" w:rsidTr="003972BC">
        <w:tc>
          <w:tcPr>
            <w:tcW w:w="0" w:type="auto"/>
            <w:tcMar>
              <w:top w:w="0" w:type="auto"/>
              <w:bottom w:w="0" w:type="auto"/>
            </w:tcMar>
          </w:tcPr>
          <w:p w14:paraId="7E6A0DAA" w14:textId="77777777" w:rsidR="003A2013" w:rsidRPr="003A2013" w:rsidRDefault="003A2013" w:rsidP="003972BC">
            <w:pPr>
              <w:spacing w:before="225" w:after="225"/>
              <w:jc w:val="both"/>
            </w:pPr>
            <w:r w:rsidRPr="003A2013">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59B35E2" w14:textId="77777777" w:rsidR="003A2013" w:rsidRPr="003A2013" w:rsidRDefault="003A2013" w:rsidP="003972BC">
            <w:pPr>
              <w:spacing w:before="225" w:after="225"/>
              <w:jc w:val="both"/>
            </w:pPr>
            <w:r w:rsidRPr="003A2013">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F53D781" w14:textId="77777777" w:rsidR="00AE3443" w:rsidRDefault="00AE3443" w:rsidP="003A2013">
      <w:pPr>
        <w:spacing w:after="0" w:line="240" w:lineRule="auto"/>
        <w:jc w:val="center"/>
        <w:rPr>
          <w:rFonts w:ascii="Arial" w:hAnsi="Arial" w:cs="Arial"/>
          <w:b/>
          <w:bCs/>
          <w:color w:val="000000"/>
          <w:sz w:val="18"/>
          <w:szCs w:val="18"/>
        </w:rPr>
      </w:pPr>
    </w:p>
    <w:p w14:paraId="31990F80" w14:textId="684BCF12" w:rsidR="003A2013" w:rsidRPr="003A2013" w:rsidRDefault="00533355" w:rsidP="003A2013">
      <w:pPr>
        <w:spacing w:after="0" w:line="240" w:lineRule="auto"/>
        <w:jc w:val="center"/>
      </w:pPr>
      <w:r>
        <w:rPr>
          <w:rFonts w:ascii="Arial" w:hAnsi="Arial" w:cs="Arial"/>
          <w:b/>
          <w:bCs/>
          <w:color w:val="000000"/>
          <w:sz w:val="18"/>
          <w:szCs w:val="18"/>
        </w:rPr>
        <w:lastRenderedPageBreak/>
        <w:t>36</w:t>
      </w:r>
      <w:r w:rsidR="003A2013" w:rsidRPr="003A201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A2013" w:rsidRPr="003A2013" w14:paraId="063E42EA" w14:textId="77777777" w:rsidTr="003972BC">
        <w:tc>
          <w:tcPr>
            <w:tcW w:w="0" w:type="auto"/>
            <w:tcMar>
              <w:top w:w="0" w:type="auto"/>
              <w:bottom w:w="0" w:type="auto"/>
            </w:tcMar>
          </w:tcPr>
          <w:p w14:paraId="57F4763E" w14:textId="77777777" w:rsidR="003A2013" w:rsidRPr="003A2013" w:rsidRDefault="003A2013" w:rsidP="003972BC">
            <w:pPr>
              <w:spacing w:before="225" w:after="225"/>
              <w:jc w:val="both"/>
              <w:rPr>
                <w:rFonts w:ascii="Arial" w:hAnsi="Arial" w:cs="Arial"/>
                <w:color w:val="000000"/>
                <w:sz w:val="18"/>
                <w:szCs w:val="18"/>
              </w:rPr>
            </w:pPr>
            <w:r w:rsidRPr="003A2013">
              <w:rPr>
                <w:rFonts w:ascii="Arial" w:hAnsi="Arial" w:cs="Arial"/>
                <w:color w:val="000000"/>
                <w:sz w:val="18"/>
                <w:szCs w:val="18"/>
              </w:rPr>
              <w:t>Pogodba je sestavljena in podpisana v štirih (4) enakih izvodih, od katerih izvajalec prejme dva (2) izvoda in naročnik dva (2) izvoda.</w:t>
            </w:r>
          </w:p>
          <w:p w14:paraId="60A53E3C" w14:textId="77777777" w:rsidR="00F457A5" w:rsidRDefault="00F457A5" w:rsidP="003972BC">
            <w:pPr>
              <w:spacing w:before="225" w:after="225"/>
              <w:jc w:val="both"/>
            </w:pPr>
          </w:p>
          <w:p w14:paraId="520D7E9E" w14:textId="0E800750" w:rsidR="003A2013" w:rsidRPr="003A2013" w:rsidRDefault="003A2013" w:rsidP="003972BC">
            <w:pPr>
              <w:spacing w:before="225" w:after="225"/>
              <w:jc w:val="both"/>
            </w:pPr>
            <w:r w:rsidRPr="003A2013">
              <w:t>Podpis zastopnika ponudnika s katerim potrjuje, da je natančno pregledal vzorec pogodbe in je v celoti seznanjen z vsebino vzorca pogodbe ter zavezami, ki iz njega izhajajo in jih bo moral upoštevati pri izvedbi naročila.</w:t>
            </w:r>
          </w:p>
          <w:p w14:paraId="6ABF4E82" w14:textId="77777777" w:rsidR="003A2013" w:rsidRPr="003A2013" w:rsidRDefault="003A2013" w:rsidP="003972BC">
            <w:pPr>
              <w:spacing w:before="225" w:after="225"/>
              <w:jc w:val="both"/>
            </w:pPr>
            <w:r w:rsidRPr="003A2013">
              <w:tab/>
            </w:r>
            <w:r w:rsidRPr="003A2013">
              <w:tab/>
            </w:r>
            <w:r w:rsidRPr="003A2013">
              <w:tab/>
            </w:r>
            <w:r w:rsidRPr="003A2013">
              <w:tab/>
            </w:r>
            <w:r w:rsidRPr="003A2013">
              <w:tab/>
            </w:r>
            <w:r w:rsidRPr="003A2013">
              <w:tab/>
            </w:r>
            <w:r w:rsidRPr="003A2013">
              <w:tab/>
              <w:t>_________________</w:t>
            </w:r>
          </w:p>
          <w:p w14:paraId="4833CCA2" w14:textId="77777777" w:rsidR="003A2013" w:rsidRPr="003A2013" w:rsidRDefault="003A2013" w:rsidP="003972BC">
            <w:pPr>
              <w:spacing w:before="225" w:after="225"/>
              <w:jc w:val="both"/>
            </w:pPr>
          </w:p>
        </w:tc>
      </w:tr>
    </w:tbl>
    <w:p w14:paraId="6E60B155" w14:textId="77777777" w:rsidR="00F457A5" w:rsidRPr="003A2013" w:rsidRDefault="00F457A5" w:rsidP="00F457A5">
      <w:pPr>
        <w:rPr>
          <w:rFonts w:ascii="Arial" w:hAnsi="Arial" w:cs="Arial"/>
        </w:rPr>
      </w:pPr>
    </w:p>
    <w:sectPr w:rsidR="00F457A5" w:rsidRPr="003A201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BB7A4" w14:textId="77777777" w:rsidR="001B5CE3" w:rsidRDefault="001B5CE3" w:rsidP="006975C6">
      <w:pPr>
        <w:spacing w:after="0" w:line="240" w:lineRule="auto"/>
      </w:pPr>
      <w:r>
        <w:separator/>
      </w:r>
    </w:p>
  </w:endnote>
  <w:endnote w:type="continuationSeparator" w:id="0">
    <w:p w14:paraId="1FDE1D51" w14:textId="77777777" w:rsidR="001B5CE3" w:rsidRDefault="001B5CE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
    <w:altName w:val="Yu Gothic UI"/>
    <w:panose1 w:val="020B0604020202020204"/>
    <w:charset w:val="80"/>
    <w:family w:val="auto"/>
    <w:notTrueType/>
    <w:pitch w:val="variable"/>
    <w:sig w:usb0="00000001" w:usb1="08070000" w:usb2="00000010" w:usb3="00000000" w:csb0="0002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Republika">
    <w:altName w:val="Cambria"/>
    <w:panose1 w:val="020B0604020202020204"/>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192C5" w14:textId="77777777" w:rsidR="003972BC" w:rsidRPr="0086756A" w:rsidRDefault="003972BC" w:rsidP="001F41B1">
    <w:pPr>
      <w:pStyle w:val="Footer"/>
      <w:shd w:val="clear" w:color="auto" w:fill="FFFFFF" w:themeFill="background1"/>
      <w:ind w:left="7513"/>
      <w:jc w:val="center"/>
      <w:rPr>
        <w:rFonts w:ascii="Arial" w:hAnsi="Arial" w:cs="Arial"/>
        <w:sz w:val="10"/>
        <w:szCs w:val="10"/>
      </w:rPr>
    </w:pPr>
  </w:p>
  <w:p w14:paraId="35185567" w14:textId="77777777" w:rsidR="003972BC" w:rsidRPr="00261B06" w:rsidRDefault="00000000" w:rsidP="001F41B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3972BC" w:rsidRPr="00261B06">
          <w:rPr>
            <w:rFonts w:ascii="Arial" w:hAnsi="Arial" w:cs="Arial"/>
            <w:sz w:val="18"/>
            <w:szCs w:val="18"/>
          </w:rPr>
          <w:fldChar w:fldCharType="begin"/>
        </w:r>
        <w:r w:rsidR="003972BC" w:rsidRPr="00261B06">
          <w:rPr>
            <w:rFonts w:ascii="Arial" w:hAnsi="Arial" w:cs="Arial"/>
            <w:sz w:val="18"/>
            <w:szCs w:val="18"/>
          </w:rPr>
          <w:instrText xml:space="preserve"> PAGE   \* MERGEFORMAT </w:instrText>
        </w:r>
        <w:r w:rsidR="003972BC" w:rsidRPr="00261B06">
          <w:rPr>
            <w:rFonts w:ascii="Arial" w:hAnsi="Arial" w:cs="Arial"/>
            <w:sz w:val="18"/>
            <w:szCs w:val="18"/>
          </w:rPr>
          <w:fldChar w:fldCharType="separate"/>
        </w:r>
        <w:r w:rsidR="006A7504">
          <w:rPr>
            <w:rFonts w:ascii="Arial" w:hAnsi="Arial" w:cs="Arial"/>
            <w:noProof/>
            <w:sz w:val="18"/>
            <w:szCs w:val="18"/>
          </w:rPr>
          <w:t>3</w:t>
        </w:r>
        <w:r w:rsidR="006A7504">
          <w:rPr>
            <w:rFonts w:ascii="Arial" w:hAnsi="Arial" w:cs="Arial"/>
            <w:noProof/>
            <w:sz w:val="18"/>
            <w:szCs w:val="18"/>
          </w:rPr>
          <w:t>2</w:t>
        </w:r>
        <w:r w:rsidR="003972BC" w:rsidRPr="00261B06">
          <w:rPr>
            <w:rFonts w:ascii="Arial" w:hAnsi="Arial" w:cs="Arial"/>
            <w:noProof/>
            <w:sz w:val="18"/>
            <w:szCs w:val="18"/>
          </w:rPr>
          <w:fldChar w:fldCharType="end"/>
        </w:r>
      </w:sdtContent>
    </w:sdt>
  </w:p>
  <w:p w14:paraId="01910EFD" w14:textId="1AA92CCB" w:rsidR="003972BC" w:rsidRDefault="003972BC" w:rsidP="001F41B1">
    <w:pPr>
      <w:pStyle w:val="Footer"/>
      <w:jc w:val="center"/>
      <w:rPr>
        <w:rFonts w:ascii="Arial" w:hAnsi="Arial" w:cs="Arial"/>
        <w:sz w:val="18"/>
        <w:szCs w:val="18"/>
      </w:rPr>
    </w:pPr>
    <w:r>
      <w:rPr>
        <w:rFonts w:ascii="Arial" w:hAnsi="Arial" w:cs="Arial"/>
        <w:sz w:val="18"/>
        <w:szCs w:val="18"/>
      </w:rPr>
      <w:t>RAZPISNA DOKUMENTACIJA</w:t>
    </w:r>
  </w:p>
  <w:p w14:paraId="34F8A6B9" w14:textId="77777777" w:rsidR="003972BC" w:rsidRDefault="003972BC" w:rsidP="001F41B1">
    <w:pPr>
      <w:pStyle w:val="Footer"/>
      <w:jc w:val="center"/>
      <w:rPr>
        <w:rFonts w:ascii="Arial" w:hAnsi="Arial" w:cs="Arial"/>
        <w:sz w:val="18"/>
        <w:szCs w:val="18"/>
      </w:rPr>
    </w:pPr>
  </w:p>
  <w:p w14:paraId="22EE663B" w14:textId="38EBB0B1" w:rsidR="003972BC" w:rsidRPr="001F41B1" w:rsidRDefault="003972BC" w:rsidP="003A4A4D">
    <w:pPr>
      <w:pStyle w:val="Footer"/>
      <w:jc w:val="center"/>
      <w:rPr>
        <w:rFonts w:ascii="Arial" w:hAnsi="Arial" w:cs="Arial"/>
        <w:b/>
        <w:bCs/>
        <w:sz w:val="18"/>
        <w:szCs w:val="18"/>
      </w:rPr>
    </w:pPr>
    <w:r w:rsidRPr="0024742E">
      <w:rPr>
        <w:rFonts w:ascii="Arial" w:hAnsi="Arial" w:cs="Arial"/>
        <w:b/>
        <w:bCs/>
        <w:sz w:val="18"/>
        <w:szCs w:val="18"/>
      </w:rPr>
      <w:t>Postavitev sončnih elektrarn na javnih objektih v lasti Občine Ilirska Bistrica in Občine Hrpelje - Kozina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14B65" w14:textId="77777777" w:rsidR="003972BC" w:rsidRDefault="003972BC" w:rsidP="003972BC">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DE25" w14:textId="77777777" w:rsidR="003972BC" w:rsidRDefault="003972BC" w:rsidP="003972BC">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8920" w14:textId="77777777" w:rsidR="003972BC" w:rsidRDefault="003972BC" w:rsidP="003972BC">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68B7E" w14:textId="77777777" w:rsidR="003972BC" w:rsidRDefault="003972BC" w:rsidP="003972BC">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4CA" w14:textId="77777777" w:rsidR="003972BC" w:rsidRDefault="003972BC" w:rsidP="003972BC">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AFAF8" w14:textId="77777777" w:rsidR="003972BC" w:rsidRDefault="003972BC" w:rsidP="003972BC">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4CC4" w14:textId="77777777" w:rsidR="003972BC" w:rsidRDefault="003972BC" w:rsidP="003972BC">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40D6" w14:textId="77777777" w:rsidR="003972BC" w:rsidRDefault="003972BC" w:rsidP="003972BC">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732A4" w14:textId="77777777" w:rsidR="001B5CE3" w:rsidRDefault="001B5CE3" w:rsidP="006975C6">
      <w:pPr>
        <w:spacing w:after="0" w:line="240" w:lineRule="auto"/>
      </w:pPr>
      <w:r>
        <w:separator/>
      </w:r>
    </w:p>
  </w:footnote>
  <w:footnote w:type="continuationSeparator" w:id="0">
    <w:p w14:paraId="332F2AA0" w14:textId="77777777" w:rsidR="001B5CE3" w:rsidRDefault="001B5CE3" w:rsidP="006975C6">
      <w:pPr>
        <w:spacing w:after="0" w:line="240" w:lineRule="auto"/>
      </w:pPr>
      <w:r>
        <w:continuationSeparator/>
      </w:r>
    </w:p>
  </w:footnote>
  <w:footnote w:id="1">
    <w:p w14:paraId="0548045B" w14:textId="77777777" w:rsidR="003972BC" w:rsidRPr="00A90E0C" w:rsidRDefault="003972BC" w:rsidP="00A90E0C">
      <w:pPr>
        <w:pStyle w:val="FootnoteText"/>
        <w:jc w:val="both"/>
        <w:rPr>
          <w:rFonts w:ascii="Arial" w:hAnsi="Arial" w:cs="Arial"/>
          <w:sz w:val="16"/>
          <w:szCs w:val="16"/>
        </w:rPr>
      </w:pPr>
      <w:r w:rsidRPr="00A90E0C">
        <w:rPr>
          <w:rStyle w:val="FootnoteReference"/>
          <w:rFonts w:ascii="Arial" w:hAnsi="Arial" w:cs="Arial"/>
          <w:sz w:val="16"/>
          <w:szCs w:val="16"/>
        </w:rPr>
        <w:footnoteRef/>
      </w:r>
      <w:r w:rsidRPr="00A90E0C">
        <w:rPr>
          <w:rFonts w:ascii="Arial" w:hAnsi="Arial" w:cs="Arial"/>
          <w:sz w:val="16"/>
          <w:szCs w:val="16"/>
        </w:rPr>
        <w:t>„dejanski lastnik“ pomeni vsako fizično osebo oziroma osebe, ki končno posedujejo ali nadzirajo stranko in/ali fizično osebo oziroma osebe, v imenu katerih se izvaja transakcija ali opravlja dejavnost, in zajema vsaj:</w:t>
      </w:r>
    </w:p>
    <w:p w14:paraId="36DBC3B7" w14:textId="77777777" w:rsidR="003972BC" w:rsidRPr="00A90E0C" w:rsidRDefault="003972BC" w:rsidP="00A90E0C">
      <w:pPr>
        <w:pStyle w:val="FootnoteText"/>
        <w:jc w:val="both"/>
        <w:rPr>
          <w:rFonts w:ascii="Arial" w:hAnsi="Arial" w:cs="Arial"/>
          <w:sz w:val="16"/>
          <w:szCs w:val="16"/>
        </w:rPr>
      </w:pPr>
      <w:r w:rsidRPr="00A90E0C">
        <w:rPr>
          <w:rFonts w:ascii="Arial" w:hAnsi="Arial" w:cs="Arial"/>
          <w:sz w:val="16"/>
          <w:szCs w:val="16"/>
        </w:rPr>
        <w:t>(a) v primeru gospodarskih subjektov:</w:t>
      </w:r>
    </w:p>
    <w:p w14:paraId="27F02736" w14:textId="77777777" w:rsidR="003972BC" w:rsidRPr="00A90E0C" w:rsidRDefault="003972BC" w:rsidP="00A90E0C">
      <w:pPr>
        <w:pStyle w:val="FootnoteText"/>
        <w:ind w:left="142"/>
        <w:jc w:val="both"/>
        <w:rPr>
          <w:rFonts w:ascii="Arial" w:hAnsi="Arial" w:cs="Arial"/>
          <w:sz w:val="16"/>
          <w:szCs w:val="16"/>
        </w:rPr>
      </w:pPr>
      <w:r w:rsidRPr="00A90E0C">
        <w:rPr>
          <w:rFonts w:ascii="Arial" w:hAnsi="Arial" w:cs="Arial"/>
          <w:sz w:val="16"/>
          <w:szCs w:val="16"/>
        </w:rPr>
        <w:t>(i) fizično osebo oziroma osebe, ki končno posedujejo ali nadzirajo pravni subjekt prek posrednega ali neposrednega lastništva zadostnega deleža delnic ali glasovalnih pravic ali lastniškega deleža v tem subjektu, vključno z udeležbo v obliki prinosniških delnic ali prek nadzora na druge načine, z izjemo družbe, ki je uvrščena na organizirani trg in mora v skladu s pravom Unije ali primerljivimi mednarodnimi standardi, s katerimi se zagotavlja ustrezna preglednost informacij o lastništvu, spoštovati zahteve po razkritju.</w:t>
      </w:r>
    </w:p>
    <w:p w14:paraId="431D1364" w14:textId="77777777" w:rsidR="003972BC" w:rsidRPr="00A90E0C" w:rsidRDefault="003972BC" w:rsidP="00A90E0C">
      <w:pPr>
        <w:pStyle w:val="FootnoteText"/>
        <w:ind w:left="142"/>
        <w:jc w:val="both"/>
        <w:rPr>
          <w:rFonts w:ascii="Arial" w:hAnsi="Arial" w:cs="Arial"/>
          <w:sz w:val="16"/>
          <w:szCs w:val="16"/>
        </w:rPr>
      </w:pPr>
      <w:r w:rsidRPr="00A90E0C">
        <w:rPr>
          <w:rFonts w:ascii="Arial" w:hAnsi="Arial" w:cs="Arial"/>
          <w:sz w:val="16"/>
          <w:szCs w:val="16"/>
        </w:rPr>
        <w:t>Imetništvo 25 % in ene delnice ali 25 % ali večodstotni lastniški delež v stranki, ki je v lasti fizične osebe, je znak neposrednega lastništva. Imetništvo 25 % in ene delnice ali 25 % ali večodstotni lastniški delež v stranki, ki je v lasti gospodarskega subjekta, ki je pod nadzorom ene ali več fizičnih oseb, ali več gospodarskih subjektov, ki so pod nadzorom iste fizične osebe oziroma oseb, je znak posrednega lastništva. To velja brez poseganja v pravico držav članic, da odločijo, da je že nižji odstotek lahko znak lastništva ali nadzora. Nadzor na druge načine se lahko med drugim določi v skladu z merili iz člena 22(1) do (5) Direktive 2013/34/EU Evropskega parlamenta in Sveta (29);</w:t>
      </w:r>
    </w:p>
    <w:p w14:paraId="4D7DB5D3" w14:textId="77777777" w:rsidR="003972BC" w:rsidRPr="00A90E0C" w:rsidRDefault="003972BC" w:rsidP="00A90E0C">
      <w:pPr>
        <w:pStyle w:val="FootnoteText"/>
        <w:ind w:left="142"/>
        <w:jc w:val="both"/>
        <w:rPr>
          <w:rFonts w:ascii="Arial" w:hAnsi="Arial" w:cs="Arial"/>
          <w:sz w:val="16"/>
          <w:szCs w:val="16"/>
        </w:rPr>
      </w:pPr>
      <w:r w:rsidRPr="00A90E0C">
        <w:rPr>
          <w:rFonts w:ascii="Arial" w:hAnsi="Arial" w:cs="Arial"/>
          <w:sz w:val="16"/>
          <w:szCs w:val="16"/>
        </w:rPr>
        <w:t>(ii) če na podlagi točke (i), potem ko so izčrpana vsa druga sredstva in kolikor ni razlogov za sum, ni identificirana nobena oseba ali če obstaja kakršen koli dvom, da je identificirana oseba dejanski lastnik oziroma so identificirane osebe dejanski lastniki, fizično osebo oziroma osebe na položaju višjega vodstva, pooblaščeni subjekti vodijo evidenco ukrepov, sprejetih z namenom identifikacije dejanskega lastništva v skladu s točko (i) in to točko;</w:t>
      </w:r>
    </w:p>
    <w:p w14:paraId="6AB538F7" w14:textId="77777777" w:rsidR="003972BC" w:rsidRPr="00A90E0C" w:rsidRDefault="003972BC" w:rsidP="00A90E0C">
      <w:pPr>
        <w:pStyle w:val="FootnoteText"/>
        <w:jc w:val="both"/>
        <w:rPr>
          <w:rFonts w:ascii="Arial" w:hAnsi="Arial" w:cs="Arial"/>
          <w:sz w:val="16"/>
          <w:szCs w:val="16"/>
        </w:rPr>
      </w:pPr>
      <w:r w:rsidRPr="00A90E0C">
        <w:rPr>
          <w:rFonts w:ascii="Arial" w:hAnsi="Arial" w:cs="Arial"/>
          <w:sz w:val="16"/>
          <w:szCs w:val="16"/>
        </w:rPr>
        <w:t>(b) v primeru skladov:</w:t>
      </w:r>
    </w:p>
    <w:p w14:paraId="4557495A" w14:textId="77777777" w:rsidR="003972BC" w:rsidRPr="00A90E0C" w:rsidRDefault="003972BC" w:rsidP="00A90E0C">
      <w:pPr>
        <w:pStyle w:val="FootnoteText"/>
        <w:ind w:left="142"/>
        <w:jc w:val="both"/>
        <w:rPr>
          <w:rFonts w:ascii="Arial" w:hAnsi="Arial" w:cs="Arial"/>
          <w:sz w:val="16"/>
          <w:szCs w:val="16"/>
        </w:rPr>
      </w:pPr>
      <w:r w:rsidRPr="00A90E0C">
        <w:rPr>
          <w:rFonts w:ascii="Arial" w:hAnsi="Arial" w:cs="Arial"/>
          <w:sz w:val="16"/>
          <w:szCs w:val="16"/>
        </w:rPr>
        <w:t>(i) ustanovitelja;</w:t>
      </w:r>
    </w:p>
    <w:p w14:paraId="40A5D192" w14:textId="77777777" w:rsidR="003972BC" w:rsidRPr="00A90E0C" w:rsidRDefault="003972BC" w:rsidP="00A90E0C">
      <w:pPr>
        <w:pStyle w:val="FootnoteText"/>
        <w:ind w:left="142"/>
        <w:jc w:val="both"/>
        <w:rPr>
          <w:rFonts w:ascii="Arial" w:hAnsi="Arial" w:cs="Arial"/>
          <w:sz w:val="16"/>
          <w:szCs w:val="16"/>
        </w:rPr>
      </w:pPr>
      <w:r w:rsidRPr="00A90E0C">
        <w:rPr>
          <w:rFonts w:ascii="Arial" w:hAnsi="Arial" w:cs="Arial"/>
          <w:sz w:val="16"/>
          <w:szCs w:val="16"/>
        </w:rPr>
        <w:t>(ii) ali, kadar je treba posameznike, ki so upravičenci pravne ureditve ali pravnega subjekta, še določiti, kategorijo oseb, v interesu katerih sta ustanovitev in delovanje pravne ureditve ali pravnega subjekta;</w:t>
      </w:r>
    </w:p>
    <w:p w14:paraId="346599A5" w14:textId="77777777" w:rsidR="003972BC" w:rsidRPr="00A90E0C" w:rsidRDefault="003972BC" w:rsidP="00A90E0C">
      <w:pPr>
        <w:pStyle w:val="FootnoteText"/>
        <w:ind w:left="142"/>
        <w:jc w:val="both"/>
        <w:rPr>
          <w:rFonts w:ascii="Arial" w:hAnsi="Arial" w:cs="Arial"/>
          <w:sz w:val="16"/>
          <w:szCs w:val="16"/>
        </w:rPr>
      </w:pPr>
      <w:r w:rsidRPr="00A90E0C">
        <w:rPr>
          <w:rFonts w:ascii="Arial" w:hAnsi="Arial" w:cs="Arial"/>
          <w:sz w:val="16"/>
          <w:szCs w:val="16"/>
        </w:rPr>
        <w:t>(v) vsako drugo fizično osebo, ki izvršuje končni nadzor nad skladom z načini neposrednega ali posrednega lastništva ali na druge načine;</w:t>
      </w:r>
    </w:p>
    <w:p w14:paraId="38C40CFC" w14:textId="77777777" w:rsidR="003972BC" w:rsidRPr="00B0404B" w:rsidRDefault="003972BC" w:rsidP="00A90E0C">
      <w:pPr>
        <w:pStyle w:val="FootnoteText"/>
        <w:jc w:val="both"/>
        <w:rPr>
          <w:sz w:val="12"/>
          <w:szCs w:val="12"/>
        </w:rPr>
      </w:pPr>
      <w:r w:rsidRPr="00A90E0C">
        <w:rPr>
          <w:rFonts w:ascii="Arial" w:hAnsi="Arial" w:cs="Arial"/>
          <w:sz w:val="16"/>
          <w:szCs w:val="16"/>
        </w:rPr>
        <w:t>(c) v primeru pravnih subjektov, kot so fundacije, in pravnih ureditev, podobnih skladom, fizična oseba oziroma fizične osebe na položaju, enakovrednem ali podobnem tistim iz točke (b)</w:t>
      </w:r>
    </w:p>
  </w:footnote>
  <w:footnote w:id="2">
    <w:p w14:paraId="5432E24F" w14:textId="77777777" w:rsidR="003972BC" w:rsidRPr="006D4512" w:rsidRDefault="003972BC" w:rsidP="00A90E0C">
      <w:pPr>
        <w:pStyle w:val="FootnoteText"/>
        <w:rPr>
          <w:rFonts w:ascii="Arial" w:hAnsi="Arial" w:cs="Arial"/>
          <w:sz w:val="18"/>
          <w:szCs w:val="18"/>
        </w:rPr>
      </w:pPr>
      <w:r w:rsidRPr="006D4512">
        <w:rPr>
          <w:rStyle w:val="FootnoteReference"/>
          <w:rFonts w:ascii="Arial" w:hAnsi="Arial" w:cs="Arial"/>
          <w:sz w:val="18"/>
          <w:szCs w:val="18"/>
        </w:rPr>
        <w:footnoteRef/>
      </w:r>
      <w:r w:rsidRPr="006D4512">
        <w:rPr>
          <w:rFonts w:ascii="Arial" w:hAnsi="Arial" w:cs="Arial"/>
          <w:sz w:val="18"/>
          <w:szCs w:val="18"/>
        </w:rPr>
        <w:t xml:space="preserve"> Kadar ponudnik posluje z žigom</w:t>
      </w:r>
    </w:p>
  </w:footnote>
  <w:footnote w:id="3">
    <w:p w14:paraId="3F20C478" w14:textId="77777777" w:rsidR="003972BC" w:rsidRPr="0039406F" w:rsidRDefault="003972BC" w:rsidP="00A90E0C">
      <w:pPr>
        <w:pStyle w:val="FootnoteText"/>
        <w:rPr>
          <w:rFonts w:ascii="Arial" w:hAnsi="Arial" w:cs="Arial"/>
          <w:sz w:val="16"/>
          <w:szCs w:val="16"/>
        </w:rPr>
      </w:pPr>
      <w:r w:rsidRPr="0039406F">
        <w:rPr>
          <w:rStyle w:val="FootnoteReference"/>
          <w:rFonts w:ascii="Arial" w:hAnsi="Arial" w:cs="Arial"/>
          <w:sz w:val="16"/>
          <w:szCs w:val="16"/>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4">
    <w:p w14:paraId="671E0C47" w14:textId="77777777" w:rsidR="003972BC" w:rsidRPr="0039406F" w:rsidRDefault="003972BC" w:rsidP="00A90E0C">
      <w:pPr>
        <w:pStyle w:val="FootnoteText"/>
        <w:rPr>
          <w:rFonts w:ascii="Arial" w:hAnsi="Arial" w:cs="Arial"/>
          <w:sz w:val="16"/>
          <w:szCs w:val="16"/>
        </w:rPr>
      </w:pPr>
      <w:r w:rsidRPr="0039406F">
        <w:rPr>
          <w:rStyle w:val="FootnoteReference"/>
          <w:rFonts w:ascii="Arial" w:hAnsi="Arial" w:cs="Arial"/>
          <w:sz w:val="16"/>
          <w:szCs w:val="16"/>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5">
    <w:p w14:paraId="06C9F416" w14:textId="77777777" w:rsidR="003972BC" w:rsidRPr="00151F1B" w:rsidRDefault="003972BC" w:rsidP="00A90E0C">
      <w:pPr>
        <w:pStyle w:val="FootnoteText"/>
        <w:rPr>
          <w:rFonts w:ascii="Arial" w:hAnsi="Arial" w:cs="Arial"/>
        </w:rPr>
      </w:pPr>
      <w:r w:rsidRPr="00151F1B">
        <w:rPr>
          <w:rStyle w:val="FootnoteReference"/>
          <w:rFonts w:ascii="Arial" w:hAnsi="Arial" w:cs="Arial"/>
          <w:sz w:val="16"/>
          <w:szCs w:val="16"/>
        </w:rPr>
        <w:footnoteRef/>
      </w:r>
      <w:r w:rsidRPr="00151F1B">
        <w:rPr>
          <w:rFonts w:ascii="Arial" w:hAnsi="Arial" w:cs="Arial"/>
          <w:sz w:val="16"/>
          <w:szCs w:val="16"/>
        </w:rPr>
        <w:t xml:space="preserve"> Naziv in naslov </w:t>
      </w:r>
      <w:r>
        <w:rPr>
          <w:rFonts w:ascii="Arial" w:hAnsi="Arial" w:cs="Arial"/>
          <w:sz w:val="16"/>
          <w:szCs w:val="16"/>
        </w:rPr>
        <w:t>naročnika</w:t>
      </w:r>
    </w:p>
  </w:footnote>
  <w:footnote w:id="6">
    <w:p w14:paraId="0CA59FE0" w14:textId="77777777" w:rsidR="003972BC" w:rsidRPr="00FF18B4" w:rsidRDefault="003972BC" w:rsidP="00A90E0C">
      <w:pPr>
        <w:pStyle w:val="FootnoteText"/>
        <w:rPr>
          <w:rFonts w:ascii="Arial" w:hAnsi="Arial" w:cs="Arial"/>
          <w:sz w:val="16"/>
          <w:szCs w:val="16"/>
        </w:rPr>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7">
    <w:p w14:paraId="48F30A79" w14:textId="77777777" w:rsidR="003972BC" w:rsidRPr="0039406F" w:rsidRDefault="003972BC" w:rsidP="00A90E0C">
      <w:pPr>
        <w:pStyle w:val="FootnoteText"/>
        <w:rPr>
          <w:rFonts w:ascii="Arial" w:hAnsi="Arial" w:cs="Arial"/>
          <w:sz w:val="16"/>
          <w:szCs w:val="16"/>
        </w:rPr>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8">
    <w:p w14:paraId="2EE5A358" w14:textId="77777777" w:rsidR="003972BC" w:rsidRPr="003A56E4" w:rsidRDefault="003972BC" w:rsidP="00A90E0C">
      <w:pPr>
        <w:pStyle w:val="FootnoteText"/>
        <w:rPr>
          <w:rFonts w:ascii="Arial" w:hAnsi="Arial" w:cs="Arial"/>
          <w:sz w:val="16"/>
          <w:szCs w:val="16"/>
        </w:rPr>
      </w:pPr>
      <w:r w:rsidRPr="00473608">
        <w:rPr>
          <w:rStyle w:val="FootnoteReference"/>
          <w:rFonts w:ascii="Arial" w:hAnsi="Arial" w:cs="Arial"/>
          <w:sz w:val="16"/>
          <w:szCs w:val="16"/>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 w:id="9">
    <w:p w14:paraId="3AB82336" w14:textId="77777777" w:rsidR="003972BC" w:rsidRPr="00530902" w:rsidRDefault="003972BC" w:rsidP="00A90E0C">
      <w:pPr>
        <w:spacing w:before="120" w:after="120"/>
        <w:jc w:val="both"/>
        <w:rPr>
          <w:rFonts w:ascii="Arial" w:hAnsi="Arial" w:cs="Arial"/>
          <w:i/>
          <w:iCs/>
          <w:sz w:val="16"/>
          <w:szCs w:val="16"/>
        </w:rPr>
      </w:pPr>
      <w:r w:rsidRPr="00530902">
        <w:rPr>
          <w:rStyle w:val="FootnoteReference"/>
          <w:rFonts w:ascii="Arial" w:hAnsi="Arial" w:cs="Arial"/>
          <w:i/>
          <w:iCs/>
          <w:sz w:val="16"/>
          <w:szCs w:val="16"/>
        </w:rPr>
        <w:footnoteRef/>
      </w:r>
      <w:r w:rsidRPr="00530902">
        <w:rPr>
          <w:rFonts w:ascii="Arial" w:hAnsi="Arial" w:cs="Arial"/>
          <w:i/>
          <w:iCs/>
          <w:sz w:val="16"/>
          <w:szCs w:val="16"/>
        </w:rPr>
        <w:t xml:space="preserve"> Šteje se, da dejavnost bistveno škoduje:</w:t>
      </w:r>
    </w:p>
    <w:p w14:paraId="452BA9F4" w14:textId="77777777" w:rsidR="003972BC" w:rsidRPr="00530902" w:rsidRDefault="003972BC" w:rsidP="00F202CA">
      <w:pPr>
        <w:pStyle w:val="ListParagraph"/>
        <w:numPr>
          <w:ilvl w:val="0"/>
          <w:numId w:val="39"/>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blažitvi podnebnih sprememb, kadar dejavnost privede do znatnih emisij toplogrednih plinov;</w:t>
      </w:r>
    </w:p>
    <w:p w14:paraId="3723DF97" w14:textId="77777777" w:rsidR="003972BC" w:rsidRPr="00530902" w:rsidRDefault="003972BC" w:rsidP="00F202CA">
      <w:pPr>
        <w:pStyle w:val="ListParagraph"/>
        <w:numPr>
          <w:ilvl w:val="0"/>
          <w:numId w:val="39"/>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prilagajanju podnebnim spremembam, kadar dejavnost privede do povečanega škodljivega vpliva na sedanje podnebje in pričakovano prihodnje podnebje, na dejavnost samo ali na ljudi, naravo ali sredstva;</w:t>
      </w:r>
    </w:p>
    <w:p w14:paraId="7645778C" w14:textId="77777777" w:rsidR="003972BC" w:rsidRPr="00530902" w:rsidRDefault="003972BC" w:rsidP="00F202CA">
      <w:pPr>
        <w:pStyle w:val="ListParagraph"/>
        <w:numPr>
          <w:ilvl w:val="0"/>
          <w:numId w:val="39"/>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trajnostni uporabi in varstvu vodnih in morskih virov, kadar dejavnost škoduje:</w:t>
      </w:r>
    </w:p>
    <w:p w14:paraId="620831F0" w14:textId="77777777" w:rsidR="003972BC" w:rsidRPr="00530902" w:rsidRDefault="003972BC" w:rsidP="00F202CA">
      <w:pPr>
        <w:pStyle w:val="ListParagraph"/>
        <w:numPr>
          <w:ilvl w:val="0"/>
          <w:numId w:val="40"/>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dobremu stanju ali dobremu ekološkem potencialu vodnih teles, vključno s površinskimi in podzemnimi vodami, ali</w:t>
      </w:r>
    </w:p>
    <w:p w14:paraId="6F70BC98" w14:textId="77777777" w:rsidR="003972BC" w:rsidRPr="00530902" w:rsidRDefault="003972BC" w:rsidP="00F202CA">
      <w:pPr>
        <w:pStyle w:val="ListParagraph"/>
        <w:numPr>
          <w:ilvl w:val="0"/>
          <w:numId w:val="40"/>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 xml:space="preserve">dobremu </w:t>
      </w:r>
      <w:r w:rsidRPr="00530902">
        <w:rPr>
          <w:rFonts w:ascii="Arial" w:hAnsi="Arial" w:cs="Arial"/>
          <w:i/>
          <w:iCs/>
          <w:sz w:val="16"/>
          <w:szCs w:val="16"/>
        </w:rPr>
        <w:t>okoljskemu stanju morskih voda;</w:t>
      </w:r>
    </w:p>
    <w:p w14:paraId="53000F73" w14:textId="77777777" w:rsidR="003972BC" w:rsidRPr="00530902" w:rsidRDefault="003972BC" w:rsidP="00F202CA">
      <w:pPr>
        <w:pStyle w:val="ListParagraph"/>
        <w:numPr>
          <w:ilvl w:val="0"/>
          <w:numId w:val="39"/>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krožnemu gospodarstvu, vključno s preprečevanjem odpadkov in recikliranjem, kadar:</w:t>
      </w:r>
    </w:p>
    <w:p w14:paraId="445D8EC3" w14:textId="77777777" w:rsidR="003972BC" w:rsidRPr="00530902" w:rsidRDefault="003972BC" w:rsidP="00F202CA">
      <w:pPr>
        <w:pStyle w:val="ListParagraph"/>
        <w:numPr>
          <w:ilvl w:val="0"/>
          <w:numId w:val="41"/>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543A9C77" w14:textId="77777777" w:rsidR="003972BC" w:rsidRPr="00530902" w:rsidRDefault="003972BC" w:rsidP="00F202CA">
      <w:pPr>
        <w:pStyle w:val="ListParagraph"/>
        <w:numPr>
          <w:ilvl w:val="0"/>
          <w:numId w:val="41"/>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dejavnost privede do znatnega povečanja nastajanja, sežiganja ali odlaganja odpadkov, razen sežiganja nevarnih odpadkov, ki jih ni mogoče reciklirati, ali</w:t>
      </w:r>
    </w:p>
    <w:p w14:paraId="679161F6" w14:textId="77777777" w:rsidR="003972BC" w:rsidRPr="00530902" w:rsidRDefault="003972BC" w:rsidP="00F202CA">
      <w:pPr>
        <w:pStyle w:val="ListParagraph"/>
        <w:numPr>
          <w:ilvl w:val="0"/>
          <w:numId w:val="41"/>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lahko dolgoročno odlaganje odpadkov bistveno in dolgoročno škoduje okolju;</w:t>
      </w:r>
    </w:p>
    <w:p w14:paraId="4F680750" w14:textId="77777777" w:rsidR="003972BC" w:rsidRPr="00530902" w:rsidRDefault="003972BC" w:rsidP="00F202CA">
      <w:pPr>
        <w:pStyle w:val="ListParagraph"/>
        <w:numPr>
          <w:ilvl w:val="0"/>
          <w:numId w:val="39"/>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preprečevanju in nadzorovanju onesnaževanja, kadar dejavnost privede do znatnega povečanja emisij onesnaževal v zrak, vodo ali zemljo v primerjavi s stanjem pred začetkom izvajanja te dejavnosti;</w:t>
      </w:r>
    </w:p>
    <w:p w14:paraId="64ED65F2" w14:textId="77777777" w:rsidR="003972BC" w:rsidRPr="00530902" w:rsidRDefault="003972BC" w:rsidP="00F202CA">
      <w:pPr>
        <w:pStyle w:val="ListParagraph"/>
        <w:numPr>
          <w:ilvl w:val="0"/>
          <w:numId w:val="39"/>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varstvu in obnovi biotske raznovrstnosti in ekosistemov, kadar je dejavnost:</w:t>
      </w:r>
    </w:p>
    <w:p w14:paraId="026CE59C" w14:textId="77777777" w:rsidR="003972BC" w:rsidRPr="00530902" w:rsidRDefault="003972BC" w:rsidP="00F202CA">
      <w:pPr>
        <w:pStyle w:val="ListParagraph"/>
        <w:numPr>
          <w:ilvl w:val="0"/>
          <w:numId w:val="42"/>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znatno škodljiva za dobro stanje in odpornost ekosistemov ali</w:t>
      </w:r>
    </w:p>
    <w:p w14:paraId="26B14C58" w14:textId="77777777" w:rsidR="003972BC" w:rsidRPr="00530902" w:rsidRDefault="003972BC" w:rsidP="00F202CA">
      <w:pPr>
        <w:pStyle w:val="ListParagraph"/>
        <w:numPr>
          <w:ilvl w:val="0"/>
          <w:numId w:val="42"/>
        </w:numPr>
        <w:tabs>
          <w:tab w:val="left" w:pos="992"/>
        </w:tabs>
        <w:spacing w:before="120" w:after="120" w:line="240" w:lineRule="auto"/>
        <w:jc w:val="both"/>
        <w:rPr>
          <w:rFonts w:ascii="Arial" w:hAnsi="Arial" w:cs="Arial"/>
          <w:i/>
          <w:iCs/>
          <w:sz w:val="16"/>
          <w:szCs w:val="16"/>
        </w:rPr>
      </w:pPr>
      <w:r w:rsidRPr="00530902">
        <w:rPr>
          <w:rFonts w:ascii="Arial" w:hAnsi="Arial" w:cs="Arial"/>
          <w:i/>
          <w:iCs/>
          <w:sz w:val="16"/>
          <w:szCs w:val="16"/>
        </w:rPr>
        <w:t>škodljiva za stanje ohranjenosti habitatov in vrst, vključno s tistimi, ki so v interesu Unije.</w:t>
      </w:r>
    </w:p>
    <w:p w14:paraId="7ACA880F" w14:textId="77777777" w:rsidR="003972BC" w:rsidRDefault="003972BC" w:rsidP="00A90E0C">
      <w:pPr>
        <w:pStyle w:val="FootnoteText"/>
        <w:rPr>
          <w:rFonts w:ascii="Arial" w:hAnsi="Arial"/>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242"/>
      <w:gridCol w:w="1985"/>
      <w:gridCol w:w="2650"/>
    </w:tblGrid>
    <w:tr w:rsidR="003972BC" w:rsidRPr="006F1DA5" w14:paraId="47159B62" w14:textId="77777777" w:rsidTr="003972BC">
      <w:trPr>
        <w:trHeight w:val="1268"/>
      </w:trPr>
      <w:tc>
        <w:tcPr>
          <w:tcW w:w="1242" w:type="dxa"/>
        </w:tcPr>
        <w:p w14:paraId="1CB823DF" w14:textId="77777777" w:rsidR="003972BC" w:rsidRPr="006F1DA5" w:rsidRDefault="003972BC" w:rsidP="003A4A4D">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824" behindDoc="0" locked="0" layoutInCell="1" allowOverlap="1" wp14:anchorId="65F2C559" wp14:editId="2D89C79E">
                <wp:simplePos x="0" y="0"/>
                <wp:positionH relativeFrom="page">
                  <wp:posOffset>-58458</wp:posOffset>
                </wp:positionH>
                <wp:positionV relativeFrom="paragraph">
                  <wp:posOffset>-79388</wp:posOffset>
                </wp:positionV>
                <wp:extent cx="500695" cy="651510"/>
                <wp:effectExtent l="0" t="0" r="0" b="0"/>
                <wp:wrapNone/>
                <wp:docPr id="2010959646" name="Picture 2010959646" descr="A blue shield with yellow and yellow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959646" name="Picture 2010959646" descr="A blue shield with yellow and yellow desig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08226" cy="661309"/>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noProof/>
              <w:color w:val="000000" w:themeColor="text1"/>
              <w:lang w:eastAsia="sl-SI"/>
            </w:rPr>
            <mc:AlternateContent>
              <mc:Choice Requires="wps">
                <w:drawing>
                  <wp:anchor distT="0" distB="0" distL="114300" distR="114300" simplePos="0" relativeHeight="251663872" behindDoc="0" locked="0" layoutInCell="1" allowOverlap="1" wp14:anchorId="19BBBB89" wp14:editId="52164704">
                    <wp:simplePos x="0" y="0"/>
                    <wp:positionH relativeFrom="column">
                      <wp:posOffset>-377190</wp:posOffset>
                    </wp:positionH>
                    <wp:positionV relativeFrom="paragraph">
                      <wp:posOffset>568325</wp:posOffset>
                    </wp:positionV>
                    <wp:extent cx="975995" cy="631190"/>
                    <wp:effectExtent l="0" t="0" r="1905" b="3810"/>
                    <wp:wrapNone/>
                    <wp:docPr id="304853656" name="Text Box 1"/>
                    <wp:cNvGraphicFramePr/>
                    <a:graphic xmlns:a="http://schemas.openxmlformats.org/drawingml/2006/main">
                      <a:graphicData uri="http://schemas.microsoft.com/office/word/2010/wordprocessingShape">
                        <wps:wsp>
                          <wps:cNvSpPr txBox="1"/>
                          <wps:spPr>
                            <a:xfrm>
                              <a:off x="0" y="0"/>
                              <a:ext cx="975995" cy="631190"/>
                            </a:xfrm>
                            <a:prstGeom prst="rect">
                              <a:avLst/>
                            </a:prstGeom>
                            <a:solidFill>
                              <a:schemeClr val="lt1"/>
                            </a:solidFill>
                            <a:ln w="6350">
                              <a:noFill/>
                            </a:ln>
                          </wps:spPr>
                          <wps:txbx>
                            <w:txbxContent>
                              <w:p w14:paraId="718B974F" w14:textId="77777777" w:rsidR="003972BC" w:rsidRPr="00E862E3" w:rsidRDefault="003972BC" w:rsidP="003A4A4D">
                                <w:pPr>
                                  <w:spacing w:after="0" w:line="240" w:lineRule="auto"/>
                                  <w:jc w:val="center"/>
                                  <w:rPr>
                                    <w:rFonts w:ascii="Arial" w:hAnsi="Arial" w:cs="Arial"/>
                                    <w:sz w:val="16"/>
                                    <w:szCs w:val="16"/>
                                  </w:rPr>
                                </w:pPr>
                                <w:r w:rsidRPr="00E862E3">
                                  <w:rPr>
                                    <w:rFonts w:ascii="Arial" w:hAnsi="Arial" w:cs="Arial"/>
                                    <w:sz w:val="16"/>
                                    <w:szCs w:val="16"/>
                                  </w:rPr>
                                  <w:t>OBČINA</w:t>
                                </w:r>
                              </w:p>
                              <w:p w14:paraId="1338932F" w14:textId="77777777" w:rsidR="003972BC" w:rsidRPr="00E862E3" w:rsidRDefault="003972BC" w:rsidP="003A4A4D">
                                <w:pPr>
                                  <w:spacing w:after="0" w:line="240" w:lineRule="auto"/>
                                  <w:jc w:val="center"/>
                                  <w:rPr>
                                    <w:rFonts w:ascii="Arial" w:hAnsi="Arial" w:cs="Arial"/>
                                    <w:sz w:val="16"/>
                                    <w:szCs w:val="16"/>
                                  </w:rPr>
                                </w:pPr>
                                <w:r>
                                  <w:rPr>
                                    <w:rFonts w:ascii="Arial" w:hAnsi="Arial" w:cs="Arial"/>
                                    <w:sz w:val="16"/>
                                    <w:szCs w:val="16"/>
                                  </w:rPr>
                                  <w:t>ILIRSKA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w14:anchorId="19BBBB89" id="_x0000_t202" coordsize="21600,21600" o:spt="202" path="m,l,21600r21600,l21600,xe">
                    <v:stroke joinstyle="miter"/>
                    <v:path gradientshapeok="t" o:connecttype="rect"/>
                  </v:shapetype>
                  <v:shape id="Text Box 1" o:spid="_x0000_s1026" type="#_x0000_t202" style="position:absolute;margin-left:-29.7pt;margin-top:44.75pt;width:76.85pt;height:49.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" fillcolor="white [3201]" stroked="f" strokeweight=".5pt">
                    <v:textbox>
                      <w:txbxContent>
                        <w:p w14:paraId="718B974F" w14:textId="77777777" w:rsidR="003972BC" w:rsidRPr="00E862E3" w:rsidRDefault="003972BC" w:rsidP="003A4A4D">
                          <w:pPr>
                            <w:spacing w:after="0" w:line="240" w:lineRule="auto"/>
                            <w:jc w:val="center"/>
                            <w:rPr>
                              <w:rFonts w:ascii="Arial" w:hAnsi="Arial" w:cs="Arial"/>
                              <w:sz w:val="16"/>
                              <w:szCs w:val="16"/>
                            </w:rPr>
                          </w:pPr>
                          <w:r w:rsidRPr="00E862E3">
                            <w:rPr>
                              <w:rFonts w:ascii="Arial" w:hAnsi="Arial" w:cs="Arial"/>
                              <w:sz w:val="16"/>
                              <w:szCs w:val="16"/>
                            </w:rPr>
                            <w:t>OBČINA</w:t>
                          </w:r>
                        </w:p>
                        <w:p w14:paraId="1338932F" w14:textId="77777777" w:rsidR="003972BC" w:rsidRPr="00E862E3" w:rsidRDefault="003972BC" w:rsidP="003A4A4D">
                          <w:pPr>
                            <w:spacing w:after="0" w:line="240" w:lineRule="auto"/>
                            <w:jc w:val="center"/>
                            <w:rPr>
                              <w:rFonts w:ascii="Arial" w:hAnsi="Arial" w:cs="Arial"/>
                              <w:sz w:val="16"/>
                              <w:szCs w:val="16"/>
                            </w:rPr>
                          </w:pPr>
                          <w:r>
                            <w:rPr>
                              <w:rFonts w:ascii="Arial" w:hAnsi="Arial" w:cs="Arial"/>
                              <w:sz w:val="16"/>
                              <w:szCs w:val="16"/>
                            </w:rPr>
                            <w:t>ILIRSKA BISTRICA</w:t>
                          </w:r>
                        </w:p>
                      </w:txbxContent>
                    </v:textbox>
                  </v:shape>
                </w:pict>
              </mc:Fallback>
            </mc:AlternateContent>
          </w:r>
        </w:p>
      </w:tc>
      <w:tc>
        <w:tcPr>
          <w:tcW w:w="1985" w:type="dxa"/>
        </w:tcPr>
        <w:p w14:paraId="5F44E033" w14:textId="77777777" w:rsidR="003972BC" w:rsidRPr="006F1DA5" w:rsidRDefault="003972BC" w:rsidP="003A4A4D">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4896" behindDoc="0" locked="0" layoutInCell="1" allowOverlap="1" wp14:anchorId="3BAF52E6" wp14:editId="37BBD135">
                <wp:simplePos x="0" y="0"/>
                <wp:positionH relativeFrom="page">
                  <wp:posOffset>-124045</wp:posOffset>
                </wp:positionH>
                <wp:positionV relativeFrom="paragraph">
                  <wp:posOffset>-78400</wp:posOffset>
                </wp:positionV>
                <wp:extent cx="540592" cy="651850"/>
                <wp:effectExtent l="0" t="0" r="5715" b="0"/>
                <wp:wrapNone/>
                <wp:docPr id="1711080427" name="Picture 1711080427" descr="A green and white shield with a wheel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080427" name="Picture 1711080427" descr="A green and white shield with a wheel on i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540592" cy="65185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noProof/>
              <w:color w:val="000000" w:themeColor="text1"/>
              <w:lang w:eastAsia="sl-SI"/>
            </w:rPr>
            <mc:AlternateContent>
              <mc:Choice Requires="wps">
                <w:drawing>
                  <wp:anchor distT="0" distB="0" distL="114300" distR="114300" simplePos="0" relativeHeight="251665920" behindDoc="1" locked="0" layoutInCell="1" allowOverlap="1" wp14:anchorId="7A0294B1" wp14:editId="500F32D3">
                    <wp:simplePos x="0" y="0"/>
                    <wp:positionH relativeFrom="column">
                      <wp:posOffset>-336260</wp:posOffset>
                    </wp:positionH>
                    <wp:positionV relativeFrom="paragraph">
                      <wp:posOffset>572135</wp:posOffset>
                    </wp:positionV>
                    <wp:extent cx="878186" cy="461727"/>
                    <wp:effectExtent l="0" t="0" r="0" b="0"/>
                    <wp:wrapNone/>
                    <wp:docPr id="1810058813" name="Text Box 1"/>
                    <wp:cNvGraphicFramePr/>
                    <a:graphic xmlns:a="http://schemas.openxmlformats.org/drawingml/2006/main">
                      <a:graphicData uri="http://schemas.microsoft.com/office/word/2010/wordprocessingShape">
                        <wps:wsp>
                          <wps:cNvSpPr txBox="1"/>
                          <wps:spPr>
                            <a:xfrm>
                              <a:off x="0" y="0"/>
                              <a:ext cx="878186" cy="461727"/>
                            </a:xfrm>
                            <a:prstGeom prst="rect">
                              <a:avLst/>
                            </a:prstGeom>
                            <a:solidFill>
                              <a:schemeClr val="lt1"/>
                            </a:solidFill>
                            <a:ln w="6350">
                              <a:noFill/>
                            </a:ln>
                          </wps:spPr>
                          <wps:txbx>
                            <w:txbxContent>
                              <w:p w14:paraId="7C7331AF" w14:textId="77777777" w:rsidR="003972BC" w:rsidRPr="00E862E3" w:rsidRDefault="003972BC" w:rsidP="003A4A4D">
                                <w:pPr>
                                  <w:spacing w:after="0" w:line="240" w:lineRule="auto"/>
                                  <w:jc w:val="center"/>
                                  <w:rPr>
                                    <w:rFonts w:ascii="Arial" w:hAnsi="Arial" w:cs="Arial"/>
                                    <w:sz w:val="16"/>
                                    <w:szCs w:val="16"/>
                                  </w:rPr>
                                </w:pPr>
                                <w:r w:rsidRPr="00E862E3">
                                  <w:rPr>
                                    <w:rFonts w:ascii="Arial" w:hAnsi="Arial" w:cs="Arial"/>
                                    <w:sz w:val="16"/>
                                    <w:szCs w:val="16"/>
                                  </w:rPr>
                                  <w:t>OBČINA</w:t>
                                </w:r>
                              </w:p>
                              <w:p w14:paraId="6A460EF1" w14:textId="77777777" w:rsidR="003972BC" w:rsidRPr="00E862E3" w:rsidRDefault="003972BC" w:rsidP="003A4A4D">
                                <w:pPr>
                                  <w:spacing w:after="0" w:line="240" w:lineRule="auto"/>
                                  <w:jc w:val="center"/>
                                  <w:rPr>
                                    <w:rFonts w:ascii="Arial" w:hAnsi="Arial" w:cs="Arial"/>
                                    <w:sz w:val="16"/>
                                    <w:szCs w:val="16"/>
                                  </w:rPr>
                                </w:pPr>
                                <w:r>
                                  <w:rPr>
                                    <w:rFonts w:ascii="Arial" w:hAnsi="Arial" w:cs="Arial"/>
                                    <w:sz w:val="16"/>
                                    <w:szCs w:val="16"/>
                                  </w:rPr>
                                  <w:t>HRPELJE - KOZINA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w14:anchorId="7A0294B1" id="_x0000_s1027" type="#_x0000_t202" style="position:absolute;margin-left:-26.5pt;margin-top:45.05pt;width:69.15pt;height:36.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" fillcolor="white [3201]" stroked="f" strokeweight=".5pt">
                    <v:textbox>
                      <w:txbxContent>
                        <w:p w14:paraId="7C7331AF" w14:textId="77777777" w:rsidR="003972BC" w:rsidRPr="00E862E3" w:rsidRDefault="003972BC" w:rsidP="003A4A4D">
                          <w:pPr>
                            <w:spacing w:after="0" w:line="240" w:lineRule="auto"/>
                            <w:jc w:val="center"/>
                            <w:rPr>
                              <w:rFonts w:ascii="Arial" w:hAnsi="Arial" w:cs="Arial"/>
                              <w:sz w:val="16"/>
                              <w:szCs w:val="16"/>
                            </w:rPr>
                          </w:pPr>
                          <w:r w:rsidRPr="00E862E3">
                            <w:rPr>
                              <w:rFonts w:ascii="Arial" w:hAnsi="Arial" w:cs="Arial"/>
                              <w:sz w:val="16"/>
                              <w:szCs w:val="16"/>
                            </w:rPr>
                            <w:t>OBČINA</w:t>
                          </w:r>
                        </w:p>
                        <w:p w14:paraId="6A460EF1" w14:textId="77777777" w:rsidR="003972BC" w:rsidRPr="00E862E3" w:rsidRDefault="003972BC" w:rsidP="003A4A4D">
                          <w:pPr>
                            <w:spacing w:after="0" w:line="240" w:lineRule="auto"/>
                            <w:jc w:val="center"/>
                            <w:rPr>
                              <w:rFonts w:ascii="Arial" w:hAnsi="Arial" w:cs="Arial"/>
                              <w:sz w:val="16"/>
                              <w:szCs w:val="16"/>
                            </w:rPr>
                          </w:pPr>
                          <w:r>
                            <w:rPr>
                              <w:rFonts w:ascii="Arial" w:hAnsi="Arial" w:cs="Arial"/>
                              <w:sz w:val="16"/>
                              <w:szCs w:val="16"/>
                            </w:rPr>
                            <w:t>HRPELJE - KOZINA</w:t>
                          </w:r>
                        </w:p>
                      </w:txbxContent>
                    </v:textbox>
                  </v:shape>
                </w:pict>
              </mc:Fallback>
            </mc:AlternateContent>
          </w:r>
        </w:p>
      </w:tc>
      <w:tc>
        <w:tcPr>
          <w:tcW w:w="2650" w:type="dxa"/>
        </w:tcPr>
        <w:p w14:paraId="7059FB96" w14:textId="77777777" w:rsidR="003972BC" w:rsidRPr="006F1DA5" w:rsidRDefault="003972BC" w:rsidP="003A4A4D">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66944" behindDoc="1" locked="0" layoutInCell="1" allowOverlap="1" wp14:anchorId="721DB179" wp14:editId="782E7394">
                <wp:simplePos x="0" y="0"/>
                <wp:positionH relativeFrom="column">
                  <wp:posOffset>-555191</wp:posOffset>
                </wp:positionH>
                <wp:positionV relativeFrom="paragraph">
                  <wp:posOffset>-60960</wp:posOffset>
                </wp:positionV>
                <wp:extent cx="1495425" cy="511798"/>
                <wp:effectExtent l="0" t="0" r="3175" b="0"/>
                <wp:wrapNone/>
                <wp:docPr id="3" name="Slika 3"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95425" cy="511798"/>
                        </a:xfrm>
                        <a:prstGeom prst="rect">
                          <a:avLst/>
                        </a:prstGeom>
                        <a:noFill/>
                      </pic:spPr>
                    </pic:pic>
                  </a:graphicData>
                </a:graphic>
                <wp14:sizeRelH relativeFrom="page">
                  <wp14:pctWidth>0</wp14:pctWidth>
                </wp14:sizeRelH>
                <wp14:sizeRelV relativeFrom="page">
                  <wp14:pctHeight>0</wp14:pctHeight>
                </wp14:sizeRelV>
              </wp:anchor>
            </w:drawing>
          </w:r>
        </w:p>
      </w:tc>
    </w:tr>
  </w:tbl>
  <w:p w14:paraId="22F6DC0A" w14:textId="71D839CC" w:rsidR="003972BC" w:rsidRPr="009C1533" w:rsidRDefault="003972BC" w:rsidP="003A4A4D">
    <w:pPr>
      <w:pStyle w:val="Header"/>
      <w:tabs>
        <w:tab w:val="clear" w:pos="4536"/>
        <w:tab w:val="clear" w:pos="9072"/>
        <w:tab w:val="left" w:pos="1168"/>
      </w:tabs>
      <w:rPr>
        <w:rFonts w:ascii="Arial" w:hAnsi="Arial" w:cs="Arial"/>
      </w:rPr>
    </w:pPr>
    <w:r>
      <w:rPr>
        <w:noProof/>
        <w:lang w:eastAsia="sl-SI"/>
      </w:rPr>
      <w:drawing>
        <wp:anchor distT="0" distB="0" distL="114300" distR="114300" simplePos="0" relativeHeight="251662848" behindDoc="0" locked="0" layoutInCell="1" allowOverlap="1" wp14:anchorId="4351CB3C" wp14:editId="465C6E95">
          <wp:simplePos x="0" y="0"/>
          <wp:positionH relativeFrom="margin">
            <wp:posOffset>3127488</wp:posOffset>
          </wp:positionH>
          <wp:positionV relativeFrom="paragraph">
            <wp:posOffset>-784225</wp:posOffset>
          </wp:positionV>
          <wp:extent cx="1878330" cy="362585"/>
          <wp:effectExtent l="0" t="0" r="1270" b="5715"/>
          <wp:wrapNone/>
          <wp:docPr id="351369155" name="Slika 12590508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480541" name="Slika 125905085" descr="A blue and black logo&#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78330" cy="3625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noProof/>
        <w:szCs w:val="20"/>
        <w:lang w:eastAsia="sl-SI"/>
      </w:rPr>
      <w:drawing>
        <wp:anchor distT="0" distB="0" distL="114300" distR="114300" simplePos="0" relativeHeight="251660800" behindDoc="0" locked="0" layoutInCell="1" allowOverlap="1" wp14:anchorId="2914E1F0" wp14:editId="3C46FF38">
          <wp:simplePos x="0" y="0"/>
          <wp:positionH relativeFrom="margin">
            <wp:posOffset>5015746</wp:posOffset>
          </wp:positionH>
          <wp:positionV relativeFrom="paragraph">
            <wp:posOffset>-836267</wp:posOffset>
          </wp:positionV>
          <wp:extent cx="1462907" cy="440524"/>
          <wp:effectExtent l="0" t="0" r="0" b="4445"/>
          <wp:wrapNone/>
          <wp:docPr id="309896270" name="Slika 125905088"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33185" name="Slika 125905088" descr="A logo with blue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8213" cy="442122"/>
                  </a:xfrm>
                  <a:prstGeom prst="rect">
                    <a:avLst/>
                  </a:prstGeom>
                  <a:noFill/>
                </pic:spPr>
              </pic:pic>
            </a:graphicData>
          </a:graphic>
          <wp14:sizeRelH relativeFrom="page">
            <wp14:pctWidth>0</wp14:pctWidth>
          </wp14:sizeRelH>
          <wp14:sizeRelV relativeFrom="page">
            <wp14:pctHeight>0</wp14:pctHeight>
          </wp14:sizeRelV>
        </wp:anchor>
      </w:drawing>
    </w:r>
  </w:p>
  <w:p w14:paraId="1A00A569" w14:textId="77777777" w:rsidR="003972BC" w:rsidRPr="003A4A4D" w:rsidRDefault="003972BC" w:rsidP="003A4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FB"/>
    <w:multiLevelType w:val="hybridMultilevel"/>
    <w:tmpl w:val="612C398A"/>
    <w:lvl w:ilvl="0" w:tplc="E7CC3F64">
      <w:start w:val="1"/>
      <w:numFmt w:val="bullet"/>
      <w:lvlText w:val=""/>
      <w:lvlJc w:val="left"/>
      <w:pPr>
        <w:ind w:left="720" w:hanging="360"/>
      </w:pPr>
      <w:rPr>
        <w:rFonts w:ascii="Symbol" w:hAnsi="Symbol" w:cs="Symbol" w:hint="default"/>
        <w:sz w:val="18"/>
        <w:szCs w:val="18"/>
      </w:rPr>
    </w:lvl>
    <w:lvl w:ilvl="1" w:tplc="73723620">
      <w:start w:val="1"/>
      <w:numFmt w:val="bullet"/>
      <w:lvlText w:val="o"/>
      <w:lvlJc w:val="left"/>
      <w:pPr>
        <w:ind w:left="1440" w:hanging="360"/>
      </w:pPr>
      <w:rPr>
        <w:rFonts w:ascii="Courier New" w:hAnsi="Courier New" w:cs="Courier New" w:hint="default"/>
      </w:rPr>
    </w:lvl>
    <w:lvl w:ilvl="2" w:tplc="FA90F164">
      <w:start w:val="1"/>
      <w:numFmt w:val="bullet"/>
      <w:lvlText w:val=""/>
      <w:lvlJc w:val="left"/>
      <w:pPr>
        <w:ind w:left="2160" w:hanging="360"/>
      </w:pPr>
      <w:rPr>
        <w:rFonts w:ascii="Wingdings" w:hAnsi="Wingdings" w:cs="Wingdings" w:hint="default"/>
      </w:rPr>
    </w:lvl>
    <w:lvl w:ilvl="3" w:tplc="2370092E">
      <w:start w:val="1"/>
      <w:numFmt w:val="bullet"/>
      <w:lvlText w:val=""/>
      <w:lvlJc w:val="left"/>
      <w:pPr>
        <w:ind w:left="2880" w:hanging="360"/>
      </w:pPr>
      <w:rPr>
        <w:rFonts w:ascii="Symbol" w:hAnsi="Symbol" w:cs="Symbol" w:hint="default"/>
      </w:rPr>
    </w:lvl>
    <w:lvl w:ilvl="4" w:tplc="9AF89F86">
      <w:start w:val="1"/>
      <w:numFmt w:val="bullet"/>
      <w:lvlText w:val="o"/>
      <w:lvlJc w:val="left"/>
      <w:pPr>
        <w:ind w:left="3600" w:hanging="360"/>
      </w:pPr>
      <w:rPr>
        <w:rFonts w:ascii="Courier New" w:hAnsi="Courier New" w:cs="Courier New" w:hint="default"/>
      </w:rPr>
    </w:lvl>
    <w:lvl w:ilvl="5" w:tplc="6E926FA0">
      <w:start w:val="1"/>
      <w:numFmt w:val="bullet"/>
      <w:lvlText w:val=""/>
      <w:lvlJc w:val="left"/>
      <w:pPr>
        <w:ind w:left="4320" w:hanging="360"/>
      </w:pPr>
      <w:rPr>
        <w:rFonts w:ascii="Wingdings" w:hAnsi="Wingdings" w:cs="Wingdings" w:hint="default"/>
      </w:rPr>
    </w:lvl>
    <w:lvl w:ilvl="6" w:tplc="EFE02266">
      <w:start w:val="1"/>
      <w:numFmt w:val="bullet"/>
      <w:lvlText w:val=""/>
      <w:lvlJc w:val="left"/>
      <w:pPr>
        <w:ind w:left="5040" w:hanging="360"/>
      </w:pPr>
      <w:rPr>
        <w:rFonts w:ascii="Symbol" w:hAnsi="Symbol" w:cs="Symbol" w:hint="default"/>
      </w:rPr>
    </w:lvl>
    <w:lvl w:ilvl="7" w:tplc="ED5A421C">
      <w:start w:val="1"/>
      <w:numFmt w:val="bullet"/>
      <w:lvlText w:val="o"/>
      <w:lvlJc w:val="left"/>
      <w:pPr>
        <w:ind w:left="5760" w:hanging="360"/>
      </w:pPr>
      <w:rPr>
        <w:rFonts w:ascii="Courier New" w:hAnsi="Courier New" w:cs="Courier New" w:hint="default"/>
      </w:rPr>
    </w:lvl>
    <w:lvl w:ilvl="8" w:tplc="AF409C6C">
      <w:start w:val="1"/>
      <w:numFmt w:val="bullet"/>
      <w:lvlText w:val=""/>
      <w:lvlJc w:val="left"/>
      <w:pPr>
        <w:ind w:left="6480" w:hanging="360"/>
      </w:pPr>
      <w:rPr>
        <w:rFonts w:ascii="Wingdings" w:hAnsi="Wingdings" w:cs="Wingdings" w:hint="default"/>
      </w:rPr>
    </w:lvl>
  </w:abstractNum>
  <w:abstractNum w:abstractNumId="1" w15:restartNumberingAfterBreak="0">
    <w:nsid w:val="00D62EC2"/>
    <w:multiLevelType w:val="hybridMultilevel"/>
    <w:tmpl w:val="560EDA16"/>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80292"/>
    <w:multiLevelType w:val="hybridMultilevel"/>
    <w:tmpl w:val="7C8EE38E"/>
    <w:lvl w:ilvl="0" w:tplc="73A6319A">
      <w:start w:val="1"/>
      <w:numFmt w:val="bullet"/>
      <w:lvlText w:val=""/>
      <w:lvlJc w:val="left"/>
      <w:pPr>
        <w:ind w:left="720" w:hanging="360"/>
      </w:pPr>
      <w:rPr>
        <w:rFonts w:ascii="Symbol" w:hAnsi="Symbol" w:cs="Symbol" w:hint="default"/>
        <w:sz w:val="18"/>
        <w:szCs w:val="18"/>
      </w:rPr>
    </w:lvl>
    <w:lvl w:ilvl="1" w:tplc="4C48CB56">
      <w:start w:val="1"/>
      <w:numFmt w:val="bullet"/>
      <w:lvlText w:val="o"/>
      <w:lvlJc w:val="left"/>
      <w:pPr>
        <w:ind w:left="1440" w:hanging="360"/>
      </w:pPr>
      <w:rPr>
        <w:rFonts w:ascii="Courier New" w:hAnsi="Courier New" w:cs="Courier New" w:hint="default"/>
      </w:rPr>
    </w:lvl>
    <w:lvl w:ilvl="2" w:tplc="4B28CE54">
      <w:start w:val="1"/>
      <w:numFmt w:val="bullet"/>
      <w:lvlText w:val=""/>
      <w:lvlJc w:val="left"/>
      <w:pPr>
        <w:ind w:left="2160" w:hanging="360"/>
      </w:pPr>
      <w:rPr>
        <w:rFonts w:ascii="Wingdings" w:hAnsi="Wingdings" w:cs="Wingdings" w:hint="default"/>
      </w:rPr>
    </w:lvl>
    <w:lvl w:ilvl="3" w:tplc="ED0EE398">
      <w:start w:val="1"/>
      <w:numFmt w:val="bullet"/>
      <w:lvlText w:val=""/>
      <w:lvlJc w:val="left"/>
      <w:pPr>
        <w:ind w:left="2880" w:hanging="360"/>
      </w:pPr>
      <w:rPr>
        <w:rFonts w:ascii="Symbol" w:hAnsi="Symbol" w:cs="Symbol" w:hint="default"/>
      </w:rPr>
    </w:lvl>
    <w:lvl w:ilvl="4" w:tplc="BB880818">
      <w:start w:val="1"/>
      <w:numFmt w:val="bullet"/>
      <w:lvlText w:val="o"/>
      <w:lvlJc w:val="left"/>
      <w:pPr>
        <w:ind w:left="3600" w:hanging="360"/>
      </w:pPr>
      <w:rPr>
        <w:rFonts w:ascii="Courier New" w:hAnsi="Courier New" w:cs="Courier New" w:hint="default"/>
      </w:rPr>
    </w:lvl>
    <w:lvl w:ilvl="5" w:tplc="CA0CDEE4">
      <w:start w:val="1"/>
      <w:numFmt w:val="bullet"/>
      <w:lvlText w:val=""/>
      <w:lvlJc w:val="left"/>
      <w:pPr>
        <w:ind w:left="4320" w:hanging="360"/>
      </w:pPr>
      <w:rPr>
        <w:rFonts w:ascii="Wingdings" w:hAnsi="Wingdings" w:cs="Wingdings" w:hint="default"/>
      </w:rPr>
    </w:lvl>
    <w:lvl w:ilvl="6" w:tplc="6B5E53F8">
      <w:start w:val="1"/>
      <w:numFmt w:val="bullet"/>
      <w:lvlText w:val=""/>
      <w:lvlJc w:val="left"/>
      <w:pPr>
        <w:ind w:left="5040" w:hanging="360"/>
      </w:pPr>
      <w:rPr>
        <w:rFonts w:ascii="Symbol" w:hAnsi="Symbol" w:cs="Symbol" w:hint="default"/>
      </w:rPr>
    </w:lvl>
    <w:lvl w:ilvl="7" w:tplc="E1680AFC">
      <w:start w:val="1"/>
      <w:numFmt w:val="bullet"/>
      <w:lvlText w:val="o"/>
      <w:lvlJc w:val="left"/>
      <w:pPr>
        <w:ind w:left="5760" w:hanging="360"/>
      </w:pPr>
      <w:rPr>
        <w:rFonts w:ascii="Courier New" w:hAnsi="Courier New" w:cs="Courier New" w:hint="default"/>
      </w:rPr>
    </w:lvl>
    <w:lvl w:ilvl="8" w:tplc="AE4E64D0">
      <w:start w:val="1"/>
      <w:numFmt w:val="bullet"/>
      <w:lvlText w:val=""/>
      <w:lvlJc w:val="left"/>
      <w:pPr>
        <w:ind w:left="6480" w:hanging="360"/>
      </w:pPr>
      <w:rPr>
        <w:rFonts w:ascii="Wingdings" w:hAnsi="Wingdings" w:cs="Wingdings" w:hint="default"/>
      </w:rPr>
    </w:lvl>
  </w:abstractNum>
  <w:abstractNum w:abstractNumId="3" w15:restartNumberingAfterBreak="0">
    <w:nsid w:val="0AFC1B4A"/>
    <w:multiLevelType w:val="hybridMultilevel"/>
    <w:tmpl w:val="4A6ED786"/>
    <w:lvl w:ilvl="0" w:tplc="EFEAACB2">
      <w:start w:val="1"/>
      <w:numFmt w:val="bullet"/>
      <w:lvlText w:val=""/>
      <w:lvlJc w:val="left"/>
      <w:pPr>
        <w:ind w:left="720" w:hanging="360"/>
      </w:pPr>
      <w:rPr>
        <w:rFonts w:ascii="Symbol" w:hAnsi="Symbol" w:cs="Symbol" w:hint="default"/>
        <w:sz w:val="18"/>
        <w:szCs w:val="18"/>
      </w:rPr>
    </w:lvl>
    <w:lvl w:ilvl="1" w:tplc="D1401576">
      <w:start w:val="1"/>
      <w:numFmt w:val="bullet"/>
      <w:lvlText w:val="o"/>
      <w:lvlJc w:val="left"/>
      <w:pPr>
        <w:ind w:left="1440" w:hanging="360"/>
      </w:pPr>
      <w:rPr>
        <w:rFonts w:ascii="Courier New" w:hAnsi="Courier New" w:cs="Courier New" w:hint="default"/>
      </w:rPr>
    </w:lvl>
    <w:lvl w:ilvl="2" w:tplc="9F1EF3DE">
      <w:start w:val="1"/>
      <w:numFmt w:val="bullet"/>
      <w:lvlText w:val=""/>
      <w:lvlJc w:val="left"/>
      <w:pPr>
        <w:ind w:left="2160" w:hanging="360"/>
      </w:pPr>
      <w:rPr>
        <w:rFonts w:ascii="Wingdings" w:hAnsi="Wingdings" w:cs="Wingdings" w:hint="default"/>
      </w:rPr>
    </w:lvl>
    <w:lvl w:ilvl="3" w:tplc="15F01644">
      <w:start w:val="1"/>
      <w:numFmt w:val="bullet"/>
      <w:lvlText w:val=""/>
      <w:lvlJc w:val="left"/>
      <w:pPr>
        <w:ind w:left="2880" w:hanging="360"/>
      </w:pPr>
      <w:rPr>
        <w:rFonts w:ascii="Symbol" w:hAnsi="Symbol" w:cs="Symbol" w:hint="default"/>
      </w:rPr>
    </w:lvl>
    <w:lvl w:ilvl="4" w:tplc="9814D60A">
      <w:start w:val="1"/>
      <w:numFmt w:val="bullet"/>
      <w:lvlText w:val="o"/>
      <w:lvlJc w:val="left"/>
      <w:pPr>
        <w:ind w:left="3600" w:hanging="360"/>
      </w:pPr>
      <w:rPr>
        <w:rFonts w:ascii="Courier New" w:hAnsi="Courier New" w:cs="Courier New" w:hint="default"/>
      </w:rPr>
    </w:lvl>
    <w:lvl w:ilvl="5" w:tplc="F44C90FC">
      <w:start w:val="1"/>
      <w:numFmt w:val="bullet"/>
      <w:lvlText w:val=""/>
      <w:lvlJc w:val="left"/>
      <w:pPr>
        <w:ind w:left="4320" w:hanging="360"/>
      </w:pPr>
      <w:rPr>
        <w:rFonts w:ascii="Wingdings" w:hAnsi="Wingdings" w:cs="Wingdings" w:hint="default"/>
      </w:rPr>
    </w:lvl>
    <w:lvl w:ilvl="6" w:tplc="7A6874BC">
      <w:start w:val="1"/>
      <w:numFmt w:val="bullet"/>
      <w:lvlText w:val=""/>
      <w:lvlJc w:val="left"/>
      <w:pPr>
        <w:ind w:left="5040" w:hanging="360"/>
      </w:pPr>
      <w:rPr>
        <w:rFonts w:ascii="Symbol" w:hAnsi="Symbol" w:cs="Symbol" w:hint="default"/>
      </w:rPr>
    </w:lvl>
    <w:lvl w:ilvl="7" w:tplc="E4288E04">
      <w:start w:val="1"/>
      <w:numFmt w:val="bullet"/>
      <w:lvlText w:val="o"/>
      <w:lvlJc w:val="left"/>
      <w:pPr>
        <w:ind w:left="5760" w:hanging="360"/>
      </w:pPr>
      <w:rPr>
        <w:rFonts w:ascii="Courier New" w:hAnsi="Courier New" w:cs="Courier New" w:hint="default"/>
      </w:rPr>
    </w:lvl>
    <w:lvl w:ilvl="8" w:tplc="C108F9FE">
      <w:start w:val="1"/>
      <w:numFmt w:val="bullet"/>
      <w:lvlText w:val=""/>
      <w:lvlJc w:val="left"/>
      <w:pPr>
        <w:ind w:left="6480" w:hanging="360"/>
      </w:pPr>
      <w:rPr>
        <w:rFonts w:ascii="Wingdings" w:hAnsi="Wingdings" w:cs="Wingdings" w:hint="default"/>
      </w:rPr>
    </w:lvl>
  </w:abstractNum>
  <w:abstractNum w:abstractNumId="4" w15:restartNumberingAfterBreak="0">
    <w:nsid w:val="0DD01AA5"/>
    <w:multiLevelType w:val="hybridMultilevel"/>
    <w:tmpl w:val="E05A7C12"/>
    <w:lvl w:ilvl="0" w:tplc="50C63F06">
      <w:start w:val="1"/>
      <w:numFmt w:val="bullet"/>
      <w:lvlText w:val=""/>
      <w:lvlJc w:val="left"/>
      <w:pPr>
        <w:ind w:left="720" w:hanging="360"/>
      </w:pPr>
      <w:rPr>
        <w:rFonts w:ascii="Symbol" w:hAnsi="Symbol" w:cs="Symbol" w:hint="default"/>
        <w:sz w:val="18"/>
        <w:szCs w:val="18"/>
      </w:rPr>
    </w:lvl>
    <w:lvl w:ilvl="1" w:tplc="498CE68A">
      <w:start w:val="1"/>
      <w:numFmt w:val="bullet"/>
      <w:lvlText w:val="o"/>
      <w:lvlJc w:val="left"/>
      <w:pPr>
        <w:ind w:left="1440" w:hanging="360"/>
      </w:pPr>
      <w:rPr>
        <w:rFonts w:ascii="Courier New" w:hAnsi="Courier New" w:cs="Courier New" w:hint="default"/>
      </w:rPr>
    </w:lvl>
    <w:lvl w:ilvl="2" w:tplc="F54C11AA">
      <w:start w:val="1"/>
      <w:numFmt w:val="bullet"/>
      <w:lvlText w:val=""/>
      <w:lvlJc w:val="left"/>
      <w:pPr>
        <w:ind w:left="2160" w:hanging="360"/>
      </w:pPr>
      <w:rPr>
        <w:rFonts w:ascii="Wingdings" w:hAnsi="Wingdings" w:cs="Wingdings" w:hint="default"/>
      </w:rPr>
    </w:lvl>
    <w:lvl w:ilvl="3" w:tplc="211EF120">
      <w:start w:val="1"/>
      <w:numFmt w:val="bullet"/>
      <w:lvlText w:val=""/>
      <w:lvlJc w:val="left"/>
      <w:pPr>
        <w:ind w:left="2880" w:hanging="360"/>
      </w:pPr>
      <w:rPr>
        <w:rFonts w:ascii="Symbol" w:hAnsi="Symbol" w:cs="Symbol" w:hint="default"/>
      </w:rPr>
    </w:lvl>
    <w:lvl w:ilvl="4" w:tplc="FBCAF69A">
      <w:start w:val="1"/>
      <w:numFmt w:val="bullet"/>
      <w:lvlText w:val="o"/>
      <w:lvlJc w:val="left"/>
      <w:pPr>
        <w:ind w:left="3600" w:hanging="360"/>
      </w:pPr>
      <w:rPr>
        <w:rFonts w:ascii="Courier New" w:hAnsi="Courier New" w:cs="Courier New" w:hint="default"/>
      </w:rPr>
    </w:lvl>
    <w:lvl w:ilvl="5" w:tplc="F53C81F2">
      <w:start w:val="1"/>
      <w:numFmt w:val="bullet"/>
      <w:lvlText w:val=""/>
      <w:lvlJc w:val="left"/>
      <w:pPr>
        <w:ind w:left="4320" w:hanging="360"/>
      </w:pPr>
      <w:rPr>
        <w:rFonts w:ascii="Wingdings" w:hAnsi="Wingdings" w:cs="Wingdings" w:hint="default"/>
      </w:rPr>
    </w:lvl>
    <w:lvl w:ilvl="6" w:tplc="A7448818">
      <w:start w:val="1"/>
      <w:numFmt w:val="bullet"/>
      <w:lvlText w:val=""/>
      <w:lvlJc w:val="left"/>
      <w:pPr>
        <w:ind w:left="5040" w:hanging="360"/>
      </w:pPr>
      <w:rPr>
        <w:rFonts w:ascii="Symbol" w:hAnsi="Symbol" w:cs="Symbol" w:hint="default"/>
      </w:rPr>
    </w:lvl>
    <w:lvl w:ilvl="7" w:tplc="AC084932">
      <w:start w:val="1"/>
      <w:numFmt w:val="bullet"/>
      <w:lvlText w:val="o"/>
      <w:lvlJc w:val="left"/>
      <w:pPr>
        <w:ind w:left="5760" w:hanging="360"/>
      </w:pPr>
      <w:rPr>
        <w:rFonts w:ascii="Courier New" w:hAnsi="Courier New" w:cs="Courier New" w:hint="default"/>
      </w:rPr>
    </w:lvl>
    <w:lvl w:ilvl="8" w:tplc="86143772">
      <w:start w:val="1"/>
      <w:numFmt w:val="bullet"/>
      <w:lvlText w:val=""/>
      <w:lvlJc w:val="left"/>
      <w:pPr>
        <w:ind w:left="6480" w:hanging="360"/>
      </w:pPr>
      <w:rPr>
        <w:rFonts w:ascii="Wingdings" w:hAnsi="Wingdings" w:cs="Wingdings" w:hint="default"/>
      </w:rPr>
    </w:lvl>
  </w:abstractNum>
  <w:abstractNum w:abstractNumId="5" w15:restartNumberingAfterBreak="0">
    <w:nsid w:val="0E7A2110"/>
    <w:multiLevelType w:val="hybridMultilevel"/>
    <w:tmpl w:val="F1B8C65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A91982"/>
    <w:multiLevelType w:val="hybridMultilevel"/>
    <w:tmpl w:val="A6744F0A"/>
    <w:lvl w:ilvl="0" w:tplc="B58A18FC">
      <w:start w:val="1"/>
      <w:numFmt w:val="bullet"/>
      <w:lvlText w:val=""/>
      <w:lvlJc w:val="left"/>
      <w:pPr>
        <w:ind w:left="720" w:hanging="360"/>
      </w:pPr>
      <w:rPr>
        <w:rFonts w:ascii="Symbol" w:hAnsi="Symbol" w:cs="Symbol" w:hint="default"/>
        <w:sz w:val="18"/>
        <w:szCs w:val="18"/>
      </w:rPr>
    </w:lvl>
    <w:lvl w:ilvl="1" w:tplc="FE48B2FC">
      <w:start w:val="1"/>
      <w:numFmt w:val="bullet"/>
      <w:lvlText w:val="o"/>
      <w:lvlJc w:val="left"/>
      <w:pPr>
        <w:ind w:left="1440" w:hanging="360"/>
      </w:pPr>
      <w:rPr>
        <w:rFonts w:ascii="Courier New" w:hAnsi="Courier New" w:cs="Courier New" w:hint="default"/>
      </w:rPr>
    </w:lvl>
    <w:lvl w:ilvl="2" w:tplc="E71223C2">
      <w:start w:val="1"/>
      <w:numFmt w:val="bullet"/>
      <w:lvlText w:val=""/>
      <w:lvlJc w:val="left"/>
      <w:pPr>
        <w:ind w:left="2160" w:hanging="360"/>
      </w:pPr>
      <w:rPr>
        <w:rFonts w:ascii="Wingdings" w:hAnsi="Wingdings" w:cs="Wingdings" w:hint="default"/>
      </w:rPr>
    </w:lvl>
    <w:lvl w:ilvl="3" w:tplc="10888FBE">
      <w:start w:val="1"/>
      <w:numFmt w:val="bullet"/>
      <w:lvlText w:val=""/>
      <w:lvlJc w:val="left"/>
      <w:pPr>
        <w:ind w:left="2880" w:hanging="360"/>
      </w:pPr>
      <w:rPr>
        <w:rFonts w:ascii="Symbol" w:hAnsi="Symbol" w:cs="Symbol" w:hint="default"/>
      </w:rPr>
    </w:lvl>
    <w:lvl w:ilvl="4" w:tplc="DF54418C">
      <w:start w:val="1"/>
      <w:numFmt w:val="bullet"/>
      <w:lvlText w:val="o"/>
      <w:lvlJc w:val="left"/>
      <w:pPr>
        <w:ind w:left="3600" w:hanging="360"/>
      </w:pPr>
      <w:rPr>
        <w:rFonts w:ascii="Courier New" w:hAnsi="Courier New" w:cs="Courier New" w:hint="default"/>
      </w:rPr>
    </w:lvl>
    <w:lvl w:ilvl="5" w:tplc="0F5EFEAC">
      <w:start w:val="1"/>
      <w:numFmt w:val="bullet"/>
      <w:lvlText w:val=""/>
      <w:lvlJc w:val="left"/>
      <w:pPr>
        <w:ind w:left="4320" w:hanging="360"/>
      </w:pPr>
      <w:rPr>
        <w:rFonts w:ascii="Wingdings" w:hAnsi="Wingdings" w:cs="Wingdings" w:hint="default"/>
      </w:rPr>
    </w:lvl>
    <w:lvl w:ilvl="6" w:tplc="9B101A4A">
      <w:start w:val="1"/>
      <w:numFmt w:val="bullet"/>
      <w:lvlText w:val=""/>
      <w:lvlJc w:val="left"/>
      <w:pPr>
        <w:ind w:left="5040" w:hanging="360"/>
      </w:pPr>
      <w:rPr>
        <w:rFonts w:ascii="Symbol" w:hAnsi="Symbol" w:cs="Symbol" w:hint="default"/>
      </w:rPr>
    </w:lvl>
    <w:lvl w:ilvl="7" w:tplc="DDB2B0F6">
      <w:start w:val="1"/>
      <w:numFmt w:val="bullet"/>
      <w:lvlText w:val="o"/>
      <w:lvlJc w:val="left"/>
      <w:pPr>
        <w:ind w:left="5760" w:hanging="360"/>
      </w:pPr>
      <w:rPr>
        <w:rFonts w:ascii="Courier New" w:hAnsi="Courier New" w:cs="Courier New" w:hint="default"/>
      </w:rPr>
    </w:lvl>
    <w:lvl w:ilvl="8" w:tplc="7E82DEFA">
      <w:start w:val="1"/>
      <w:numFmt w:val="bullet"/>
      <w:lvlText w:val=""/>
      <w:lvlJc w:val="left"/>
      <w:pPr>
        <w:ind w:left="6480" w:hanging="360"/>
      </w:pPr>
      <w:rPr>
        <w:rFonts w:ascii="Wingdings" w:hAnsi="Wingdings" w:cs="Wingdings" w:hint="default"/>
      </w:rPr>
    </w:lvl>
  </w:abstractNum>
  <w:abstractNum w:abstractNumId="7" w15:restartNumberingAfterBreak="0">
    <w:nsid w:val="1A247B8F"/>
    <w:multiLevelType w:val="hybridMultilevel"/>
    <w:tmpl w:val="6B5C020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 w15:restartNumberingAfterBreak="0">
    <w:nsid w:val="1BC221E7"/>
    <w:multiLevelType w:val="hybridMultilevel"/>
    <w:tmpl w:val="B6462740"/>
    <w:lvl w:ilvl="0" w:tplc="4250598A">
      <w:start w:val="1"/>
      <w:numFmt w:val="bullet"/>
      <w:lvlText w:val=""/>
      <w:lvlJc w:val="left"/>
      <w:pPr>
        <w:ind w:left="720" w:hanging="360"/>
      </w:pPr>
      <w:rPr>
        <w:rFonts w:ascii="Symbol" w:hAnsi="Symbol" w:cs="Symbol" w:hint="default"/>
        <w:sz w:val="18"/>
        <w:szCs w:val="18"/>
      </w:rPr>
    </w:lvl>
    <w:lvl w:ilvl="1" w:tplc="5EF8DB62">
      <w:start w:val="1"/>
      <w:numFmt w:val="bullet"/>
      <w:lvlText w:val="o"/>
      <w:lvlJc w:val="left"/>
      <w:pPr>
        <w:ind w:left="1440" w:hanging="360"/>
      </w:pPr>
      <w:rPr>
        <w:rFonts w:ascii="Courier New" w:hAnsi="Courier New" w:cs="Courier New" w:hint="default"/>
      </w:rPr>
    </w:lvl>
    <w:lvl w:ilvl="2" w:tplc="FC0846C2">
      <w:start w:val="1"/>
      <w:numFmt w:val="bullet"/>
      <w:lvlText w:val=""/>
      <w:lvlJc w:val="left"/>
      <w:pPr>
        <w:ind w:left="2160" w:hanging="360"/>
      </w:pPr>
      <w:rPr>
        <w:rFonts w:ascii="Wingdings" w:hAnsi="Wingdings" w:cs="Wingdings" w:hint="default"/>
      </w:rPr>
    </w:lvl>
    <w:lvl w:ilvl="3" w:tplc="D9B4782C">
      <w:start w:val="1"/>
      <w:numFmt w:val="bullet"/>
      <w:lvlText w:val=""/>
      <w:lvlJc w:val="left"/>
      <w:pPr>
        <w:ind w:left="2880" w:hanging="360"/>
      </w:pPr>
      <w:rPr>
        <w:rFonts w:ascii="Symbol" w:hAnsi="Symbol" w:cs="Symbol" w:hint="default"/>
      </w:rPr>
    </w:lvl>
    <w:lvl w:ilvl="4" w:tplc="ADDC4540">
      <w:start w:val="1"/>
      <w:numFmt w:val="bullet"/>
      <w:lvlText w:val="o"/>
      <w:lvlJc w:val="left"/>
      <w:pPr>
        <w:ind w:left="3600" w:hanging="360"/>
      </w:pPr>
      <w:rPr>
        <w:rFonts w:ascii="Courier New" w:hAnsi="Courier New" w:cs="Courier New" w:hint="default"/>
      </w:rPr>
    </w:lvl>
    <w:lvl w:ilvl="5" w:tplc="2A9CFCCC">
      <w:start w:val="1"/>
      <w:numFmt w:val="bullet"/>
      <w:lvlText w:val=""/>
      <w:lvlJc w:val="left"/>
      <w:pPr>
        <w:ind w:left="4320" w:hanging="360"/>
      </w:pPr>
      <w:rPr>
        <w:rFonts w:ascii="Wingdings" w:hAnsi="Wingdings" w:cs="Wingdings" w:hint="default"/>
      </w:rPr>
    </w:lvl>
    <w:lvl w:ilvl="6" w:tplc="CFE29EC2">
      <w:start w:val="1"/>
      <w:numFmt w:val="bullet"/>
      <w:lvlText w:val=""/>
      <w:lvlJc w:val="left"/>
      <w:pPr>
        <w:ind w:left="5040" w:hanging="360"/>
      </w:pPr>
      <w:rPr>
        <w:rFonts w:ascii="Symbol" w:hAnsi="Symbol" w:cs="Symbol" w:hint="default"/>
      </w:rPr>
    </w:lvl>
    <w:lvl w:ilvl="7" w:tplc="05DAF8E0">
      <w:start w:val="1"/>
      <w:numFmt w:val="bullet"/>
      <w:lvlText w:val="o"/>
      <w:lvlJc w:val="left"/>
      <w:pPr>
        <w:ind w:left="5760" w:hanging="360"/>
      </w:pPr>
      <w:rPr>
        <w:rFonts w:ascii="Courier New" w:hAnsi="Courier New" w:cs="Courier New" w:hint="default"/>
      </w:rPr>
    </w:lvl>
    <w:lvl w:ilvl="8" w:tplc="3086D94E">
      <w:start w:val="1"/>
      <w:numFmt w:val="bullet"/>
      <w:lvlText w:val=""/>
      <w:lvlJc w:val="left"/>
      <w:pPr>
        <w:ind w:left="6480" w:hanging="360"/>
      </w:pPr>
      <w:rPr>
        <w:rFonts w:ascii="Wingdings" w:hAnsi="Wingdings" w:cs="Wingdings" w:hint="default"/>
      </w:rPr>
    </w:lvl>
  </w:abstractNum>
  <w:abstractNum w:abstractNumId="9" w15:restartNumberingAfterBreak="0">
    <w:nsid w:val="1F7B5BA2"/>
    <w:multiLevelType w:val="hybridMultilevel"/>
    <w:tmpl w:val="448AE0C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19259D"/>
    <w:multiLevelType w:val="hybridMultilevel"/>
    <w:tmpl w:val="425420CC"/>
    <w:lvl w:ilvl="0" w:tplc="B2C813F0">
      <w:start w:val="1"/>
      <w:numFmt w:val="bullet"/>
      <w:lvlText w:val=""/>
      <w:lvlJc w:val="left"/>
      <w:pPr>
        <w:ind w:left="720" w:hanging="360"/>
      </w:pPr>
      <w:rPr>
        <w:rFonts w:ascii="Symbol" w:hAnsi="Symbol" w:cs="Symbol" w:hint="default"/>
        <w:sz w:val="18"/>
        <w:szCs w:val="18"/>
      </w:rPr>
    </w:lvl>
    <w:lvl w:ilvl="1" w:tplc="29DE8342">
      <w:start w:val="1"/>
      <w:numFmt w:val="bullet"/>
      <w:lvlText w:val="o"/>
      <w:lvlJc w:val="left"/>
      <w:pPr>
        <w:ind w:left="1440" w:hanging="360"/>
      </w:pPr>
      <w:rPr>
        <w:rFonts w:ascii="Courier New" w:hAnsi="Courier New" w:cs="Courier New" w:hint="default"/>
      </w:rPr>
    </w:lvl>
    <w:lvl w:ilvl="2" w:tplc="FD043F40">
      <w:start w:val="1"/>
      <w:numFmt w:val="bullet"/>
      <w:lvlText w:val=""/>
      <w:lvlJc w:val="left"/>
      <w:pPr>
        <w:ind w:left="2160" w:hanging="360"/>
      </w:pPr>
      <w:rPr>
        <w:rFonts w:ascii="Wingdings" w:hAnsi="Wingdings" w:cs="Wingdings" w:hint="default"/>
      </w:rPr>
    </w:lvl>
    <w:lvl w:ilvl="3" w:tplc="FF9EE226">
      <w:start w:val="1"/>
      <w:numFmt w:val="bullet"/>
      <w:lvlText w:val=""/>
      <w:lvlJc w:val="left"/>
      <w:pPr>
        <w:ind w:left="2880" w:hanging="360"/>
      </w:pPr>
      <w:rPr>
        <w:rFonts w:ascii="Symbol" w:hAnsi="Symbol" w:cs="Symbol" w:hint="default"/>
      </w:rPr>
    </w:lvl>
    <w:lvl w:ilvl="4" w:tplc="69AC6E7E">
      <w:start w:val="1"/>
      <w:numFmt w:val="bullet"/>
      <w:lvlText w:val="o"/>
      <w:lvlJc w:val="left"/>
      <w:pPr>
        <w:ind w:left="3600" w:hanging="360"/>
      </w:pPr>
      <w:rPr>
        <w:rFonts w:ascii="Courier New" w:hAnsi="Courier New" w:cs="Courier New" w:hint="default"/>
      </w:rPr>
    </w:lvl>
    <w:lvl w:ilvl="5" w:tplc="4498E5CA">
      <w:start w:val="1"/>
      <w:numFmt w:val="bullet"/>
      <w:lvlText w:val=""/>
      <w:lvlJc w:val="left"/>
      <w:pPr>
        <w:ind w:left="4320" w:hanging="360"/>
      </w:pPr>
      <w:rPr>
        <w:rFonts w:ascii="Wingdings" w:hAnsi="Wingdings" w:cs="Wingdings" w:hint="default"/>
      </w:rPr>
    </w:lvl>
    <w:lvl w:ilvl="6" w:tplc="077ECB9C">
      <w:start w:val="1"/>
      <w:numFmt w:val="bullet"/>
      <w:lvlText w:val=""/>
      <w:lvlJc w:val="left"/>
      <w:pPr>
        <w:ind w:left="5040" w:hanging="360"/>
      </w:pPr>
      <w:rPr>
        <w:rFonts w:ascii="Symbol" w:hAnsi="Symbol" w:cs="Symbol" w:hint="default"/>
      </w:rPr>
    </w:lvl>
    <w:lvl w:ilvl="7" w:tplc="9ECED1A6">
      <w:start w:val="1"/>
      <w:numFmt w:val="bullet"/>
      <w:lvlText w:val="o"/>
      <w:lvlJc w:val="left"/>
      <w:pPr>
        <w:ind w:left="5760" w:hanging="360"/>
      </w:pPr>
      <w:rPr>
        <w:rFonts w:ascii="Courier New" w:hAnsi="Courier New" w:cs="Courier New" w:hint="default"/>
      </w:rPr>
    </w:lvl>
    <w:lvl w:ilvl="8" w:tplc="5E28A74A">
      <w:start w:val="1"/>
      <w:numFmt w:val="bullet"/>
      <w:lvlText w:val=""/>
      <w:lvlJc w:val="left"/>
      <w:pPr>
        <w:ind w:left="6480" w:hanging="360"/>
      </w:pPr>
      <w:rPr>
        <w:rFonts w:ascii="Wingdings" w:hAnsi="Wingdings" w:cs="Wingdings" w:hint="default"/>
      </w:rPr>
    </w:lvl>
  </w:abstractNum>
  <w:abstractNum w:abstractNumId="11" w15:restartNumberingAfterBreak="0">
    <w:nsid w:val="20580CEE"/>
    <w:multiLevelType w:val="hybridMultilevel"/>
    <w:tmpl w:val="56E4EF84"/>
    <w:lvl w:ilvl="0" w:tplc="41BE6D96">
      <w:start w:val="1"/>
      <w:numFmt w:val="bullet"/>
      <w:lvlText w:val=""/>
      <w:lvlJc w:val="left"/>
      <w:pPr>
        <w:ind w:left="720" w:hanging="360"/>
      </w:pPr>
      <w:rPr>
        <w:rFonts w:ascii="Symbol" w:hAnsi="Symbol" w:cs="Symbol" w:hint="default"/>
        <w:sz w:val="18"/>
        <w:szCs w:val="18"/>
      </w:rPr>
    </w:lvl>
    <w:lvl w:ilvl="1" w:tplc="8188E12C">
      <w:start w:val="1"/>
      <w:numFmt w:val="bullet"/>
      <w:lvlText w:val="o"/>
      <w:lvlJc w:val="left"/>
      <w:pPr>
        <w:ind w:left="1440" w:hanging="360"/>
      </w:pPr>
      <w:rPr>
        <w:rFonts w:ascii="Courier New" w:hAnsi="Courier New" w:cs="Courier New" w:hint="default"/>
      </w:rPr>
    </w:lvl>
    <w:lvl w:ilvl="2" w:tplc="E49A693E">
      <w:start w:val="1"/>
      <w:numFmt w:val="bullet"/>
      <w:lvlText w:val=""/>
      <w:lvlJc w:val="left"/>
      <w:pPr>
        <w:ind w:left="2160" w:hanging="360"/>
      </w:pPr>
      <w:rPr>
        <w:rFonts w:ascii="Wingdings" w:hAnsi="Wingdings" w:cs="Wingdings" w:hint="default"/>
      </w:rPr>
    </w:lvl>
    <w:lvl w:ilvl="3" w:tplc="0C92A096">
      <w:start w:val="1"/>
      <w:numFmt w:val="bullet"/>
      <w:lvlText w:val=""/>
      <w:lvlJc w:val="left"/>
      <w:pPr>
        <w:ind w:left="2880" w:hanging="360"/>
      </w:pPr>
      <w:rPr>
        <w:rFonts w:ascii="Symbol" w:hAnsi="Symbol" w:cs="Symbol" w:hint="default"/>
      </w:rPr>
    </w:lvl>
    <w:lvl w:ilvl="4" w:tplc="027A5EDA">
      <w:start w:val="1"/>
      <w:numFmt w:val="bullet"/>
      <w:lvlText w:val="o"/>
      <w:lvlJc w:val="left"/>
      <w:pPr>
        <w:ind w:left="3600" w:hanging="360"/>
      </w:pPr>
      <w:rPr>
        <w:rFonts w:ascii="Courier New" w:hAnsi="Courier New" w:cs="Courier New" w:hint="default"/>
      </w:rPr>
    </w:lvl>
    <w:lvl w:ilvl="5" w:tplc="2F0E8298">
      <w:start w:val="1"/>
      <w:numFmt w:val="bullet"/>
      <w:lvlText w:val=""/>
      <w:lvlJc w:val="left"/>
      <w:pPr>
        <w:ind w:left="4320" w:hanging="360"/>
      </w:pPr>
      <w:rPr>
        <w:rFonts w:ascii="Wingdings" w:hAnsi="Wingdings" w:cs="Wingdings" w:hint="default"/>
      </w:rPr>
    </w:lvl>
    <w:lvl w:ilvl="6" w:tplc="9E02271A">
      <w:start w:val="1"/>
      <w:numFmt w:val="bullet"/>
      <w:lvlText w:val=""/>
      <w:lvlJc w:val="left"/>
      <w:pPr>
        <w:ind w:left="5040" w:hanging="360"/>
      </w:pPr>
      <w:rPr>
        <w:rFonts w:ascii="Symbol" w:hAnsi="Symbol" w:cs="Symbol" w:hint="default"/>
      </w:rPr>
    </w:lvl>
    <w:lvl w:ilvl="7" w:tplc="7022695E">
      <w:start w:val="1"/>
      <w:numFmt w:val="bullet"/>
      <w:lvlText w:val="o"/>
      <w:lvlJc w:val="left"/>
      <w:pPr>
        <w:ind w:left="5760" w:hanging="360"/>
      </w:pPr>
      <w:rPr>
        <w:rFonts w:ascii="Courier New" w:hAnsi="Courier New" w:cs="Courier New" w:hint="default"/>
      </w:rPr>
    </w:lvl>
    <w:lvl w:ilvl="8" w:tplc="966E7588">
      <w:start w:val="1"/>
      <w:numFmt w:val="bullet"/>
      <w:lvlText w:val=""/>
      <w:lvlJc w:val="left"/>
      <w:pPr>
        <w:ind w:left="6480" w:hanging="360"/>
      </w:pPr>
      <w:rPr>
        <w:rFonts w:ascii="Wingdings" w:hAnsi="Wingdings" w:cs="Wingdings" w:hint="default"/>
      </w:rPr>
    </w:lvl>
  </w:abstractNum>
  <w:abstractNum w:abstractNumId="12" w15:restartNumberingAfterBreak="0">
    <w:nsid w:val="2C1028B9"/>
    <w:multiLevelType w:val="hybridMultilevel"/>
    <w:tmpl w:val="E3305EE0"/>
    <w:lvl w:ilvl="0" w:tplc="0424001B">
      <w:start w:val="1"/>
      <w:numFmt w:val="low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3" w15:restartNumberingAfterBreak="0">
    <w:nsid w:val="2CB725B7"/>
    <w:multiLevelType w:val="hybridMultilevel"/>
    <w:tmpl w:val="51C2E5B8"/>
    <w:lvl w:ilvl="0" w:tplc="6442A89E">
      <w:start w:val="1"/>
      <w:numFmt w:val="bullet"/>
      <w:lvlText w:val=""/>
      <w:lvlJc w:val="left"/>
      <w:pPr>
        <w:ind w:left="720" w:hanging="360"/>
      </w:pPr>
      <w:rPr>
        <w:rFonts w:ascii="Symbol" w:hAnsi="Symbol" w:cs="Symbol" w:hint="default"/>
        <w:sz w:val="18"/>
        <w:szCs w:val="18"/>
      </w:rPr>
    </w:lvl>
    <w:lvl w:ilvl="1" w:tplc="47B66654">
      <w:start w:val="1"/>
      <w:numFmt w:val="bullet"/>
      <w:lvlText w:val="o"/>
      <w:lvlJc w:val="left"/>
      <w:pPr>
        <w:ind w:left="1440" w:hanging="360"/>
      </w:pPr>
      <w:rPr>
        <w:rFonts w:ascii="Courier New" w:hAnsi="Courier New" w:cs="Courier New" w:hint="default"/>
      </w:rPr>
    </w:lvl>
    <w:lvl w:ilvl="2" w:tplc="435A4A80">
      <w:start w:val="1"/>
      <w:numFmt w:val="bullet"/>
      <w:lvlText w:val=""/>
      <w:lvlJc w:val="left"/>
      <w:pPr>
        <w:ind w:left="2160" w:hanging="360"/>
      </w:pPr>
      <w:rPr>
        <w:rFonts w:ascii="Wingdings" w:hAnsi="Wingdings" w:cs="Wingdings" w:hint="default"/>
      </w:rPr>
    </w:lvl>
    <w:lvl w:ilvl="3" w:tplc="73CA9AF0">
      <w:start w:val="1"/>
      <w:numFmt w:val="bullet"/>
      <w:lvlText w:val=""/>
      <w:lvlJc w:val="left"/>
      <w:pPr>
        <w:ind w:left="2880" w:hanging="360"/>
      </w:pPr>
      <w:rPr>
        <w:rFonts w:ascii="Symbol" w:hAnsi="Symbol" w:cs="Symbol" w:hint="default"/>
      </w:rPr>
    </w:lvl>
    <w:lvl w:ilvl="4" w:tplc="862CA888">
      <w:start w:val="1"/>
      <w:numFmt w:val="bullet"/>
      <w:lvlText w:val="o"/>
      <w:lvlJc w:val="left"/>
      <w:pPr>
        <w:ind w:left="3600" w:hanging="360"/>
      </w:pPr>
      <w:rPr>
        <w:rFonts w:ascii="Courier New" w:hAnsi="Courier New" w:cs="Courier New" w:hint="default"/>
      </w:rPr>
    </w:lvl>
    <w:lvl w:ilvl="5" w:tplc="1AB02712">
      <w:start w:val="1"/>
      <w:numFmt w:val="bullet"/>
      <w:lvlText w:val=""/>
      <w:lvlJc w:val="left"/>
      <w:pPr>
        <w:ind w:left="4320" w:hanging="360"/>
      </w:pPr>
      <w:rPr>
        <w:rFonts w:ascii="Wingdings" w:hAnsi="Wingdings" w:cs="Wingdings" w:hint="default"/>
      </w:rPr>
    </w:lvl>
    <w:lvl w:ilvl="6" w:tplc="3BA8FD08">
      <w:start w:val="1"/>
      <w:numFmt w:val="bullet"/>
      <w:lvlText w:val=""/>
      <w:lvlJc w:val="left"/>
      <w:pPr>
        <w:ind w:left="5040" w:hanging="360"/>
      </w:pPr>
      <w:rPr>
        <w:rFonts w:ascii="Symbol" w:hAnsi="Symbol" w:cs="Symbol" w:hint="default"/>
      </w:rPr>
    </w:lvl>
    <w:lvl w:ilvl="7" w:tplc="AFF60AE4">
      <w:start w:val="1"/>
      <w:numFmt w:val="bullet"/>
      <w:lvlText w:val="o"/>
      <w:lvlJc w:val="left"/>
      <w:pPr>
        <w:ind w:left="5760" w:hanging="360"/>
      </w:pPr>
      <w:rPr>
        <w:rFonts w:ascii="Courier New" w:hAnsi="Courier New" w:cs="Courier New" w:hint="default"/>
      </w:rPr>
    </w:lvl>
    <w:lvl w:ilvl="8" w:tplc="2250D70A">
      <w:start w:val="1"/>
      <w:numFmt w:val="bullet"/>
      <w:lvlText w:val=""/>
      <w:lvlJc w:val="left"/>
      <w:pPr>
        <w:ind w:left="6480" w:hanging="360"/>
      </w:pPr>
      <w:rPr>
        <w:rFonts w:ascii="Wingdings" w:hAnsi="Wingdings" w:cs="Wingdings" w:hint="default"/>
      </w:rPr>
    </w:lvl>
  </w:abstractNum>
  <w:abstractNum w:abstractNumId="14" w15:restartNumberingAfterBreak="0">
    <w:nsid w:val="2DA24E15"/>
    <w:multiLevelType w:val="hybridMultilevel"/>
    <w:tmpl w:val="90BE67DA"/>
    <w:lvl w:ilvl="0" w:tplc="7BE6A584">
      <w:start w:val="1"/>
      <w:numFmt w:val="bullet"/>
      <w:lvlText w:val=""/>
      <w:lvlJc w:val="left"/>
      <w:pPr>
        <w:ind w:left="720" w:hanging="360"/>
      </w:pPr>
      <w:rPr>
        <w:rFonts w:ascii="Symbol" w:hAnsi="Symbol" w:cs="Symbol" w:hint="default"/>
        <w:sz w:val="18"/>
        <w:szCs w:val="18"/>
      </w:rPr>
    </w:lvl>
    <w:lvl w:ilvl="1" w:tplc="3A924858">
      <w:start w:val="1"/>
      <w:numFmt w:val="bullet"/>
      <w:lvlText w:val="o"/>
      <w:lvlJc w:val="left"/>
      <w:pPr>
        <w:ind w:left="1440" w:hanging="360"/>
      </w:pPr>
      <w:rPr>
        <w:rFonts w:ascii="Courier New" w:hAnsi="Courier New" w:cs="Courier New" w:hint="default"/>
      </w:rPr>
    </w:lvl>
    <w:lvl w:ilvl="2" w:tplc="C302DA10">
      <w:start w:val="1"/>
      <w:numFmt w:val="bullet"/>
      <w:lvlText w:val=""/>
      <w:lvlJc w:val="left"/>
      <w:pPr>
        <w:ind w:left="2160" w:hanging="360"/>
      </w:pPr>
      <w:rPr>
        <w:rFonts w:ascii="Wingdings" w:hAnsi="Wingdings" w:cs="Wingdings" w:hint="default"/>
      </w:rPr>
    </w:lvl>
    <w:lvl w:ilvl="3" w:tplc="3814A92C">
      <w:start w:val="1"/>
      <w:numFmt w:val="bullet"/>
      <w:lvlText w:val=""/>
      <w:lvlJc w:val="left"/>
      <w:pPr>
        <w:ind w:left="2880" w:hanging="360"/>
      </w:pPr>
      <w:rPr>
        <w:rFonts w:ascii="Symbol" w:hAnsi="Symbol" w:cs="Symbol" w:hint="default"/>
      </w:rPr>
    </w:lvl>
    <w:lvl w:ilvl="4" w:tplc="8E2A63D0">
      <w:start w:val="1"/>
      <w:numFmt w:val="bullet"/>
      <w:lvlText w:val="o"/>
      <w:lvlJc w:val="left"/>
      <w:pPr>
        <w:ind w:left="3600" w:hanging="360"/>
      </w:pPr>
      <w:rPr>
        <w:rFonts w:ascii="Courier New" w:hAnsi="Courier New" w:cs="Courier New" w:hint="default"/>
      </w:rPr>
    </w:lvl>
    <w:lvl w:ilvl="5" w:tplc="AE2A0BB2">
      <w:start w:val="1"/>
      <w:numFmt w:val="bullet"/>
      <w:lvlText w:val=""/>
      <w:lvlJc w:val="left"/>
      <w:pPr>
        <w:ind w:left="4320" w:hanging="360"/>
      </w:pPr>
      <w:rPr>
        <w:rFonts w:ascii="Wingdings" w:hAnsi="Wingdings" w:cs="Wingdings" w:hint="default"/>
      </w:rPr>
    </w:lvl>
    <w:lvl w:ilvl="6" w:tplc="E57088D6">
      <w:start w:val="1"/>
      <w:numFmt w:val="bullet"/>
      <w:lvlText w:val=""/>
      <w:lvlJc w:val="left"/>
      <w:pPr>
        <w:ind w:left="5040" w:hanging="360"/>
      </w:pPr>
      <w:rPr>
        <w:rFonts w:ascii="Symbol" w:hAnsi="Symbol" w:cs="Symbol" w:hint="default"/>
      </w:rPr>
    </w:lvl>
    <w:lvl w:ilvl="7" w:tplc="EAAA4342">
      <w:start w:val="1"/>
      <w:numFmt w:val="bullet"/>
      <w:lvlText w:val="o"/>
      <w:lvlJc w:val="left"/>
      <w:pPr>
        <w:ind w:left="5760" w:hanging="360"/>
      </w:pPr>
      <w:rPr>
        <w:rFonts w:ascii="Courier New" w:hAnsi="Courier New" w:cs="Courier New" w:hint="default"/>
      </w:rPr>
    </w:lvl>
    <w:lvl w:ilvl="8" w:tplc="89E0E720">
      <w:start w:val="1"/>
      <w:numFmt w:val="bullet"/>
      <w:lvlText w:val=""/>
      <w:lvlJc w:val="left"/>
      <w:pPr>
        <w:ind w:left="6480" w:hanging="360"/>
      </w:pPr>
      <w:rPr>
        <w:rFonts w:ascii="Wingdings" w:hAnsi="Wingdings" w:cs="Wingdings" w:hint="default"/>
      </w:rPr>
    </w:lvl>
  </w:abstractNum>
  <w:abstractNum w:abstractNumId="15" w15:restartNumberingAfterBreak="0">
    <w:nsid w:val="2DB65CC5"/>
    <w:multiLevelType w:val="hybridMultilevel"/>
    <w:tmpl w:val="E3305EE0"/>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6" w15:restartNumberingAfterBreak="0">
    <w:nsid w:val="2F2F606F"/>
    <w:multiLevelType w:val="hybridMultilevel"/>
    <w:tmpl w:val="9DECDB6E"/>
    <w:lvl w:ilvl="0" w:tplc="C130CBF6">
      <w:start w:val="1"/>
      <w:numFmt w:val="bullet"/>
      <w:lvlText w:val=""/>
      <w:lvlJc w:val="left"/>
      <w:pPr>
        <w:ind w:left="720" w:hanging="360"/>
      </w:pPr>
      <w:rPr>
        <w:rFonts w:ascii="Symbol" w:hAnsi="Symbol" w:cs="Symbol" w:hint="default"/>
        <w:sz w:val="18"/>
        <w:szCs w:val="18"/>
      </w:rPr>
    </w:lvl>
    <w:lvl w:ilvl="1" w:tplc="53987D38">
      <w:start w:val="1"/>
      <w:numFmt w:val="bullet"/>
      <w:lvlText w:val="o"/>
      <w:lvlJc w:val="left"/>
      <w:pPr>
        <w:ind w:left="1440" w:hanging="360"/>
      </w:pPr>
      <w:rPr>
        <w:rFonts w:ascii="Courier New" w:hAnsi="Courier New" w:cs="Courier New" w:hint="default"/>
      </w:rPr>
    </w:lvl>
    <w:lvl w:ilvl="2" w:tplc="758C0DAA">
      <w:start w:val="1"/>
      <w:numFmt w:val="bullet"/>
      <w:lvlText w:val=""/>
      <w:lvlJc w:val="left"/>
      <w:pPr>
        <w:ind w:left="2160" w:hanging="360"/>
      </w:pPr>
      <w:rPr>
        <w:rFonts w:ascii="Wingdings" w:hAnsi="Wingdings" w:cs="Wingdings" w:hint="default"/>
      </w:rPr>
    </w:lvl>
    <w:lvl w:ilvl="3" w:tplc="7D0E258A">
      <w:start w:val="1"/>
      <w:numFmt w:val="bullet"/>
      <w:lvlText w:val=""/>
      <w:lvlJc w:val="left"/>
      <w:pPr>
        <w:ind w:left="2880" w:hanging="360"/>
      </w:pPr>
      <w:rPr>
        <w:rFonts w:ascii="Symbol" w:hAnsi="Symbol" w:cs="Symbol" w:hint="default"/>
      </w:rPr>
    </w:lvl>
    <w:lvl w:ilvl="4" w:tplc="A816C30E">
      <w:start w:val="1"/>
      <w:numFmt w:val="bullet"/>
      <w:lvlText w:val="o"/>
      <w:lvlJc w:val="left"/>
      <w:pPr>
        <w:ind w:left="3600" w:hanging="360"/>
      </w:pPr>
      <w:rPr>
        <w:rFonts w:ascii="Courier New" w:hAnsi="Courier New" w:cs="Courier New" w:hint="default"/>
      </w:rPr>
    </w:lvl>
    <w:lvl w:ilvl="5" w:tplc="9B42C8C4">
      <w:start w:val="1"/>
      <w:numFmt w:val="bullet"/>
      <w:lvlText w:val=""/>
      <w:lvlJc w:val="left"/>
      <w:pPr>
        <w:ind w:left="4320" w:hanging="360"/>
      </w:pPr>
      <w:rPr>
        <w:rFonts w:ascii="Wingdings" w:hAnsi="Wingdings" w:cs="Wingdings" w:hint="default"/>
      </w:rPr>
    </w:lvl>
    <w:lvl w:ilvl="6" w:tplc="B3DC917A">
      <w:start w:val="1"/>
      <w:numFmt w:val="bullet"/>
      <w:lvlText w:val=""/>
      <w:lvlJc w:val="left"/>
      <w:pPr>
        <w:ind w:left="5040" w:hanging="360"/>
      </w:pPr>
      <w:rPr>
        <w:rFonts w:ascii="Symbol" w:hAnsi="Symbol" w:cs="Symbol" w:hint="default"/>
      </w:rPr>
    </w:lvl>
    <w:lvl w:ilvl="7" w:tplc="990E1B44">
      <w:start w:val="1"/>
      <w:numFmt w:val="bullet"/>
      <w:lvlText w:val="o"/>
      <w:lvlJc w:val="left"/>
      <w:pPr>
        <w:ind w:left="5760" w:hanging="360"/>
      </w:pPr>
      <w:rPr>
        <w:rFonts w:ascii="Courier New" w:hAnsi="Courier New" w:cs="Courier New" w:hint="default"/>
      </w:rPr>
    </w:lvl>
    <w:lvl w:ilvl="8" w:tplc="8AB0130C">
      <w:start w:val="1"/>
      <w:numFmt w:val="bullet"/>
      <w:lvlText w:val=""/>
      <w:lvlJc w:val="left"/>
      <w:pPr>
        <w:ind w:left="6480" w:hanging="360"/>
      </w:pPr>
      <w:rPr>
        <w:rFonts w:ascii="Wingdings" w:hAnsi="Wingdings" w:cs="Wingdings" w:hint="default"/>
      </w:rPr>
    </w:lvl>
  </w:abstractNum>
  <w:abstractNum w:abstractNumId="17" w15:restartNumberingAfterBreak="0">
    <w:nsid w:val="31C21333"/>
    <w:multiLevelType w:val="hybridMultilevel"/>
    <w:tmpl w:val="2EFCC856"/>
    <w:lvl w:ilvl="0" w:tplc="36CCC24C">
      <w:start w:val="1"/>
      <w:numFmt w:val="bullet"/>
      <w:lvlText w:val=""/>
      <w:lvlJc w:val="left"/>
      <w:pPr>
        <w:ind w:left="720" w:hanging="360"/>
      </w:pPr>
      <w:rPr>
        <w:rFonts w:ascii="Symbol" w:hAnsi="Symbol" w:cs="Symbol" w:hint="default"/>
        <w:sz w:val="18"/>
        <w:szCs w:val="18"/>
      </w:rPr>
    </w:lvl>
    <w:lvl w:ilvl="1" w:tplc="F79CB326">
      <w:start w:val="1"/>
      <w:numFmt w:val="bullet"/>
      <w:lvlText w:val="o"/>
      <w:lvlJc w:val="left"/>
      <w:pPr>
        <w:ind w:left="1440" w:hanging="360"/>
      </w:pPr>
      <w:rPr>
        <w:rFonts w:ascii="Courier New" w:hAnsi="Courier New" w:cs="Courier New" w:hint="default"/>
      </w:rPr>
    </w:lvl>
    <w:lvl w:ilvl="2" w:tplc="3EFC934A">
      <w:start w:val="1"/>
      <w:numFmt w:val="bullet"/>
      <w:lvlText w:val=""/>
      <w:lvlJc w:val="left"/>
      <w:pPr>
        <w:ind w:left="2160" w:hanging="360"/>
      </w:pPr>
      <w:rPr>
        <w:rFonts w:ascii="Wingdings" w:hAnsi="Wingdings" w:cs="Wingdings" w:hint="default"/>
      </w:rPr>
    </w:lvl>
    <w:lvl w:ilvl="3" w:tplc="24AE745C">
      <w:start w:val="1"/>
      <w:numFmt w:val="bullet"/>
      <w:lvlText w:val=""/>
      <w:lvlJc w:val="left"/>
      <w:pPr>
        <w:ind w:left="2880" w:hanging="360"/>
      </w:pPr>
      <w:rPr>
        <w:rFonts w:ascii="Symbol" w:hAnsi="Symbol" w:cs="Symbol" w:hint="default"/>
      </w:rPr>
    </w:lvl>
    <w:lvl w:ilvl="4" w:tplc="78D29D4A">
      <w:start w:val="1"/>
      <w:numFmt w:val="bullet"/>
      <w:lvlText w:val="o"/>
      <w:lvlJc w:val="left"/>
      <w:pPr>
        <w:ind w:left="3600" w:hanging="360"/>
      </w:pPr>
      <w:rPr>
        <w:rFonts w:ascii="Courier New" w:hAnsi="Courier New" w:cs="Courier New" w:hint="default"/>
      </w:rPr>
    </w:lvl>
    <w:lvl w:ilvl="5" w:tplc="C85E7444">
      <w:start w:val="1"/>
      <w:numFmt w:val="bullet"/>
      <w:lvlText w:val=""/>
      <w:lvlJc w:val="left"/>
      <w:pPr>
        <w:ind w:left="4320" w:hanging="360"/>
      </w:pPr>
      <w:rPr>
        <w:rFonts w:ascii="Wingdings" w:hAnsi="Wingdings" w:cs="Wingdings" w:hint="default"/>
      </w:rPr>
    </w:lvl>
    <w:lvl w:ilvl="6" w:tplc="F8EE7366">
      <w:start w:val="1"/>
      <w:numFmt w:val="bullet"/>
      <w:lvlText w:val=""/>
      <w:lvlJc w:val="left"/>
      <w:pPr>
        <w:ind w:left="5040" w:hanging="360"/>
      </w:pPr>
      <w:rPr>
        <w:rFonts w:ascii="Symbol" w:hAnsi="Symbol" w:cs="Symbol" w:hint="default"/>
      </w:rPr>
    </w:lvl>
    <w:lvl w:ilvl="7" w:tplc="908859D6">
      <w:start w:val="1"/>
      <w:numFmt w:val="bullet"/>
      <w:lvlText w:val="o"/>
      <w:lvlJc w:val="left"/>
      <w:pPr>
        <w:ind w:left="5760" w:hanging="360"/>
      </w:pPr>
      <w:rPr>
        <w:rFonts w:ascii="Courier New" w:hAnsi="Courier New" w:cs="Courier New" w:hint="default"/>
      </w:rPr>
    </w:lvl>
    <w:lvl w:ilvl="8" w:tplc="EE945B08">
      <w:start w:val="1"/>
      <w:numFmt w:val="bullet"/>
      <w:lvlText w:val=""/>
      <w:lvlJc w:val="left"/>
      <w:pPr>
        <w:ind w:left="6480" w:hanging="360"/>
      </w:pPr>
      <w:rPr>
        <w:rFonts w:ascii="Wingdings" w:hAnsi="Wingdings" w:cs="Wingdings" w:hint="default"/>
      </w:rPr>
    </w:lvl>
  </w:abstractNum>
  <w:abstractNum w:abstractNumId="18" w15:restartNumberingAfterBreak="0">
    <w:nsid w:val="34F318C4"/>
    <w:multiLevelType w:val="hybridMultilevel"/>
    <w:tmpl w:val="93489CD8"/>
    <w:lvl w:ilvl="0" w:tplc="706446F0">
      <w:start w:val="1"/>
      <w:numFmt w:val="bullet"/>
      <w:lvlText w:val=""/>
      <w:lvlJc w:val="left"/>
      <w:pPr>
        <w:ind w:left="720" w:hanging="360"/>
      </w:pPr>
      <w:rPr>
        <w:rFonts w:ascii="Symbol" w:hAnsi="Symbol" w:cs="Symbol" w:hint="default"/>
        <w:sz w:val="18"/>
        <w:szCs w:val="18"/>
      </w:rPr>
    </w:lvl>
    <w:lvl w:ilvl="1" w:tplc="EAA666E0">
      <w:start w:val="1"/>
      <w:numFmt w:val="bullet"/>
      <w:lvlText w:val="o"/>
      <w:lvlJc w:val="left"/>
      <w:pPr>
        <w:ind w:left="1440" w:hanging="360"/>
      </w:pPr>
      <w:rPr>
        <w:rFonts w:ascii="Courier New" w:hAnsi="Courier New" w:cs="Courier New" w:hint="default"/>
      </w:rPr>
    </w:lvl>
    <w:lvl w:ilvl="2" w:tplc="F702CAB6">
      <w:start w:val="1"/>
      <w:numFmt w:val="bullet"/>
      <w:lvlText w:val=""/>
      <w:lvlJc w:val="left"/>
      <w:pPr>
        <w:ind w:left="2160" w:hanging="360"/>
      </w:pPr>
      <w:rPr>
        <w:rFonts w:ascii="Wingdings" w:hAnsi="Wingdings" w:cs="Wingdings" w:hint="default"/>
      </w:rPr>
    </w:lvl>
    <w:lvl w:ilvl="3" w:tplc="4F1EA74C">
      <w:start w:val="1"/>
      <w:numFmt w:val="bullet"/>
      <w:lvlText w:val=""/>
      <w:lvlJc w:val="left"/>
      <w:pPr>
        <w:ind w:left="2880" w:hanging="360"/>
      </w:pPr>
      <w:rPr>
        <w:rFonts w:ascii="Symbol" w:hAnsi="Symbol" w:cs="Symbol" w:hint="default"/>
      </w:rPr>
    </w:lvl>
    <w:lvl w:ilvl="4" w:tplc="AAC85E46">
      <w:start w:val="1"/>
      <w:numFmt w:val="bullet"/>
      <w:lvlText w:val="o"/>
      <w:lvlJc w:val="left"/>
      <w:pPr>
        <w:ind w:left="3600" w:hanging="360"/>
      </w:pPr>
      <w:rPr>
        <w:rFonts w:ascii="Courier New" w:hAnsi="Courier New" w:cs="Courier New" w:hint="default"/>
      </w:rPr>
    </w:lvl>
    <w:lvl w:ilvl="5" w:tplc="3AFE6EDA">
      <w:start w:val="1"/>
      <w:numFmt w:val="bullet"/>
      <w:lvlText w:val=""/>
      <w:lvlJc w:val="left"/>
      <w:pPr>
        <w:ind w:left="4320" w:hanging="360"/>
      </w:pPr>
      <w:rPr>
        <w:rFonts w:ascii="Wingdings" w:hAnsi="Wingdings" w:cs="Wingdings" w:hint="default"/>
      </w:rPr>
    </w:lvl>
    <w:lvl w:ilvl="6" w:tplc="3C3AC88E">
      <w:start w:val="1"/>
      <w:numFmt w:val="bullet"/>
      <w:lvlText w:val=""/>
      <w:lvlJc w:val="left"/>
      <w:pPr>
        <w:ind w:left="5040" w:hanging="360"/>
      </w:pPr>
      <w:rPr>
        <w:rFonts w:ascii="Symbol" w:hAnsi="Symbol" w:cs="Symbol" w:hint="default"/>
      </w:rPr>
    </w:lvl>
    <w:lvl w:ilvl="7" w:tplc="ABCE7AA2">
      <w:start w:val="1"/>
      <w:numFmt w:val="bullet"/>
      <w:lvlText w:val="o"/>
      <w:lvlJc w:val="left"/>
      <w:pPr>
        <w:ind w:left="5760" w:hanging="360"/>
      </w:pPr>
      <w:rPr>
        <w:rFonts w:ascii="Courier New" w:hAnsi="Courier New" w:cs="Courier New" w:hint="default"/>
      </w:rPr>
    </w:lvl>
    <w:lvl w:ilvl="8" w:tplc="375AEF96">
      <w:start w:val="1"/>
      <w:numFmt w:val="bullet"/>
      <w:lvlText w:val=""/>
      <w:lvlJc w:val="left"/>
      <w:pPr>
        <w:ind w:left="6480" w:hanging="360"/>
      </w:pPr>
      <w:rPr>
        <w:rFonts w:ascii="Wingdings" w:hAnsi="Wingdings" w:cs="Wingdings" w:hint="default"/>
      </w:rPr>
    </w:lvl>
  </w:abstractNum>
  <w:abstractNum w:abstractNumId="19"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20" w15:restartNumberingAfterBreak="0">
    <w:nsid w:val="37573ADD"/>
    <w:multiLevelType w:val="hybridMultilevel"/>
    <w:tmpl w:val="CA8ACD86"/>
    <w:lvl w:ilvl="0" w:tplc="82A6A240">
      <w:start w:val="8"/>
      <w:numFmt w:val="bullet"/>
      <w:lvlText w:val="-"/>
      <w:lvlJc w:val="left"/>
      <w:pPr>
        <w:ind w:left="988" w:hanging="360"/>
      </w:pPr>
      <w:rPr>
        <w:rFonts w:ascii="Century Gothic" w:eastAsia="MS ??"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BF44F9C"/>
    <w:multiLevelType w:val="hybridMultilevel"/>
    <w:tmpl w:val="A830E272"/>
    <w:lvl w:ilvl="0" w:tplc="04240001">
      <w:start w:val="1"/>
      <w:numFmt w:val="bullet"/>
      <w:lvlText w:val=""/>
      <w:lvlJc w:val="left"/>
      <w:pPr>
        <w:ind w:left="1348" w:hanging="360"/>
      </w:pPr>
      <w:rPr>
        <w:rFonts w:ascii="Symbol" w:hAnsi="Symbol" w:hint="default"/>
      </w:rPr>
    </w:lvl>
    <w:lvl w:ilvl="1" w:tplc="04240003" w:tentative="1">
      <w:start w:val="1"/>
      <w:numFmt w:val="bullet"/>
      <w:lvlText w:val="o"/>
      <w:lvlJc w:val="left"/>
      <w:pPr>
        <w:ind w:left="2068" w:hanging="360"/>
      </w:pPr>
      <w:rPr>
        <w:rFonts w:ascii="Courier New" w:hAnsi="Courier New" w:cs="Courier New" w:hint="default"/>
      </w:rPr>
    </w:lvl>
    <w:lvl w:ilvl="2" w:tplc="04240005" w:tentative="1">
      <w:start w:val="1"/>
      <w:numFmt w:val="bullet"/>
      <w:lvlText w:val=""/>
      <w:lvlJc w:val="left"/>
      <w:pPr>
        <w:ind w:left="2788" w:hanging="360"/>
      </w:pPr>
      <w:rPr>
        <w:rFonts w:ascii="Wingdings" w:hAnsi="Wingdings" w:hint="default"/>
      </w:rPr>
    </w:lvl>
    <w:lvl w:ilvl="3" w:tplc="04240001" w:tentative="1">
      <w:start w:val="1"/>
      <w:numFmt w:val="bullet"/>
      <w:lvlText w:val=""/>
      <w:lvlJc w:val="left"/>
      <w:pPr>
        <w:ind w:left="3508" w:hanging="360"/>
      </w:pPr>
      <w:rPr>
        <w:rFonts w:ascii="Symbol" w:hAnsi="Symbol" w:hint="default"/>
      </w:rPr>
    </w:lvl>
    <w:lvl w:ilvl="4" w:tplc="04240003" w:tentative="1">
      <w:start w:val="1"/>
      <w:numFmt w:val="bullet"/>
      <w:lvlText w:val="o"/>
      <w:lvlJc w:val="left"/>
      <w:pPr>
        <w:ind w:left="4228" w:hanging="360"/>
      </w:pPr>
      <w:rPr>
        <w:rFonts w:ascii="Courier New" w:hAnsi="Courier New" w:cs="Courier New" w:hint="default"/>
      </w:rPr>
    </w:lvl>
    <w:lvl w:ilvl="5" w:tplc="04240005" w:tentative="1">
      <w:start w:val="1"/>
      <w:numFmt w:val="bullet"/>
      <w:lvlText w:val=""/>
      <w:lvlJc w:val="left"/>
      <w:pPr>
        <w:ind w:left="4948" w:hanging="360"/>
      </w:pPr>
      <w:rPr>
        <w:rFonts w:ascii="Wingdings" w:hAnsi="Wingdings" w:hint="default"/>
      </w:rPr>
    </w:lvl>
    <w:lvl w:ilvl="6" w:tplc="04240001" w:tentative="1">
      <w:start w:val="1"/>
      <w:numFmt w:val="bullet"/>
      <w:lvlText w:val=""/>
      <w:lvlJc w:val="left"/>
      <w:pPr>
        <w:ind w:left="5668" w:hanging="360"/>
      </w:pPr>
      <w:rPr>
        <w:rFonts w:ascii="Symbol" w:hAnsi="Symbol" w:hint="default"/>
      </w:rPr>
    </w:lvl>
    <w:lvl w:ilvl="7" w:tplc="04240003" w:tentative="1">
      <w:start w:val="1"/>
      <w:numFmt w:val="bullet"/>
      <w:lvlText w:val="o"/>
      <w:lvlJc w:val="left"/>
      <w:pPr>
        <w:ind w:left="6388" w:hanging="360"/>
      </w:pPr>
      <w:rPr>
        <w:rFonts w:ascii="Courier New" w:hAnsi="Courier New" w:cs="Courier New" w:hint="default"/>
      </w:rPr>
    </w:lvl>
    <w:lvl w:ilvl="8" w:tplc="04240005" w:tentative="1">
      <w:start w:val="1"/>
      <w:numFmt w:val="bullet"/>
      <w:lvlText w:val=""/>
      <w:lvlJc w:val="left"/>
      <w:pPr>
        <w:ind w:left="7108" w:hanging="360"/>
      </w:pPr>
      <w:rPr>
        <w:rFonts w:ascii="Wingdings" w:hAnsi="Wingdings" w:hint="default"/>
      </w:rPr>
    </w:lvl>
  </w:abstractNum>
  <w:abstractNum w:abstractNumId="23" w15:restartNumberingAfterBreak="0">
    <w:nsid w:val="3D9F3273"/>
    <w:multiLevelType w:val="hybridMultilevel"/>
    <w:tmpl w:val="B36CD34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0CB61F0"/>
    <w:multiLevelType w:val="hybridMultilevel"/>
    <w:tmpl w:val="B36CD34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68E664F"/>
    <w:multiLevelType w:val="hybridMultilevel"/>
    <w:tmpl w:val="4C86FE6A"/>
    <w:lvl w:ilvl="0" w:tplc="1A16379C">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81F0965"/>
    <w:multiLevelType w:val="hybridMultilevel"/>
    <w:tmpl w:val="1B3A08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407ED2"/>
    <w:multiLevelType w:val="hybridMultilevel"/>
    <w:tmpl w:val="35A42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560D6B"/>
    <w:multiLevelType w:val="hybridMultilevel"/>
    <w:tmpl w:val="6A129B3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17F3AB7"/>
    <w:multiLevelType w:val="hybridMultilevel"/>
    <w:tmpl w:val="8E34C8F8"/>
    <w:lvl w:ilvl="0" w:tplc="86F04086">
      <w:start w:val="1"/>
      <w:numFmt w:val="bullet"/>
      <w:lvlText w:val=""/>
      <w:lvlJc w:val="left"/>
      <w:pPr>
        <w:ind w:left="720" w:hanging="360"/>
      </w:pPr>
      <w:rPr>
        <w:rFonts w:ascii="Symbol" w:hAnsi="Symbol" w:cs="Symbol" w:hint="default"/>
        <w:sz w:val="18"/>
        <w:szCs w:val="18"/>
      </w:rPr>
    </w:lvl>
    <w:lvl w:ilvl="1" w:tplc="CEF05A26">
      <w:start w:val="1"/>
      <w:numFmt w:val="bullet"/>
      <w:lvlText w:val="o"/>
      <w:lvlJc w:val="left"/>
      <w:pPr>
        <w:ind w:left="1440" w:hanging="360"/>
      </w:pPr>
      <w:rPr>
        <w:rFonts w:ascii="Courier New" w:hAnsi="Courier New" w:cs="Courier New" w:hint="default"/>
      </w:rPr>
    </w:lvl>
    <w:lvl w:ilvl="2" w:tplc="F60487AE">
      <w:start w:val="1"/>
      <w:numFmt w:val="bullet"/>
      <w:lvlText w:val=""/>
      <w:lvlJc w:val="left"/>
      <w:pPr>
        <w:ind w:left="2160" w:hanging="360"/>
      </w:pPr>
      <w:rPr>
        <w:rFonts w:ascii="Wingdings" w:hAnsi="Wingdings" w:cs="Wingdings" w:hint="default"/>
      </w:rPr>
    </w:lvl>
    <w:lvl w:ilvl="3" w:tplc="9F2838A6">
      <w:start w:val="1"/>
      <w:numFmt w:val="bullet"/>
      <w:lvlText w:val=""/>
      <w:lvlJc w:val="left"/>
      <w:pPr>
        <w:ind w:left="2880" w:hanging="360"/>
      </w:pPr>
      <w:rPr>
        <w:rFonts w:ascii="Symbol" w:hAnsi="Symbol" w:cs="Symbol" w:hint="default"/>
      </w:rPr>
    </w:lvl>
    <w:lvl w:ilvl="4" w:tplc="9D984EAE">
      <w:start w:val="1"/>
      <w:numFmt w:val="bullet"/>
      <w:lvlText w:val="o"/>
      <w:lvlJc w:val="left"/>
      <w:pPr>
        <w:ind w:left="3600" w:hanging="360"/>
      </w:pPr>
      <w:rPr>
        <w:rFonts w:ascii="Courier New" w:hAnsi="Courier New" w:cs="Courier New" w:hint="default"/>
      </w:rPr>
    </w:lvl>
    <w:lvl w:ilvl="5" w:tplc="FD287A50">
      <w:start w:val="1"/>
      <w:numFmt w:val="bullet"/>
      <w:lvlText w:val=""/>
      <w:lvlJc w:val="left"/>
      <w:pPr>
        <w:ind w:left="4320" w:hanging="360"/>
      </w:pPr>
      <w:rPr>
        <w:rFonts w:ascii="Wingdings" w:hAnsi="Wingdings" w:cs="Wingdings" w:hint="default"/>
      </w:rPr>
    </w:lvl>
    <w:lvl w:ilvl="6" w:tplc="C812F08C">
      <w:start w:val="1"/>
      <w:numFmt w:val="bullet"/>
      <w:lvlText w:val=""/>
      <w:lvlJc w:val="left"/>
      <w:pPr>
        <w:ind w:left="5040" w:hanging="360"/>
      </w:pPr>
      <w:rPr>
        <w:rFonts w:ascii="Symbol" w:hAnsi="Symbol" w:cs="Symbol" w:hint="default"/>
      </w:rPr>
    </w:lvl>
    <w:lvl w:ilvl="7" w:tplc="E99E02E0">
      <w:start w:val="1"/>
      <w:numFmt w:val="bullet"/>
      <w:lvlText w:val="o"/>
      <w:lvlJc w:val="left"/>
      <w:pPr>
        <w:ind w:left="5760" w:hanging="360"/>
      </w:pPr>
      <w:rPr>
        <w:rFonts w:ascii="Courier New" w:hAnsi="Courier New" w:cs="Courier New" w:hint="default"/>
      </w:rPr>
    </w:lvl>
    <w:lvl w:ilvl="8" w:tplc="94AACF36">
      <w:start w:val="1"/>
      <w:numFmt w:val="bullet"/>
      <w:lvlText w:val=""/>
      <w:lvlJc w:val="left"/>
      <w:pPr>
        <w:ind w:left="6480" w:hanging="360"/>
      </w:pPr>
      <w:rPr>
        <w:rFonts w:ascii="Wingdings" w:hAnsi="Wingdings" w:cs="Wingdings" w:hint="default"/>
      </w:rPr>
    </w:lvl>
  </w:abstractNum>
  <w:abstractNum w:abstractNumId="31"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A768E2"/>
    <w:multiLevelType w:val="hybridMultilevel"/>
    <w:tmpl w:val="0542072E"/>
    <w:lvl w:ilvl="0" w:tplc="E6CCBF5E">
      <w:start w:val="1"/>
      <w:numFmt w:val="bullet"/>
      <w:lvlText w:val=""/>
      <w:lvlJc w:val="left"/>
      <w:pPr>
        <w:ind w:left="720" w:hanging="360"/>
      </w:pPr>
      <w:rPr>
        <w:rFonts w:ascii="Symbol" w:hAnsi="Symbol" w:cs="Symbol" w:hint="default"/>
        <w:sz w:val="18"/>
        <w:szCs w:val="18"/>
      </w:rPr>
    </w:lvl>
    <w:lvl w:ilvl="1" w:tplc="0FC4168A">
      <w:start w:val="1"/>
      <w:numFmt w:val="bullet"/>
      <w:lvlText w:val="o"/>
      <w:lvlJc w:val="left"/>
      <w:pPr>
        <w:ind w:left="1440" w:hanging="360"/>
      </w:pPr>
      <w:rPr>
        <w:rFonts w:ascii="Courier New" w:hAnsi="Courier New" w:cs="Courier New" w:hint="default"/>
      </w:rPr>
    </w:lvl>
    <w:lvl w:ilvl="2" w:tplc="FCCE30E6">
      <w:start w:val="1"/>
      <w:numFmt w:val="bullet"/>
      <w:lvlText w:val=""/>
      <w:lvlJc w:val="left"/>
      <w:pPr>
        <w:ind w:left="2160" w:hanging="360"/>
      </w:pPr>
      <w:rPr>
        <w:rFonts w:ascii="Wingdings" w:hAnsi="Wingdings" w:cs="Wingdings" w:hint="default"/>
      </w:rPr>
    </w:lvl>
    <w:lvl w:ilvl="3" w:tplc="6B762960">
      <w:start w:val="1"/>
      <w:numFmt w:val="bullet"/>
      <w:lvlText w:val=""/>
      <w:lvlJc w:val="left"/>
      <w:pPr>
        <w:ind w:left="2880" w:hanging="360"/>
      </w:pPr>
      <w:rPr>
        <w:rFonts w:ascii="Symbol" w:hAnsi="Symbol" w:cs="Symbol" w:hint="default"/>
      </w:rPr>
    </w:lvl>
    <w:lvl w:ilvl="4" w:tplc="AF666EBC">
      <w:start w:val="1"/>
      <w:numFmt w:val="bullet"/>
      <w:lvlText w:val="o"/>
      <w:lvlJc w:val="left"/>
      <w:pPr>
        <w:ind w:left="3600" w:hanging="360"/>
      </w:pPr>
      <w:rPr>
        <w:rFonts w:ascii="Courier New" w:hAnsi="Courier New" w:cs="Courier New" w:hint="default"/>
      </w:rPr>
    </w:lvl>
    <w:lvl w:ilvl="5" w:tplc="AF609E06">
      <w:start w:val="1"/>
      <w:numFmt w:val="bullet"/>
      <w:lvlText w:val=""/>
      <w:lvlJc w:val="left"/>
      <w:pPr>
        <w:ind w:left="4320" w:hanging="360"/>
      </w:pPr>
      <w:rPr>
        <w:rFonts w:ascii="Wingdings" w:hAnsi="Wingdings" w:cs="Wingdings" w:hint="default"/>
      </w:rPr>
    </w:lvl>
    <w:lvl w:ilvl="6" w:tplc="F886D5B8">
      <w:start w:val="1"/>
      <w:numFmt w:val="bullet"/>
      <w:lvlText w:val=""/>
      <w:lvlJc w:val="left"/>
      <w:pPr>
        <w:ind w:left="5040" w:hanging="360"/>
      </w:pPr>
      <w:rPr>
        <w:rFonts w:ascii="Symbol" w:hAnsi="Symbol" w:cs="Symbol" w:hint="default"/>
      </w:rPr>
    </w:lvl>
    <w:lvl w:ilvl="7" w:tplc="6A3E3832">
      <w:start w:val="1"/>
      <w:numFmt w:val="bullet"/>
      <w:lvlText w:val="o"/>
      <w:lvlJc w:val="left"/>
      <w:pPr>
        <w:ind w:left="5760" w:hanging="360"/>
      </w:pPr>
      <w:rPr>
        <w:rFonts w:ascii="Courier New" w:hAnsi="Courier New" w:cs="Courier New" w:hint="default"/>
      </w:rPr>
    </w:lvl>
    <w:lvl w:ilvl="8" w:tplc="566A9396">
      <w:start w:val="1"/>
      <w:numFmt w:val="bullet"/>
      <w:lvlText w:val=""/>
      <w:lvlJc w:val="left"/>
      <w:pPr>
        <w:ind w:left="6480" w:hanging="360"/>
      </w:pPr>
      <w:rPr>
        <w:rFonts w:ascii="Wingdings" w:hAnsi="Wingdings" w:cs="Wingdings" w:hint="default"/>
      </w:rPr>
    </w:lvl>
  </w:abstractNum>
  <w:abstractNum w:abstractNumId="33" w15:restartNumberingAfterBreak="0">
    <w:nsid w:val="549B0127"/>
    <w:multiLevelType w:val="hybridMultilevel"/>
    <w:tmpl w:val="E1B68092"/>
    <w:lvl w:ilvl="0" w:tplc="05C01242">
      <w:start w:val="1"/>
      <w:numFmt w:val="bullet"/>
      <w:lvlText w:val=""/>
      <w:lvlJc w:val="left"/>
      <w:pPr>
        <w:ind w:left="720" w:hanging="360"/>
      </w:pPr>
      <w:rPr>
        <w:rFonts w:ascii="Symbol" w:hAnsi="Symbol" w:cs="Symbol" w:hint="default"/>
        <w:sz w:val="18"/>
        <w:szCs w:val="18"/>
      </w:rPr>
    </w:lvl>
    <w:lvl w:ilvl="1" w:tplc="E9DE8D1A">
      <w:start w:val="1"/>
      <w:numFmt w:val="bullet"/>
      <w:lvlText w:val="o"/>
      <w:lvlJc w:val="left"/>
      <w:pPr>
        <w:ind w:left="1440" w:hanging="360"/>
      </w:pPr>
      <w:rPr>
        <w:rFonts w:ascii="Courier New" w:hAnsi="Courier New" w:cs="Courier New" w:hint="default"/>
      </w:rPr>
    </w:lvl>
    <w:lvl w:ilvl="2" w:tplc="AECE951A">
      <w:start w:val="1"/>
      <w:numFmt w:val="bullet"/>
      <w:lvlText w:val=""/>
      <w:lvlJc w:val="left"/>
      <w:pPr>
        <w:ind w:left="2160" w:hanging="360"/>
      </w:pPr>
      <w:rPr>
        <w:rFonts w:ascii="Wingdings" w:hAnsi="Wingdings" w:cs="Wingdings" w:hint="default"/>
      </w:rPr>
    </w:lvl>
    <w:lvl w:ilvl="3" w:tplc="8AD6BE78">
      <w:start w:val="1"/>
      <w:numFmt w:val="bullet"/>
      <w:lvlText w:val=""/>
      <w:lvlJc w:val="left"/>
      <w:pPr>
        <w:ind w:left="2880" w:hanging="360"/>
      </w:pPr>
      <w:rPr>
        <w:rFonts w:ascii="Symbol" w:hAnsi="Symbol" w:cs="Symbol" w:hint="default"/>
      </w:rPr>
    </w:lvl>
    <w:lvl w:ilvl="4" w:tplc="7200FBC4">
      <w:start w:val="1"/>
      <w:numFmt w:val="bullet"/>
      <w:lvlText w:val="o"/>
      <w:lvlJc w:val="left"/>
      <w:pPr>
        <w:ind w:left="3600" w:hanging="360"/>
      </w:pPr>
      <w:rPr>
        <w:rFonts w:ascii="Courier New" w:hAnsi="Courier New" w:cs="Courier New" w:hint="default"/>
      </w:rPr>
    </w:lvl>
    <w:lvl w:ilvl="5" w:tplc="335E0412">
      <w:start w:val="1"/>
      <w:numFmt w:val="bullet"/>
      <w:lvlText w:val=""/>
      <w:lvlJc w:val="left"/>
      <w:pPr>
        <w:ind w:left="4320" w:hanging="360"/>
      </w:pPr>
      <w:rPr>
        <w:rFonts w:ascii="Wingdings" w:hAnsi="Wingdings" w:cs="Wingdings" w:hint="default"/>
      </w:rPr>
    </w:lvl>
    <w:lvl w:ilvl="6" w:tplc="842E6D10">
      <w:start w:val="1"/>
      <w:numFmt w:val="bullet"/>
      <w:lvlText w:val=""/>
      <w:lvlJc w:val="left"/>
      <w:pPr>
        <w:ind w:left="5040" w:hanging="360"/>
      </w:pPr>
      <w:rPr>
        <w:rFonts w:ascii="Symbol" w:hAnsi="Symbol" w:cs="Symbol" w:hint="default"/>
      </w:rPr>
    </w:lvl>
    <w:lvl w:ilvl="7" w:tplc="89B45EF4">
      <w:start w:val="1"/>
      <w:numFmt w:val="bullet"/>
      <w:lvlText w:val="o"/>
      <w:lvlJc w:val="left"/>
      <w:pPr>
        <w:ind w:left="5760" w:hanging="360"/>
      </w:pPr>
      <w:rPr>
        <w:rFonts w:ascii="Courier New" w:hAnsi="Courier New" w:cs="Courier New" w:hint="default"/>
      </w:rPr>
    </w:lvl>
    <w:lvl w:ilvl="8" w:tplc="4BEC2F8C">
      <w:start w:val="1"/>
      <w:numFmt w:val="bullet"/>
      <w:lvlText w:val=""/>
      <w:lvlJc w:val="left"/>
      <w:pPr>
        <w:ind w:left="6480" w:hanging="360"/>
      </w:pPr>
      <w:rPr>
        <w:rFonts w:ascii="Wingdings" w:hAnsi="Wingdings" w:cs="Wingdings" w:hint="default"/>
      </w:rPr>
    </w:lvl>
  </w:abstractNum>
  <w:abstractNum w:abstractNumId="34" w15:restartNumberingAfterBreak="0">
    <w:nsid w:val="5631584E"/>
    <w:multiLevelType w:val="hybridMultilevel"/>
    <w:tmpl w:val="5C884330"/>
    <w:lvl w:ilvl="0" w:tplc="04240017">
      <w:start w:val="1"/>
      <w:numFmt w:val="lowerLetter"/>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4E7F51"/>
    <w:multiLevelType w:val="hybridMultilevel"/>
    <w:tmpl w:val="26865E0A"/>
    <w:lvl w:ilvl="0" w:tplc="0B446D1A">
      <w:start w:val="1"/>
      <w:numFmt w:val="bullet"/>
      <w:lvlText w:val=""/>
      <w:lvlJc w:val="left"/>
      <w:pPr>
        <w:ind w:left="720" w:hanging="360"/>
      </w:pPr>
      <w:rPr>
        <w:rFonts w:ascii="Symbol" w:hAnsi="Symbol" w:cs="Symbol" w:hint="default"/>
        <w:sz w:val="18"/>
        <w:szCs w:val="18"/>
      </w:rPr>
    </w:lvl>
    <w:lvl w:ilvl="1" w:tplc="E3F60E28">
      <w:start w:val="1"/>
      <w:numFmt w:val="bullet"/>
      <w:lvlText w:val="o"/>
      <w:lvlJc w:val="left"/>
      <w:pPr>
        <w:ind w:left="1440" w:hanging="360"/>
      </w:pPr>
      <w:rPr>
        <w:rFonts w:ascii="Courier New" w:hAnsi="Courier New" w:cs="Courier New" w:hint="default"/>
      </w:rPr>
    </w:lvl>
    <w:lvl w:ilvl="2" w:tplc="6DEA020C">
      <w:start w:val="1"/>
      <w:numFmt w:val="bullet"/>
      <w:lvlText w:val=""/>
      <w:lvlJc w:val="left"/>
      <w:pPr>
        <w:ind w:left="2160" w:hanging="360"/>
      </w:pPr>
      <w:rPr>
        <w:rFonts w:ascii="Wingdings" w:hAnsi="Wingdings" w:cs="Wingdings" w:hint="default"/>
      </w:rPr>
    </w:lvl>
    <w:lvl w:ilvl="3" w:tplc="F656FAB0">
      <w:start w:val="1"/>
      <w:numFmt w:val="bullet"/>
      <w:lvlText w:val=""/>
      <w:lvlJc w:val="left"/>
      <w:pPr>
        <w:ind w:left="2880" w:hanging="360"/>
      </w:pPr>
      <w:rPr>
        <w:rFonts w:ascii="Symbol" w:hAnsi="Symbol" w:cs="Symbol" w:hint="default"/>
      </w:rPr>
    </w:lvl>
    <w:lvl w:ilvl="4" w:tplc="ED206F8E">
      <w:start w:val="1"/>
      <w:numFmt w:val="bullet"/>
      <w:lvlText w:val="o"/>
      <w:lvlJc w:val="left"/>
      <w:pPr>
        <w:ind w:left="3600" w:hanging="360"/>
      </w:pPr>
      <w:rPr>
        <w:rFonts w:ascii="Courier New" w:hAnsi="Courier New" w:cs="Courier New" w:hint="default"/>
      </w:rPr>
    </w:lvl>
    <w:lvl w:ilvl="5" w:tplc="26F63330">
      <w:start w:val="1"/>
      <w:numFmt w:val="bullet"/>
      <w:lvlText w:val=""/>
      <w:lvlJc w:val="left"/>
      <w:pPr>
        <w:ind w:left="4320" w:hanging="360"/>
      </w:pPr>
      <w:rPr>
        <w:rFonts w:ascii="Wingdings" w:hAnsi="Wingdings" w:cs="Wingdings" w:hint="default"/>
      </w:rPr>
    </w:lvl>
    <w:lvl w:ilvl="6" w:tplc="0A06E174">
      <w:start w:val="1"/>
      <w:numFmt w:val="bullet"/>
      <w:lvlText w:val=""/>
      <w:lvlJc w:val="left"/>
      <w:pPr>
        <w:ind w:left="5040" w:hanging="360"/>
      </w:pPr>
      <w:rPr>
        <w:rFonts w:ascii="Symbol" w:hAnsi="Symbol" w:cs="Symbol" w:hint="default"/>
      </w:rPr>
    </w:lvl>
    <w:lvl w:ilvl="7" w:tplc="B6AC7022">
      <w:start w:val="1"/>
      <w:numFmt w:val="bullet"/>
      <w:lvlText w:val="o"/>
      <w:lvlJc w:val="left"/>
      <w:pPr>
        <w:ind w:left="5760" w:hanging="360"/>
      </w:pPr>
      <w:rPr>
        <w:rFonts w:ascii="Courier New" w:hAnsi="Courier New" w:cs="Courier New" w:hint="default"/>
      </w:rPr>
    </w:lvl>
    <w:lvl w:ilvl="8" w:tplc="4F167A26">
      <w:start w:val="1"/>
      <w:numFmt w:val="bullet"/>
      <w:lvlText w:val=""/>
      <w:lvlJc w:val="left"/>
      <w:pPr>
        <w:ind w:left="6480" w:hanging="360"/>
      </w:pPr>
      <w:rPr>
        <w:rFonts w:ascii="Wingdings" w:hAnsi="Wingdings" w:cs="Wingdings" w:hint="default"/>
      </w:rPr>
    </w:lvl>
  </w:abstractNum>
  <w:abstractNum w:abstractNumId="36" w15:restartNumberingAfterBreak="0">
    <w:nsid w:val="5F645A24"/>
    <w:multiLevelType w:val="hybridMultilevel"/>
    <w:tmpl w:val="D702FC8E"/>
    <w:lvl w:ilvl="0" w:tplc="94BECC9C">
      <w:start w:val="1"/>
      <w:numFmt w:val="bullet"/>
      <w:lvlText w:val=""/>
      <w:lvlJc w:val="left"/>
      <w:pPr>
        <w:ind w:left="720" w:hanging="360"/>
      </w:pPr>
      <w:rPr>
        <w:rFonts w:ascii="Symbol" w:hAnsi="Symbol" w:cs="Symbol" w:hint="default"/>
        <w:sz w:val="18"/>
        <w:szCs w:val="18"/>
      </w:rPr>
    </w:lvl>
    <w:lvl w:ilvl="1" w:tplc="07E4F742">
      <w:start w:val="1"/>
      <w:numFmt w:val="bullet"/>
      <w:lvlText w:val="o"/>
      <w:lvlJc w:val="left"/>
      <w:pPr>
        <w:ind w:left="1440" w:hanging="360"/>
      </w:pPr>
      <w:rPr>
        <w:rFonts w:ascii="Courier New" w:hAnsi="Courier New" w:cs="Courier New" w:hint="default"/>
      </w:rPr>
    </w:lvl>
    <w:lvl w:ilvl="2" w:tplc="360CC5EA">
      <w:start w:val="1"/>
      <w:numFmt w:val="bullet"/>
      <w:lvlText w:val=""/>
      <w:lvlJc w:val="left"/>
      <w:pPr>
        <w:ind w:left="2160" w:hanging="360"/>
      </w:pPr>
      <w:rPr>
        <w:rFonts w:ascii="Wingdings" w:hAnsi="Wingdings" w:cs="Wingdings" w:hint="default"/>
      </w:rPr>
    </w:lvl>
    <w:lvl w:ilvl="3" w:tplc="2BD624D0">
      <w:start w:val="1"/>
      <w:numFmt w:val="bullet"/>
      <w:lvlText w:val=""/>
      <w:lvlJc w:val="left"/>
      <w:pPr>
        <w:ind w:left="2880" w:hanging="360"/>
      </w:pPr>
      <w:rPr>
        <w:rFonts w:ascii="Symbol" w:hAnsi="Symbol" w:cs="Symbol" w:hint="default"/>
      </w:rPr>
    </w:lvl>
    <w:lvl w:ilvl="4" w:tplc="B706D478">
      <w:start w:val="1"/>
      <w:numFmt w:val="bullet"/>
      <w:lvlText w:val="o"/>
      <w:lvlJc w:val="left"/>
      <w:pPr>
        <w:ind w:left="3600" w:hanging="360"/>
      </w:pPr>
      <w:rPr>
        <w:rFonts w:ascii="Courier New" w:hAnsi="Courier New" w:cs="Courier New" w:hint="default"/>
      </w:rPr>
    </w:lvl>
    <w:lvl w:ilvl="5" w:tplc="A3BE3DBA">
      <w:start w:val="1"/>
      <w:numFmt w:val="bullet"/>
      <w:lvlText w:val=""/>
      <w:lvlJc w:val="left"/>
      <w:pPr>
        <w:ind w:left="4320" w:hanging="360"/>
      </w:pPr>
      <w:rPr>
        <w:rFonts w:ascii="Wingdings" w:hAnsi="Wingdings" w:cs="Wingdings" w:hint="default"/>
      </w:rPr>
    </w:lvl>
    <w:lvl w:ilvl="6" w:tplc="837E0D2C">
      <w:start w:val="1"/>
      <w:numFmt w:val="bullet"/>
      <w:lvlText w:val=""/>
      <w:lvlJc w:val="left"/>
      <w:pPr>
        <w:ind w:left="5040" w:hanging="360"/>
      </w:pPr>
      <w:rPr>
        <w:rFonts w:ascii="Symbol" w:hAnsi="Symbol" w:cs="Symbol" w:hint="default"/>
      </w:rPr>
    </w:lvl>
    <w:lvl w:ilvl="7" w:tplc="B31A8AD0">
      <w:start w:val="1"/>
      <w:numFmt w:val="bullet"/>
      <w:lvlText w:val="o"/>
      <w:lvlJc w:val="left"/>
      <w:pPr>
        <w:ind w:left="5760" w:hanging="360"/>
      </w:pPr>
      <w:rPr>
        <w:rFonts w:ascii="Courier New" w:hAnsi="Courier New" w:cs="Courier New" w:hint="default"/>
      </w:rPr>
    </w:lvl>
    <w:lvl w:ilvl="8" w:tplc="DAB4E960">
      <w:start w:val="1"/>
      <w:numFmt w:val="bullet"/>
      <w:lvlText w:val=""/>
      <w:lvlJc w:val="left"/>
      <w:pPr>
        <w:ind w:left="6480" w:hanging="360"/>
      </w:pPr>
      <w:rPr>
        <w:rFonts w:ascii="Wingdings" w:hAnsi="Wingdings" w:cs="Wingdings" w:hint="default"/>
      </w:rPr>
    </w:lvl>
  </w:abstractNum>
  <w:abstractNum w:abstractNumId="37" w15:restartNumberingAfterBreak="0">
    <w:nsid w:val="5F773614"/>
    <w:multiLevelType w:val="hybridMultilevel"/>
    <w:tmpl w:val="11D43A68"/>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CB01A6"/>
    <w:multiLevelType w:val="hybridMultilevel"/>
    <w:tmpl w:val="AD6C8820"/>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A31E3"/>
    <w:multiLevelType w:val="hybridMultilevel"/>
    <w:tmpl w:val="E3305EE0"/>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0" w15:restartNumberingAfterBreak="0">
    <w:nsid w:val="6D2F7195"/>
    <w:multiLevelType w:val="hybridMultilevel"/>
    <w:tmpl w:val="5C9AE9F2"/>
    <w:lvl w:ilvl="0" w:tplc="A1688D5E">
      <w:start w:val="1"/>
      <w:numFmt w:val="bullet"/>
      <w:lvlText w:val=""/>
      <w:lvlJc w:val="left"/>
      <w:pPr>
        <w:ind w:left="720" w:hanging="360"/>
      </w:pPr>
      <w:rPr>
        <w:rFonts w:ascii="Symbol" w:hAnsi="Symbol" w:cs="Symbol" w:hint="default"/>
        <w:sz w:val="18"/>
        <w:szCs w:val="18"/>
      </w:rPr>
    </w:lvl>
    <w:lvl w:ilvl="1" w:tplc="C560A45C">
      <w:start w:val="1"/>
      <w:numFmt w:val="bullet"/>
      <w:lvlText w:val="o"/>
      <w:lvlJc w:val="left"/>
      <w:pPr>
        <w:ind w:left="1440" w:hanging="360"/>
      </w:pPr>
      <w:rPr>
        <w:rFonts w:ascii="Courier New" w:hAnsi="Courier New" w:cs="Courier New" w:hint="default"/>
      </w:rPr>
    </w:lvl>
    <w:lvl w:ilvl="2" w:tplc="E166A71E">
      <w:start w:val="1"/>
      <w:numFmt w:val="bullet"/>
      <w:lvlText w:val=""/>
      <w:lvlJc w:val="left"/>
      <w:pPr>
        <w:ind w:left="2160" w:hanging="360"/>
      </w:pPr>
      <w:rPr>
        <w:rFonts w:ascii="Wingdings" w:hAnsi="Wingdings" w:cs="Wingdings" w:hint="default"/>
      </w:rPr>
    </w:lvl>
    <w:lvl w:ilvl="3" w:tplc="C85ADA6E">
      <w:start w:val="1"/>
      <w:numFmt w:val="bullet"/>
      <w:lvlText w:val=""/>
      <w:lvlJc w:val="left"/>
      <w:pPr>
        <w:ind w:left="2880" w:hanging="360"/>
      </w:pPr>
      <w:rPr>
        <w:rFonts w:ascii="Symbol" w:hAnsi="Symbol" w:cs="Symbol" w:hint="default"/>
      </w:rPr>
    </w:lvl>
    <w:lvl w:ilvl="4" w:tplc="3A26572C">
      <w:start w:val="1"/>
      <w:numFmt w:val="bullet"/>
      <w:lvlText w:val="o"/>
      <w:lvlJc w:val="left"/>
      <w:pPr>
        <w:ind w:left="3600" w:hanging="360"/>
      </w:pPr>
      <w:rPr>
        <w:rFonts w:ascii="Courier New" w:hAnsi="Courier New" w:cs="Courier New" w:hint="default"/>
      </w:rPr>
    </w:lvl>
    <w:lvl w:ilvl="5" w:tplc="B7889250">
      <w:start w:val="1"/>
      <w:numFmt w:val="bullet"/>
      <w:lvlText w:val=""/>
      <w:lvlJc w:val="left"/>
      <w:pPr>
        <w:ind w:left="4320" w:hanging="360"/>
      </w:pPr>
      <w:rPr>
        <w:rFonts w:ascii="Wingdings" w:hAnsi="Wingdings" w:cs="Wingdings" w:hint="default"/>
      </w:rPr>
    </w:lvl>
    <w:lvl w:ilvl="6" w:tplc="A816E252">
      <w:start w:val="1"/>
      <w:numFmt w:val="bullet"/>
      <w:lvlText w:val=""/>
      <w:lvlJc w:val="left"/>
      <w:pPr>
        <w:ind w:left="5040" w:hanging="360"/>
      </w:pPr>
      <w:rPr>
        <w:rFonts w:ascii="Symbol" w:hAnsi="Symbol" w:cs="Symbol" w:hint="default"/>
      </w:rPr>
    </w:lvl>
    <w:lvl w:ilvl="7" w:tplc="228847BA">
      <w:start w:val="1"/>
      <w:numFmt w:val="bullet"/>
      <w:lvlText w:val="o"/>
      <w:lvlJc w:val="left"/>
      <w:pPr>
        <w:ind w:left="5760" w:hanging="360"/>
      </w:pPr>
      <w:rPr>
        <w:rFonts w:ascii="Courier New" w:hAnsi="Courier New" w:cs="Courier New" w:hint="default"/>
      </w:rPr>
    </w:lvl>
    <w:lvl w:ilvl="8" w:tplc="24F67398">
      <w:start w:val="1"/>
      <w:numFmt w:val="bullet"/>
      <w:lvlText w:val=""/>
      <w:lvlJc w:val="left"/>
      <w:pPr>
        <w:ind w:left="6480" w:hanging="360"/>
      </w:pPr>
      <w:rPr>
        <w:rFonts w:ascii="Wingdings" w:hAnsi="Wingdings" w:cs="Wingdings" w:hint="default"/>
      </w:rPr>
    </w:lvl>
  </w:abstractNum>
  <w:abstractNum w:abstractNumId="41" w15:restartNumberingAfterBreak="0">
    <w:nsid w:val="71023AC8"/>
    <w:multiLevelType w:val="hybridMultilevel"/>
    <w:tmpl w:val="96245BEC"/>
    <w:lvl w:ilvl="0" w:tplc="ECF4ED90">
      <w:start w:val="1"/>
      <w:numFmt w:val="bullet"/>
      <w:lvlText w:val=""/>
      <w:lvlJc w:val="left"/>
      <w:pPr>
        <w:ind w:left="720" w:hanging="360"/>
      </w:pPr>
      <w:rPr>
        <w:rFonts w:ascii="Symbol" w:hAnsi="Symbol" w:cs="Symbol" w:hint="default"/>
        <w:sz w:val="18"/>
        <w:szCs w:val="18"/>
      </w:rPr>
    </w:lvl>
    <w:lvl w:ilvl="1" w:tplc="520E6336">
      <w:start w:val="1"/>
      <w:numFmt w:val="bullet"/>
      <w:lvlText w:val="o"/>
      <w:lvlJc w:val="left"/>
      <w:pPr>
        <w:ind w:left="1440" w:hanging="360"/>
      </w:pPr>
      <w:rPr>
        <w:rFonts w:ascii="Courier New" w:hAnsi="Courier New" w:cs="Courier New" w:hint="default"/>
      </w:rPr>
    </w:lvl>
    <w:lvl w:ilvl="2" w:tplc="89EE057A">
      <w:start w:val="1"/>
      <w:numFmt w:val="bullet"/>
      <w:lvlText w:val=""/>
      <w:lvlJc w:val="left"/>
      <w:pPr>
        <w:ind w:left="2160" w:hanging="360"/>
      </w:pPr>
      <w:rPr>
        <w:rFonts w:ascii="Wingdings" w:hAnsi="Wingdings" w:cs="Wingdings" w:hint="default"/>
      </w:rPr>
    </w:lvl>
    <w:lvl w:ilvl="3" w:tplc="74D69068">
      <w:start w:val="1"/>
      <w:numFmt w:val="bullet"/>
      <w:lvlText w:val=""/>
      <w:lvlJc w:val="left"/>
      <w:pPr>
        <w:ind w:left="2880" w:hanging="360"/>
      </w:pPr>
      <w:rPr>
        <w:rFonts w:ascii="Symbol" w:hAnsi="Symbol" w:cs="Symbol" w:hint="default"/>
      </w:rPr>
    </w:lvl>
    <w:lvl w:ilvl="4" w:tplc="854411DE">
      <w:start w:val="1"/>
      <w:numFmt w:val="bullet"/>
      <w:lvlText w:val="o"/>
      <w:lvlJc w:val="left"/>
      <w:pPr>
        <w:ind w:left="3600" w:hanging="360"/>
      </w:pPr>
      <w:rPr>
        <w:rFonts w:ascii="Courier New" w:hAnsi="Courier New" w:cs="Courier New" w:hint="default"/>
      </w:rPr>
    </w:lvl>
    <w:lvl w:ilvl="5" w:tplc="C55CE0E4">
      <w:start w:val="1"/>
      <w:numFmt w:val="bullet"/>
      <w:lvlText w:val=""/>
      <w:lvlJc w:val="left"/>
      <w:pPr>
        <w:ind w:left="4320" w:hanging="360"/>
      </w:pPr>
      <w:rPr>
        <w:rFonts w:ascii="Wingdings" w:hAnsi="Wingdings" w:cs="Wingdings" w:hint="default"/>
      </w:rPr>
    </w:lvl>
    <w:lvl w:ilvl="6" w:tplc="49B035B4">
      <w:start w:val="1"/>
      <w:numFmt w:val="bullet"/>
      <w:lvlText w:val=""/>
      <w:lvlJc w:val="left"/>
      <w:pPr>
        <w:ind w:left="5040" w:hanging="360"/>
      </w:pPr>
      <w:rPr>
        <w:rFonts w:ascii="Symbol" w:hAnsi="Symbol" w:cs="Symbol" w:hint="default"/>
      </w:rPr>
    </w:lvl>
    <w:lvl w:ilvl="7" w:tplc="A75C0EC2">
      <w:start w:val="1"/>
      <w:numFmt w:val="bullet"/>
      <w:lvlText w:val="o"/>
      <w:lvlJc w:val="left"/>
      <w:pPr>
        <w:ind w:left="5760" w:hanging="360"/>
      </w:pPr>
      <w:rPr>
        <w:rFonts w:ascii="Courier New" w:hAnsi="Courier New" w:cs="Courier New" w:hint="default"/>
      </w:rPr>
    </w:lvl>
    <w:lvl w:ilvl="8" w:tplc="63CA96FA">
      <w:start w:val="1"/>
      <w:numFmt w:val="bullet"/>
      <w:lvlText w:val=""/>
      <w:lvlJc w:val="left"/>
      <w:pPr>
        <w:ind w:left="6480" w:hanging="360"/>
      </w:pPr>
      <w:rPr>
        <w:rFonts w:ascii="Wingdings" w:hAnsi="Wingdings" w:cs="Wingdings" w:hint="default"/>
      </w:rPr>
    </w:lvl>
  </w:abstractNum>
  <w:abstractNum w:abstractNumId="42" w15:restartNumberingAfterBreak="0">
    <w:nsid w:val="728F22B2"/>
    <w:multiLevelType w:val="hybridMultilevel"/>
    <w:tmpl w:val="9228A8FA"/>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D11E0"/>
    <w:multiLevelType w:val="hybridMultilevel"/>
    <w:tmpl w:val="D4988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num w:numId="1" w16cid:durableId="23022985">
    <w:abstractNumId w:val="8"/>
  </w:num>
  <w:num w:numId="2" w16cid:durableId="1886985999">
    <w:abstractNumId w:val="19"/>
  </w:num>
  <w:num w:numId="3" w16cid:durableId="567619680">
    <w:abstractNumId w:val="18"/>
  </w:num>
  <w:num w:numId="4" w16cid:durableId="1760371698">
    <w:abstractNumId w:val="40"/>
  </w:num>
  <w:num w:numId="5" w16cid:durableId="729234231">
    <w:abstractNumId w:val="32"/>
  </w:num>
  <w:num w:numId="6" w16cid:durableId="316881043">
    <w:abstractNumId w:val="10"/>
  </w:num>
  <w:num w:numId="7" w16cid:durableId="2078283340">
    <w:abstractNumId w:val="13"/>
  </w:num>
  <w:num w:numId="8" w16cid:durableId="331951859">
    <w:abstractNumId w:val="17"/>
  </w:num>
  <w:num w:numId="9" w16cid:durableId="840899497">
    <w:abstractNumId w:val="16"/>
  </w:num>
  <w:num w:numId="10" w16cid:durableId="1473056240">
    <w:abstractNumId w:val="33"/>
  </w:num>
  <w:num w:numId="11" w16cid:durableId="1397508810">
    <w:abstractNumId w:val="14"/>
  </w:num>
  <w:num w:numId="12" w16cid:durableId="1604872802">
    <w:abstractNumId w:val="11"/>
  </w:num>
  <w:num w:numId="13" w16cid:durableId="2085251754">
    <w:abstractNumId w:val="43"/>
  </w:num>
  <w:num w:numId="14" w16cid:durableId="2078475130">
    <w:abstractNumId w:val="45"/>
  </w:num>
  <w:num w:numId="15" w16cid:durableId="1141121415">
    <w:abstractNumId w:val="5"/>
  </w:num>
  <w:num w:numId="16" w16cid:durableId="1600680149">
    <w:abstractNumId w:val="9"/>
  </w:num>
  <w:num w:numId="17" w16cid:durableId="178274138">
    <w:abstractNumId w:val="38"/>
  </w:num>
  <w:num w:numId="18" w16cid:durableId="1068768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3088757">
    <w:abstractNumId w:val="41"/>
  </w:num>
  <w:num w:numId="20" w16cid:durableId="1517113636">
    <w:abstractNumId w:val="30"/>
  </w:num>
  <w:num w:numId="21" w16cid:durableId="1311976909">
    <w:abstractNumId w:val="3"/>
  </w:num>
  <w:num w:numId="22" w16cid:durableId="108360559">
    <w:abstractNumId w:val="0"/>
  </w:num>
  <w:num w:numId="23" w16cid:durableId="2055107499">
    <w:abstractNumId w:val="35"/>
  </w:num>
  <w:num w:numId="24" w16cid:durableId="1519155495">
    <w:abstractNumId w:val="36"/>
  </w:num>
  <w:num w:numId="25" w16cid:durableId="1984000958">
    <w:abstractNumId w:val="4"/>
  </w:num>
  <w:num w:numId="26" w16cid:durableId="2092190820">
    <w:abstractNumId w:val="6"/>
  </w:num>
  <w:num w:numId="27" w16cid:durableId="1259562790">
    <w:abstractNumId w:val="2"/>
  </w:num>
  <w:num w:numId="28" w16cid:durableId="767429937">
    <w:abstractNumId w:val="1"/>
  </w:num>
  <w:num w:numId="29" w16cid:durableId="1785541394">
    <w:abstractNumId w:val="26"/>
  </w:num>
  <w:num w:numId="30" w16cid:durableId="869806692">
    <w:abstractNumId w:val="37"/>
  </w:num>
  <w:num w:numId="31" w16cid:durableId="2078894104">
    <w:abstractNumId w:val="25"/>
  </w:num>
  <w:num w:numId="32" w16cid:durableId="1966353088">
    <w:abstractNumId w:val="27"/>
  </w:num>
  <w:num w:numId="33" w16cid:durableId="1771313228">
    <w:abstractNumId w:val="23"/>
  </w:num>
  <w:num w:numId="34" w16cid:durableId="1926768687">
    <w:abstractNumId w:val="20"/>
  </w:num>
  <w:num w:numId="35" w16cid:durableId="1184779928">
    <w:abstractNumId w:val="22"/>
  </w:num>
  <w:num w:numId="36" w16cid:durableId="610430707">
    <w:abstractNumId w:val="34"/>
  </w:num>
  <w:num w:numId="37" w16cid:durableId="758672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24526988">
    <w:abstractNumId w:val="42"/>
  </w:num>
  <w:num w:numId="39" w16cid:durableId="14853171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874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99538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212102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7321479">
    <w:abstractNumId w:val="44"/>
  </w:num>
  <w:num w:numId="44" w16cid:durableId="1274479017">
    <w:abstractNumId w:val="28"/>
  </w:num>
  <w:num w:numId="45" w16cid:durableId="1487241149">
    <w:abstractNumId w:val="31"/>
  </w:num>
  <w:num w:numId="46" w16cid:durableId="911350955">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5997"/>
    <w:rsid w:val="00027F41"/>
    <w:rsid w:val="00037A49"/>
    <w:rsid w:val="00043DDE"/>
    <w:rsid w:val="00075021"/>
    <w:rsid w:val="00097F4A"/>
    <w:rsid w:val="000B0D4D"/>
    <w:rsid w:val="000B71EC"/>
    <w:rsid w:val="000C5527"/>
    <w:rsid w:val="000D3722"/>
    <w:rsid w:val="000E76C6"/>
    <w:rsid w:val="00123791"/>
    <w:rsid w:val="00127127"/>
    <w:rsid w:val="00134892"/>
    <w:rsid w:val="00163443"/>
    <w:rsid w:val="00192271"/>
    <w:rsid w:val="001B1AB5"/>
    <w:rsid w:val="001B2908"/>
    <w:rsid w:val="001B5CE3"/>
    <w:rsid w:val="001D61D0"/>
    <w:rsid w:val="001F41B1"/>
    <w:rsid w:val="00204EDB"/>
    <w:rsid w:val="00255438"/>
    <w:rsid w:val="002634AA"/>
    <w:rsid w:val="00282AAC"/>
    <w:rsid w:val="002C68F4"/>
    <w:rsid w:val="002C78AF"/>
    <w:rsid w:val="002D58B5"/>
    <w:rsid w:val="002E55F5"/>
    <w:rsid w:val="003120F8"/>
    <w:rsid w:val="0033249E"/>
    <w:rsid w:val="00335805"/>
    <w:rsid w:val="00337E4D"/>
    <w:rsid w:val="00343395"/>
    <w:rsid w:val="00365AA6"/>
    <w:rsid w:val="003972BC"/>
    <w:rsid w:val="003A1AA2"/>
    <w:rsid w:val="003A2013"/>
    <w:rsid w:val="003A2BE5"/>
    <w:rsid w:val="003A4A4D"/>
    <w:rsid w:val="003C7B18"/>
    <w:rsid w:val="003E5052"/>
    <w:rsid w:val="004023F9"/>
    <w:rsid w:val="004049BD"/>
    <w:rsid w:val="00435D47"/>
    <w:rsid w:val="0046332E"/>
    <w:rsid w:val="004668CD"/>
    <w:rsid w:val="00467004"/>
    <w:rsid w:val="004702FB"/>
    <w:rsid w:val="00471503"/>
    <w:rsid w:val="00491D3D"/>
    <w:rsid w:val="0049479E"/>
    <w:rsid w:val="004D2F9F"/>
    <w:rsid w:val="004E0C80"/>
    <w:rsid w:val="004F2927"/>
    <w:rsid w:val="0052142A"/>
    <w:rsid w:val="00530E1B"/>
    <w:rsid w:val="00533355"/>
    <w:rsid w:val="0053510E"/>
    <w:rsid w:val="005423BF"/>
    <w:rsid w:val="005B6195"/>
    <w:rsid w:val="005D3D28"/>
    <w:rsid w:val="006033A8"/>
    <w:rsid w:val="006127FB"/>
    <w:rsid w:val="0061566F"/>
    <w:rsid w:val="006347C3"/>
    <w:rsid w:val="00647D08"/>
    <w:rsid w:val="006517F3"/>
    <w:rsid w:val="00663A3D"/>
    <w:rsid w:val="006975C6"/>
    <w:rsid w:val="006A5918"/>
    <w:rsid w:val="006A7504"/>
    <w:rsid w:val="006B2936"/>
    <w:rsid w:val="006F1DA5"/>
    <w:rsid w:val="006F662E"/>
    <w:rsid w:val="007109D5"/>
    <w:rsid w:val="00711675"/>
    <w:rsid w:val="00752B20"/>
    <w:rsid w:val="00770568"/>
    <w:rsid w:val="00785F39"/>
    <w:rsid w:val="007902F7"/>
    <w:rsid w:val="007B38AE"/>
    <w:rsid w:val="007C3EA0"/>
    <w:rsid w:val="007D6FB3"/>
    <w:rsid w:val="007E0E83"/>
    <w:rsid w:val="008278F5"/>
    <w:rsid w:val="00837D83"/>
    <w:rsid w:val="00850250"/>
    <w:rsid w:val="008B5903"/>
    <w:rsid w:val="008B72CE"/>
    <w:rsid w:val="008D7660"/>
    <w:rsid w:val="009147C8"/>
    <w:rsid w:val="00923CF6"/>
    <w:rsid w:val="00930868"/>
    <w:rsid w:val="00960022"/>
    <w:rsid w:val="009B5ACB"/>
    <w:rsid w:val="009C01F7"/>
    <w:rsid w:val="00A13D51"/>
    <w:rsid w:val="00A30237"/>
    <w:rsid w:val="00A52459"/>
    <w:rsid w:val="00A615A8"/>
    <w:rsid w:val="00A70659"/>
    <w:rsid w:val="00A800E8"/>
    <w:rsid w:val="00A90E0C"/>
    <w:rsid w:val="00AD15F0"/>
    <w:rsid w:val="00AE3443"/>
    <w:rsid w:val="00AE6597"/>
    <w:rsid w:val="00AF7FB0"/>
    <w:rsid w:val="00B05771"/>
    <w:rsid w:val="00B169F3"/>
    <w:rsid w:val="00B17DAE"/>
    <w:rsid w:val="00B412DF"/>
    <w:rsid w:val="00B42C7F"/>
    <w:rsid w:val="00B57A08"/>
    <w:rsid w:val="00B757D1"/>
    <w:rsid w:val="00B77575"/>
    <w:rsid w:val="00B857F9"/>
    <w:rsid w:val="00B93434"/>
    <w:rsid w:val="00BB07A3"/>
    <w:rsid w:val="00BC2D61"/>
    <w:rsid w:val="00C02EF0"/>
    <w:rsid w:val="00C125C6"/>
    <w:rsid w:val="00C165B3"/>
    <w:rsid w:val="00C24613"/>
    <w:rsid w:val="00C315C9"/>
    <w:rsid w:val="00C4793C"/>
    <w:rsid w:val="00C7784E"/>
    <w:rsid w:val="00CA35AB"/>
    <w:rsid w:val="00CD3716"/>
    <w:rsid w:val="00CD6E25"/>
    <w:rsid w:val="00D10ECC"/>
    <w:rsid w:val="00D31DB7"/>
    <w:rsid w:val="00D353A6"/>
    <w:rsid w:val="00D379CF"/>
    <w:rsid w:val="00D50928"/>
    <w:rsid w:val="00D60A0B"/>
    <w:rsid w:val="00D613E7"/>
    <w:rsid w:val="00D7467F"/>
    <w:rsid w:val="00D931BF"/>
    <w:rsid w:val="00DA4B90"/>
    <w:rsid w:val="00DD2FA1"/>
    <w:rsid w:val="00DF66B9"/>
    <w:rsid w:val="00E03666"/>
    <w:rsid w:val="00E102AE"/>
    <w:rsid w:val="00E103E7"/>
    <w:rsid w:val="00E124B0"/>
    <w:rsid w:val="00E276CD"/>
    <w:rsid w:val="00E55B9D"/>
    <w:rsid w:val="00E652DA"/>
    <w:rsid w:val="00E92B03"/>
    <w:rsid w:val="00E96ADB"/>
    <w:rsid w:val="00EB4F7F"/>
    <w:rsid w:val="00EC7442"/>
    <w:rsid w:val="00ED41BC"/>
    <w:rsid w:val="00EF3AE5"/>
    <w:rsid w:val="00F11287"/>
    <w:rsid w:val="00F1139A"/>
    <w:rsid w:val="00F202CA"/>
    <w:rsid w:val="00F457A5"/>
    <w:rsid w:val="00F52239"/>
    <w:rsid w:val="00F62842"/>
    <w:rsid w:val="00F851F3"/>
    <w:rsid w:val="00FA68D4"/>
    <w:rsid w:val="00FB3258"/>
    <w:rsid w:val="00FC2646"/>
    <w:rsid w:val="00FD2770"/>
    <w:rsid w:val="00FF1C40"/>
    <w:rsid w:val="00FF3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CCE9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ormal"/>
    <w:link w:val="ListParagraphChar"/>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34"/>
    <w:qFormat/>
    <w:locked/>
    <w:rsid w:val="00B42C7F"/>
    <w:rPr>
      <w:rFonts w:ascii="Helvetica" w:hAnsi="Helvetica"/>
    </w:rPr>
  </w:style>
  <w:style w:type="paragraph" w:customStyle="1" w:styleId="datumtevilka">
    <w:name w:val="datum številka"/>
    <w:basedOn w:val="Normal"/>
    <w:qFormat/>
    <w:rsid w:val="008D7660"/>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D7660"/>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D7660"/>
    <w:rPr>
      <w:b/>
      <w:bCs/>
    </w:rPr>
  </w:style>
  <w:style w:type="character" w:styleId="Hyperlink">
    <w:name w:val="Hyperlink"/>
    <w:basedOn w:val="DefaultParagraphFont"/>
    <w:uiPriority w:val="99"/>
    <w:unhideWhenUsed/>
    <w:rsid w:val="000D3722"/>
    <w:rPr>
      <w:color w:val="1E8AE7"/>
      <w:u w:val="single"/>
    </w:rPr>
  </w:style>
  <w:style w:type="paragraph" w:styleId="BodyText">
    <w:name w:val="Body Text"/>
    <w:basedOn w:val="Normal"/>
    <w:link w:val="BodyTextChar"/>
    <w:uiPriority w:val="99"/>
    <w:unhideWhenUsed/>
    <w:rsid w:val="00A30237"/>
    <w:pPr>
      <w:spacing w:after="120"/>
    </w:pPr>
  </w:style>
  <w:style w:type="character" w:customStyle="1" w:styleId="BodyTextChar">
    <w:name w:val="Body Text Char"/>
    <w:basedOn w:val="DefaultParagraphFont"/>
    <w:link w:val="BodyText"/>
    <w:uiPriority w:val="99"/>
    <w:rsid w:val="00A30237"/>
    <w:rPr>
      <w:rFonts w:ascii="Helvetica" w:hAnsi="Helvetica"/>
    </w:rPr>
  </w:style>
  <w:style w:type="paragraph" w:customStyle="1" w:styleId="indent-0">
    <w:name w:val="indent-0"/>
    <w:basedOn w:val="Normal"/>
    <w:rsid w:val="00A3023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6623121272057110147msolistparagraph">
    <w:name w:val="m_-6623121272057110147msolistparagraph"/>
    <w:basedOn w:val="Normal"/>
    <w:rsid w:val="00A3023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unhideWhenUsed/>
    <w:rsid w:val="00A90E0C"/>
    <w:pPr>
      <w:spacing w:after="0" w:line="240" w:lineRule="auto"/>
    </w:pPr>
    <w:rPr>
      <w:rFonts w:ascii="Calibri" w:eastAsia="Calibri" w:hAnsi="Calibri" w:cs="Times New Roman"/>
      <w:sz w:val="20"/>
      <w:szCs w:val="20"/>
      <w:lang w:eastAsia="sl-SI"/>
    </w:rPr>
  </w:style>
  <w:style w:type="character" w:customStyle="1" w:styleId="FootnoteTextChar">
    <w:name w:val="Footnote Text Char"/>
    <w:basedOn w:val="DefaultParagraphFont"/>
    <w:link w:val="FootnoteText"/>
    <w:uiPriority w:val="99"/>
    <w:rsid w:val="00A90E0C"/>
    <w:rPr>
      <w:rFonts w:ascii="Calibri" w:eastAsia="Calibri" w:hAnsi="Calibri" w:cs="Times New Roman"/>
      <w:sz w:val="20"/>
      <w:szCs w:val="20"/>
      <w:lang w:eastAsia="sl-SI"/>
    </w:rPr>
  </w:style>
  <w:style w:type="character" w:styleId="FootnoteReference">
    <w:name w:val="footnote reference"/>
    <w:basedOn w:val="DefaultParagraphFont"/>
    <w:uiPriority w:val="99"/>
    <w:unhideWhenUsed/>
    <w:rsid w:val="00A90E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604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D8414-6889-4021-8539-7FCA21C84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12510</Words>
  <Characters>71309</Characters>
  <Application>Microsoft Office Word</Application>
  <DocSecurity>0</DocSecurity>
  <Lines>594</Lines>
  <Paragraphs>167</Paragraphs>
  <ScaleCrop>false</ScaleCrop>
  <HeadingPairs>
    <vt:vector size="6" baseType="variant">
      <vt:variant>
        <vt:lpstr>Naslov</vt:lpstr>
      </vt:variant>
      <vt:variant>
        <vt:i4>1</vt:i4>
      </vt:variant>
      <vt:variant>
        <vt:lpstr>Podnaslovi</vt:lpstr>
      </vt:variant>
      <vt:variant>
        <vt:i4>22</vt:i4>
      </vt:variant>
      <vt:variant>
        <vt:lpstr>Title</vt:lpstr>
      </vt:variant>
      <vt:variant>
        <vt:i4>1</vt:i4>
      </vt:variant>
    </vt:vector>
  </HeadingPairs>
  <TitlesOfParts>
    <vt:vector size="24" baseType="lpstr">
      <vt:lpstr/>
      <vt:lpstr>Povabilo k oddaji ponudbe </vt:lpstr>
      <vt:lpstr>OSNOVNI PODATKI O NAROČILU</vt:lpstr>
      <vt:lpstr>KONTAKTNA OSEBA</vt:lpstr>
      <vt:lpstr>PREDLOŽITEV PONUDBE</vt:lpstr>
      <vt:lpstr>PREDLOŽITEV ZAVAROVANJA ZA RESNOST PONUDBE</vt:lpstr>
      <vt:lpstr>ODPIRANJE PONUDB</vt:lpstr>
      <vt:lpstr>VELJAVNOST PONUDBE</vt:lpstr>
      <vt:lpstr>PREVZEM RAZPISNE DOKUMENTACIJE</vt:lpstr>
      <vt:lpstr>VPRAŠANJA IN ODGOVORI / POJASNILA</vt:lpstr>
      <vt:lpstr>Merila</vt:lpstr>
      <vt:lpstr>Pogoji za priznanje usposobljenosti</vt:lpstr>
      <vt:lpstr>Finančna zavarovanja</vt:lpstr>
      <vt:lpstr>Tehnične specifikacije</vt:lpstr>
      <vt:lpstr>INFORMIRANJE IN KOMUNICIRANJE, REVIZIJSKA SLED IN HRAMBA DOKUMENTACIJE TER NADZO</vt:lpstr>
      <vt:lpstr>    Vsebina ponudbene dokumentacije</vt:lpstr>
      <vt:lpstr>Ponudba</vt:lpstr>
      <vt:lpstr>Krovna izjava</vt:lpstr>
      <vt:lpstr>ESPD</vt:lpstr>
      <vt:lpstr>Seznam članov organov in zastopnikov gospodarskega subjekta</vt:lpstr>
      <vt:lpstr>Referenčna lista gospodarskega subjekta</vt:lpstr>
      <vt:lpstr>Vzorec menične izjave za resnost ponudbe</vt:lpstr>
      <vt:lpstr>Vzorec bančne garancije / kavcijskega zavarovanja za dobro izvedbo</vt:lpstr>
      <vt:lpstr/>
    </vt:vector>
  </TitlesOfParts>
  <Company/>
  <LinksUpToDate>false</LinksUpToDate>
  <CharactersWithSpaces>83652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2025-02-26T10:22:00Z</dcterms:created>
  <dcterms:modified xsi:type="dcterms:W3CDTF">2025-02-26T10:22:00Z</dcterms:modified>
</cp:coreProperties>
</file>